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C22D9" w14:textId="02622785" w:rsidR="00226BC6" w:rsidRDefault="00226BC6" w:rsidP="001A4BB7">
      <w:pPr>
        <w:pStyle w:val="43"/>
        <w:shd w:val="clear" w:color="auto" w:fill="auto"/>
        <w:tabs>
          <w:tab w:val="right" w:pos="9497"/>
        </w:tabs>
        <w:spacing w:line="360" w:lineRule="auto"/>
        <w:ind w:left="425" w:firstLine="0"/>
        <w:contextualSpacing/>
        <w:jc w:val="left"/>
        <w:rPr>
          <w:rFonts w:eastAsia="Courier New"/>
          <w:b/>
          <w:spacing w:val="0"/>
          <w:sz w:val="28"/>
          <w:szCs w:val="28"/>
        </w:rPr>
      </w:pPr>
      <w:bookmarkStart w:id="0" w:name="_Hlk135820608"/>
      <w:bookmarkStart w:id="1" w:name="_GoBack"/>
      <w:bookmarkEnd w:id="1"/>
      <w:r w:rsidRPr="00621136">
        <w:rPr>
          <w:rFonts w:eastAsia="Courier New"/>
          <w:b/>
          <w:spacing w:val="0"/>
          <w:sz w:val="28"/>
          <w:szCs w:val="28"/>
        </w:rPr>
        <w:t>ДКПП 2</w:t>
      </w:r>
      <w:r w:rsidR="00EC0EEC">
        <w:rPr>
          <w:rFonts w:eastAsia="Courier New"/>
          <w:b/>
          <w:spacing w:val="0"/>
          <w:sz w:val="28"/>
          <w:szCs w:val="28"/>
        </w:rPr>
        <w:t>8</w:t>
      </w:r>
      <w:r w:rsidRPr="00621136">
        <w:rPr>
          <w:rFonts w:eastAsia="Courier New"/>
          <w:b/>
          <w:spacing w:val="0"/>
          <w:sz w:val="28"/>
          <w:szCs w:val="28"/>
        </w:rPr>
        <w:t>.</w:t>
      </w:r>
      <w:r w:rsidR="00EC0EEC">
        <w:rPr>
          <w:rFonts w:eastAsia="Courier New"/>
          <w:b/>
          <w:spacing w:val="0"/>
          <w:sz w:val="28"/>
          <w:szCs w:val="28"/>
        </w:rPr>
        <w:t>9</w:t>
      </w:r>
      <w:r w:rsidRPr="00621136">
        <w:rPr>
          <w:rFonts w:eastAsia="Courier New"/>
          <w:b/>
          <w:spacing w:val="0"/>
          <w:sz w:val="28"/>
          <w:szCs w:val="28"/>
        </w:rPr>
        <w:t>0</w:t>
      </w:r>
      <w:r w:rsidR="000754D5">
        <w:rPr>
          <w:rFonts w:eastAsia="Courier New"/>
          <w:b/>
          <w:spacing w:val="0"/>
          <w:sz w:val="28"/>
          <w:szCs w:val="28"/>
        </w:rPr>
        <w:t xml:space="preserve">    </w:t>
      </w:r>
      <w:r w:rsidRPr="00621136">
        <w:rPr>
          <w:rFonts w:eastAsia="Courier New"/>
          <w:b/>
          <w:spacing w:val="0"/>
          <w:sz w:val="28"/>
          <w:szCs w:val="28"/>
        </w:rPr>
        <w:t xml:space="preserve">               </w:t>
      </w:r>
      <w:r w:rsidR="00386678" w:rsidRPr="00621136">
        <w:rPr>
          <w:rFonts w:eastAsia="Courier New"/>
          <w:b/>
          <w:spacing w:val="0"/>
          <w:sz w:val="28"/>
          <w:szCs w:val="28"/>
        </w:rPr>
        <w:t xml:space="preserve">                       </w:t>
      </w:r>
      <w:r w:rsidRPr="00621136">
        <w:rPr>
          <w:rFonts w:eastAsia="Courier New"/>
          <w:b/>
          <w:spacing w:val="0"/>
          <w:sz w:val="28"/>
          <w:szCs w:val="28"/>
        </w:rPr>
        <w:t xml:space="preserve">                                  </w:t>
      </w:r>
      <w:r w:rsidR="001A4BB7" w:rsidRPr="00621136">
        <w:rPr>
          <w:rFonts w:eastAsia="Courier New"/>
          <w:b/>
          <w:spacing w:val="0"/>
          <w:sz w:val="28"/>
          <w:szCs w:val="28"/>
        </w:rPr>
        <w:t xml:space="preserve">     </w:t>
      </w:r>
      <w:r w:rsidRPr="00621136">
        <w:rPr>
          <w:rFonts w:eastAsia="Courier New"/>
          <w:b/>
          <w:spacing w:val="0"/>
          <w:sz w:val="28"/>
          <w:szCs w:val="28"/>
        </w:rPr>
        <w:t xml:space="preserve">    УКНД 95.020</w:t>
      </w:r>
    </w:p>
    <w:p w14:paraId="48922B30" w14:textId="77777777" w:rsidR="000754D5" w:rsidRPr="00621136" w:rsidRDefault="000754D5" w:rsidP="001A4BB7">
      <w:pPr>
        <w:pStyle w:val="43"/>
        <w:shd w:val="clear" w:color="auto" w:fill="auto"/>
        <w:tabs>
          <w:tab w:val="right" w:pos="9497"/>
        </w:tabs>
        <w:spacing w:line="360" w:lineRule="auto"/>
        <w:ind w:left="425" w:firstLine="0"/>
        <w:contextualSpacing/>
        <w:jc w:val="left"/>
        <w:rPr>
          <w:rFonts w:eastAsia="Courier New"/>
          <w:b/>
          <w:spacing w:val="0"/>
          <w:sz w:val="28"/>
          <w:szCs w:val="28"/>
        </w:rPr>
      </w:pPr>
    </w:p>
    <w:tbl>
      <w:tblPr>
        <w:tblW w:w="9779" w:type="dxa"/>
        <w:tblInd w:w="284" w:type="dxa"/>
        <w:tblLook w:val="0000" w:firstRow="0" w:lastRow="0" w:firstColumn="0" w:lastColumn="0" w:noHBand="0" w:noVBand="0"/>
      </w:tblPr>
      <w:tblGrid>
        <w:gridCol w:w="4535"/>
        <w:gridCol w:w="709"/>
        <w:gridCol w:w="4535"/>
      </w:tblGrid>
      <w:tr w:rsidR="003A13C7" w:rsidRPr="00621136" w14:paraId="20F0671B" w14:textId="77777777" w:rsidTr="00EF538C">
        <w:trPr>
          <w:trHeight w:hRule="exact" w:val="340"/>
        </w:trPr>
        <w:tc>
          <w:tcPr>
            <w:tcW w:w="4535" w:type="dxa"/>
            <w:vAlign w:val="center"/>
          </w:tcPr>
          <w:p w14:paraId="5AC89E5A" w14:textId="0D86385C" w:rsidR="000754D5" w:rsidRPr="00EC0EEC" w:rsidRDefault="000754D5" w:rsidP="00E824FF">
            <w:pPr>
              <w:pStyle w:val="aff8"/>
              <w:ind w:right="-299"/>
              <w:jc w:val="left"/>
              <w:rPr>
                <w:bCs/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  <w:r w:rsidRPr="00EC0EEC">
              <w:rPr>
                <w:bCs/>
                <w:noProof w:val="0"/>
                <w:color w:val="D9D9D9" w:themeColor="background1" w:themeShade="D9"/>
                <w:sz w:val="28"/>
                <w:szCs w:val="28"/>
                <w:lang w:val="uk-UA"/>
              </w:rPr>
              <w:t>ПОГОДЖЕНО</w:t>
            </w:r>
          </w:p>
          <w:p w14:paraId="23AA128A" w14:textId="00E1355B" w:rsidR="00226BC6" w:rsidRPr="00EC0EEC" w:rsidRDefault="00226BC6" w:rsidP="00E824FF">
            <w:pPr>
              <w:pStyle w:val="aff8"/>
              <w:ind w:right="-299"/>
              <w:jc w:val="left"/>
              <w:rPr>
                <w:bCs/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  <w:r w:rsidRPr="00EC0EEC">
              <w:rPr>
                <w:bCs/>
                <w:noProof w:val="0"/>
                <w:color w:val="D9D9D9" w:themeColor="background1" w:themeShade="D9"/>
                <w:sz w:val="28"/>
                <w:szCs w:val="28"/>
                <w:lang w:val="uk-UA"/>
              </w:rPr>
              <w:t>ПОГОДЖЕНО</w:t>
            </w:r>
          </w:p>
          <w:p w14:paraId="4E95F7F9" w14:textId="77777777" w:rsidR="00226BC6" w:rsidRPr="00EC0EEC" w:rsidRDefault="00226BC6" w:rsidP="00E824FF">
            <w:pPr>
              <w:pStyle w:val="aff8"/>
              <w:rPr>
                <w:bCs/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Align w:val="center"/>
          </w:tcPr>
          <w:p w14:paraId="6A56DC01" w14:textId="77777777" w:rsidR="00226BC6" w:rsidRPr="00621136" w:rsidRDefault="00226BC6" w:rsidP="00E824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5" w:type="dxa"/>
            <w:vAlign w:val="center"/>
          </w:tcPr>
          <w:p w14:paraId="2142F652" w14:textId="77777777" w:rsidR="00226BC6" w:rsidRPr="00621136" w:rsidRDefault="00226BC6" w:rsidP="00E824FF">
            <w:pPr>
              <w:ind w:right="-141"/>
              <w:rPr>
                <w:bCs/>
                <w:sz w:val="28"/>
                <w:szCs w:val="28"/>
              </w:rPr>
            </w:pPr>
            <w:r w:rsidRPr="00621136">
              <w:rPr>
                <w:bCs/>
                <w:sz w:val="28"/>
                <w:szCs w:val="28"/>
              </w:rPr>
              <w:t>ЗАТВЕРДЖУЮ</w:t>
            </w:r>
          </w:p>
        </w:tc>
      </w:tr>
      <w:tr w:rsidR="003A13C7" w:rsidRPr="00621136" w14:paraId="3E95CA4A" w14:textId="77777777" w:rsidTr="000754D5">
        <w:trPr>
          <w:trHeight w:hRule="exact" w:val="1887"/>
        </w:trPr>
        <w:tc>
          <w:tcPr>
            <w:tcW w:w="4535" w:type="dxa"/>
          </w:tcPr>
          <w:p w14:paraId="7EB2C320" w14:textId="77777777" w:rsidR="000754D5" w:rsidRPr="00EC0EEC" w:rsidRDefault="000754D5" w:rsidP="00E824FF">
            <w:pPr>
              <w:pStyle w:val="aff8"/>
              <w:ind w:right="-57"/>
              <w:jc w:val="left"/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  <w:r w:rsidRPr="00EC0EEC"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  <w:t>Директор Д</w:t>
            </w:r>
            <w:r w:rsidR="000B60FD" w:rsidRPr="00EC0EEC"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  <w:t xml:space="preserve">епартаменту </w:t>
            </w:r>
            <w:r w:rsidRPr="00EC0EEC"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  <w:t>військово технічної політики, розвитку озброєння та військової техніки</w:t>
            </w:r>
          </w:p>
          <w:p w14:paraId="04FAC2BD" w14:textId="1C8F298F" w:rsidR="000754D5" w:rsidRPr="00EC0EEC" w:rsidRDefault="000754D5" w:rsidP="00E824FF">
            <w:pPr>
              <w:pStyle w:val="aff8"/>
              <w:ind w:right="-57"/>
              <w:jc w:val="left"/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  <w:r w:rsidRPr="00EC0EEC"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  <w:t>Міністерства оборони України</w:t>
            </w:r>
          </w:p>
          <w:p w14:paraId="4F144D69" w14:textId="2C178226" w:rsidR="000754D5" w:rsidRPr="00EC0EEC" w:rsidRDefault="000754D5" w:rsidP="000754D5">
            <w:pPr>
              <w:rPr>
                <w:color w:val="D9D9D9" w:themeColor="background1" w:themeShade="D9"/>
                <w:sz w:val="28"/>
                <w:szCs w:val="28"/>
              </w:rPr>
            </w:pPr>
            <w:r w:rsidRPr="00EC0EEC">
              <w:rPr>
                <w:color w:val="D9D9D9" w:themeColor="background1" w:themeShade="D9"/>
                <w:sz w:val="28"/>
                <w:szCs w:val="28"/>
              </w:rPr>
              <w:t>бригадний генерал</w:t>
            </w:r>
          </w:p>
          <w:p w14:paraId="211EC3FE" w14:textId="0275DFCD" w:rsidR="00226BC6" w:rsidRPr="00EC0EEC" w:rsidRDefault="00226BC6" w:rsidP="00E824FF">
            <w:pPr>
              <w:pStyle w:val="aff8"/>
              <w:ind w:right="-57"/>
              <w:jc w:val="left"/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14:paraId="3451A3F7" w14:textId="77777777" w:rsidR="00226BC6" w:rsidRPr="00621136" w:rsidRDefault="00226BC6" w:rsidP="00E824FF">
            <w:pPr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14:paraId="53BA7793" w14:textId="77777777" w:rsidR="00453954" w:rsidRPr="00621136" w:rsidRDefault="00226BC6" w:rsidP="00E824FF">
            <w:pPr>
              <w:tabs>
                <w:tab w:val="center" w:pos="4854"/>
                <w:tab w:val="right" w:pos="9355"/>
              </w:tabs>
              <w:ind w:left="34" w:right="-141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Директор</w:t>
            </w:r>
          </w:p>
          <w:p w14:paraId="5A3BAE2D" w14:textId="2C5E8765" w:rsidR="00226BC6" w:rsidRPr="00621136" w:rsidRDefault="00256D23" w:rsidP="000B60FD">
            <w:pPr>
              <w:tabs>
                <w:tab w:val="center" w:pos="4854"/>
                <w:tab w:val="right" w:pos="9355"/>
              </w:tabs>
              <w:ind w:left="34" w:right="-141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ТОВ “</w:t>
            </w:r>
            <w:r w:rsidR="000B60FD">
              <w:rPr>
                <w:color w:val="000000"/>
                <w:sz w:val="28"/>
                <w:szCs w:val="28"/>
              </w:rPr>
              <w:t>……………………..</w:t>
            </w:r>
            <w:r w:rsidRPr="00621136">
              <w:rPr>
                <w:color w:val="000000"/>
                <w:sz w:val="28"/>
                <w:szCs w:val="28"/>
              </w:rPr>
              <w:t>”</w:t>
            </w:r>
          </w:p>
        </w:tc>
      </w:tr>
      <w:tr w:rsidR="003A13C7" w:rsidRPr="00621136" w14:paraId="36A28EE0" w14:textId="77777777" w:rsidTr="00EF538C">
        <w:trPr>
          <w:trHeight w:hRule="exact" w:val="340"/>
        </w:trPr>
        <w:tc>
          <w:tcPr>
            <w:tcW w:w="4535" w:type="dxa"/>
            <w:vAlign w:val="center"/>
          </w:tcPr>
          <w:p w14:paraId="042AA869" w14:textId="6ACEA04B" w:rsidR="00226BC6" w:rsidRPr="00EC0EEC" w:rsidRDefault="000754D5" w:rsidP="000B60FD">
            <w:pPr>
              <w:rPr>
                <w:color w:val="D9D9D9" w:themeColor="background1" w:themeShade="D9"/>
                <w:sz w:val="28"/>
                <w:szCs w:val="28"/>
              </w:rPr>
            </w:pPr>
            <w:r w:rsidRPr="00EC0EEC">
              <w:rPr>
                <w:color w:val="D9D9D9" w:themeColor="background1" w:themeShade="D9"/>
                <w:sz w:val="28"/>
                <w:szCs w:val="28"/>
              </w:rPr>
              <w:t>……………… Валерій СТЕЦЮК</w:t>
            </w:r>
          </w:p>
        </w:tc>
        <w:tc>
          <w:tcPr>
            <w:tcW w:w="709" w:type="dxa"/>
            <w:vAlign w:val="center"/>
          </w:tcPr>
          <w:p w14:paraId="738B8328" w14:textId="77777777" w:rsidR="00226BC6" w:rsidRPr="00621136" w:rsidRDefault="00226BC6" w:rsidP="00E824FF">
            <w:pPr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14:paraId="4A338C84" w14:textId="12FCBDC4" w:rsidR="00226BC6" w:rsidRPr="00621136" w:rsidRDefault="001B5564" w:rsidP="000B60FD">
            <w:pPr>
              <w:ind w:right="-141"/>
              <w:rPr>
                <w:color w:val="FFFFFF" w:themeColor="background1"/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 xml:space="preserve">                       </w:t>
            </w:r>
            <w:r w:rsidR="000B60FD">
              <w:rPr>
                <w:sz w:val="28"/>
                <w:szCs w:val="28"/>
              </w:rPr>
              <w:t>……………….</w:t>
            </w:r>
            <w:r w:rsidR="00226BC6" w:rsidRPr="00621136">
              <w:rPr>
                <w:sz w:val="28"/>
                <w:szCs w:val="28"/>
              </w:rPr>
              <w:t xml:space="preserve"> </w:t>
            </w:r>
            <w:r w:rsidR="00226BC6" w:rsidRPr="00621136">
              <w:rPr>
                <w:color w:val="FFFFFF" w:themeColor="background1"/>
                <w:sz w:val="28"/>
                <w:szCs w:val="28"/>
              </w:rPr>
              <w:t>.</w:t>
            </w:r>
          </w:p>
        </w:tc>
      </w:tr>
      <w:tr w:rsidR="003A13C7" w:rsidRPr="00621136" w14:paraId="29B97E90" w14:textId="77777777" w:rsidTr="000754D5">
        <w:trPr>
          <w:trHeight w:hRule="exact" w:val="878"/>
        </w:trPr>
        <w:tc>
          <w:tcPr>
            <w:tcW w:w="4535" w:type="dxa"/>
            <w:vAlign w:val="center"/>
          </w:tcPr>
          <w:p w14:paraId="155008EF" w14:textId="4966C830" w:rsidR="00226BC6" w:rsidRPr="00EC0EEC" w:rsidRDefault="000754D5" w:rsidP="00E824FF">
            <w:pPr>
              <w:contextualSpacing/>
              <w:rPr>
                <w:color w:val="D9D9D9" w:themeColor="background1" w:themeShade="D9"/>
                <w:sz w:val="28"/>
                <w:szCs w:val="28"/>
              </w:rPr>
            </w:pPr>
            <w:r w:rsidRPr="00EC0EEC">
              <w:rPr>
                <w:color w:val="D9D9D9" w:themeColor="background1" w:themeShade="D9"/>
                <w:sz w:val="28"/>
                <w:szCs w:val="28"/>
              </w:rPr>
              <w:t>"___"___________</w:t>
            </w:r>
            <w:r w:rsidR="00226BC6" w:rsidRPr="00EC0EEC">
              <w:rPr>
                <w:color w:val="D9D9D9" w:themeColor="background1" w:themeShade="D9"/>
                <w:sz w:val="28"/>
                <w:szCs w:val="28"/>
              </w:rPr>
              <w:t>2024 року</w:t>
            </w:r>
          </w:p>
        </w:tc>
        <w:tc>
          <w:tcPr>
            <w:tcW w:w="709" w:type="dxa"/>
            <w:vAlign w:val="center"/>
          </w:tcPr>
          <w:p w14:paraId="3A737F55" w14:textId="77777777" w:rsidR="00226BC6" w:rsidRPr="00621136" w:rsidRDefault="00226BC6" w:rsidP="00E824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5" w:type="dxa"/>
            <w:vAlign w:val="center"/>
          </w:tcPr>
          <w:p w14:paraId="7BE8B6CB" w14:textId="78EC3A88" w:rsidR="00226BC6" w:rsidRPr="00621136" w:rsidRDefault="001B5564" w:rsidP="00E824FF">
            <w:pPr>
              <w:ind w:right="-141"/>
              <w:contextualSpacing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 xml:space="preserve">"___"     ___________  </w:t>
            </w:r>
            <w:r w:rsidR="009F21E0" w:rsidRPr="00621136">
              <w:rPr>
                <w:sz w:val="28"/>
                <w:szCs w:val="28"/>
              </w:rPr>
              <w:t xml:space="preserve">   </w:t>
            </w:r>
            <w:r w:rsidRPr="00621136">
              <w:rPr>
                <w:sz w:val="28"/>
                <w:szCs w:val="28"/>
              </w:rPr>
              <w:t>202</w:t>
            </w:r>
            <w:r w:rsidR="00EC0EEC">
              <w:rPr>
                <w:sz w:val="28"/>
                <w:szCs w:val="28"/>
              </w:rPr>
              <w:t>5</w:t>
            </w:r>
            <w:r w:rsidRPr="00621136">
              <w:rPr>
                <w:sz w:val="28"/>
                <w:szCs w:val="28"/>
              </w:rPr>
              <w:t xml:space="preserve"> року</w:t>
            </w:r>
          </w:p>
        </w:tc>
      </w:tr>
    </w:tbl>
    <w:p w14:paraId="714C0873" w14:textId="65546064" w:rsidR="00E33C17" w:rsidRPr="00621136" w:rsidRDefault="00E33C17" w:rsidP="00B350EE">
      <w:pPr>
        <w:spacing w:line="360" w:lineRule="auto"/>
        <w:ind w:left="142"/>
        <w:jc w:val="center"/>
        <w:rPr>
          <w:sz w:val="28"/>
          <w:szCs w:val="28"/>
        </w:rPr>
      </w:pPr>
    </w:p>
    <w:p w14:paraId="7102D137" w14:textId="77777777" w:rsidR="00CD1A80" w:rsidRPr="00621136" w:rsidRDefault="00CD1A80" w:rsidP="00B350EE">
      <w:pPr>
        <w:spacing w:line="360" w:lineRule="auto"/>
        <w:ind w:left="142"/>
        <w:jc w:val="center"/>
        <w:rPr>
          <w:sz w:val="28"/>
          <w:szCs w:val="28"/>
        </w:rPr>
      </w:pPr>
    </w:p>
    <w:p w14:paraId="30D3B682" w14:textId="6DD0E64E" w:rsidR="00D57C80" w:rsidRPr="000B60FD" w:rsidRDefault="000B60FD" w:rsidP="00B350EE">
      <w:pPr>
        <w:spacing w:line="360" w:lineRule="auto"/>
        <w:ind w:left="142"/>
        <w:jc w:val="center"/>
        <w:rPr>
          <w:bCs/>
          <w:sz w:val="28"/>
          <w:szCs w:val="28"/>
        </w:rPr>
      </w:pPr>
      <w:r w:rsidRPr="000B60FD">
        <w:rPr>
          <w:bCs/>
          <w:sz w:val="28"/>
          <w:szCs w:val="28"/>
        </w:rPr>
        <w:t xml:space="preserve">Назва </w:t>
      </w:r>
      <w:r w:rsidR="00EC0EEC">
        <w:rPr>
          <w:bCs/>
          <w:sz w:val="28"/>
          <w:szCs w:val="28"/>
        </w:rPr>
        <w:t>безпілотної системи</w:t>
      </w:r>
    </w:p>
    <w:p w14:paraId="35060E6B" w14:textId="35CEE0E6" w:rsidR="00B350EE" w:rsidRPr="00621136" w:rsidRDefault="00B350EE" w:rsidP="00B350EE">
      <w:pPr>
        <w:spacing w:line="360" w:lineRule="auto"/>
        <w:ind w:left="142"/>
        <w:jc w:val="center"/>
        <w:rPr>
          <w:b/>
          <w:bCs/>
          <w:sz w:val="28"/>
          <w:szCs w:val="28"/>
        </w:rPr>
      </w:pPr>
      <w:r w:rsidRPr="00621136">
        <w:rPr>
          <w:b/>
          <w:bCs/>
          <w:sz w:val="28"/>
          <w:szCs w:val="28"/>
        </w:rPr>
        <w:t>«</w:t>
      </w:r>
      <w:r w:rsidR="000B60FD">
        <w:rPr>
          <w:b/>
          <w:bCs/>
          <w:sz w:val="28"/>
          <w:szCs w:val="28"/>
        </w:rPr>
        <w:t>……………</w:t>
      </w:r>
      <w:r w:rsidRPr="00621136">
        <w:rPr>
          <w:b/>
          <w:bCs/>
          <w:sz w:val="28"/>
          <w:szCs w:val="28"/>
        </w:rPr>
        <w:t>», шифр «</w:t>
      </w:r>
      <w:r w:rsidR="000B60FD">
        <w:rPr>
          <w:b/>
          <w:bCs/>
          <w:sz w:val="28"/>
          <w:szCs w:val="28"/>
        </w:rPr>
        <w:t>…………………</w:t>
      </w:r>
      <w:r w:rsidR="00A22646" w:rsidRPr="00621136">
        <w:rPr>
          <w:b/>
          <w:bCs/>
          <w:sz w:val="28"/>
          <w:szCs w:val="28"/>
        </w:rPr>
        <w:t>»</w:t>
      </w:r>
    </w:p>
    <w:p w14:paraId="4463FB1C" w14:textId="77777777" w:rsidR="00B350EE" w:rsidRPr="00621136" w:rsidRDefault="00B350EE" w:rsidP="00B350EE">
      <w:pPr>
        <w:spacing w:line="360" w:lineRule="auto"/>
        <w:ind w:left="142"/>
        <w:jc w:val="center"/>
        <w:rPr>
          <w:b/>
          <w:sz w:val="28"/>
          <w:szCs w:val="28"/>
        </w:rPr>
      </w:pPr>
      <w:r w:rsidRPr="00621136">
        <w:rPr>
          <w:b/>
          <w:sz w:val="28"/>
          <w:szCs w:val="28"/>
        </w:rPr>
        <w:t>ТЕХНІЧНІ УМОВИ</w:t>
      </w:r>
    </w:p>
    <w:p w14:paraId="4AA52BA6" w14:textId="250E4853" w:rsidR="00B350EE" w:rsidRPr="000B60FD" w:rsidRDefault="000B60FD" w:rsidP="00B350EE">
      <w:pPr>
        <w:pStyle w:val="43"/>
        <w:shd w:val="clear" w:color="auto" w:fill="auto"/>
        <w:spacing w:line="360" w:lineRule="auto"/>
        <w:ind w:left="142" w:right="-1" w:hanging="40"/>
        <w:contextualSpacing/>
        <w:rPr>
          <w:color w:val="A6A6A6" w:themeColor="background1" w:themeShade="A6"/>
          <w:spacing w:val="0"/>
          <w:sz w:val="28"/>
          <w:szCs w:val="28"/>
        </w:rPr>
      </w:pPr>
      <w:r w:rsidRPr="000B60FD">
        <w:rPr>
          <w:color w:val="A6A6A6" w:themeColor="background1" w:themeShade="A6"/>
          <w:spacing w:val="0"/>
          <w:sz w:val="28"/>
          <w:szCs w:val="28"/>
        </w:rPr>
        <w:t>позначення КД</w:t>
      </w:r>
    </w:p>
    <w:p w14:paraId="235F681D" w14:textId="5AB4A452" w:rsidR="00F50A10" w:rsidRPr="000B60FD" w:rsidRDefault="00F50A10" w:rsidP="00F50A10">
      <w:pPr>
        <w:pStyle w:val="10"/>
        <w:ind w:left="142"/>
        <w:jc w:val="center"/>
        <w:rPr>
          <w:b/>
          <w:sz w:val="28"/>
          <w:szCs w:val="28"/>
          <w:lang w:val="uk-UA"/>
        </w:rPr>
      </w:pPr>
      <w:r w:rsidRPr="000B60FD">
        <w:rPr>
          <w:b/>
          <w:sz w:val="28"/>
          <w:szCs w:val="28"/>
          <w:lang w:val="uk-UA"/>
        </w:rPr>
        <w:t>ТУ У 2</w:t>
      </w:r>
      <w:r w:rsidR="00EC0EEC">
        <w:rPr>
          <w:b/>
          <w:sz w:val="28"/>
          <w:szCs w:val="28"/>
          <w:lang w:val="uk-UA"/>
        </w:rPr>
        <w:t>8</w:t>
      </w:r>
      <w:r w:rsidRPr="000B60FD">
        <w:rPr>
          <w:b/>
          <w:sz w:val="28"/>
          <w:szCs w:val="28"/>
          <w:lang w:val="uk-UA"/>
        </w:rPr>
        <w:t>.</w:t>
      </w:r>
      <w:r w:rsidR="00EC0EEC">
        <w:rPr>
          <w:b/>
          <w:sz w:val="28"/>
          <w:szCs w:val="28"/>
          <w:lang w:val="uk-UA"/>
        </w:rPr>
        <w:t>9</w:t>
      </w:r>
      <w:r w:rsidRPr="000B60FD">
        <w:rPr>
          <w:b/>
          <w:sz w:val="28"/>
          <w:szCs w:val="28"/>
          <w:lang w:val="uk-UA"/>
        </w:rPr>
        <w:t>-</w:t>
      </w:r>
      <w:r w:rsidR="000B60FD" w:rsidRPr="000B60FD">
        <w:rPr>
          <w:b/>
          <w:sz w:val="28"/>
          <w:szCs w:val="28"/>
          <w:lang w:val="uk-UA"/>
        </w:rPr>
        <w:t>…………………….</w:t>
      </w:r>
    </w:p>
    <w:p w14:paraId="17E3600F" w14:textId="77777777" w:rsidR="004567B5" w:rsidRDefault="004567B5" w:rsidP="00B350EE">
      <w:pPr>
        <w:ind w:left="142"/>
        <w:jc w:val="center"/>
        <w:rPr>
          <w:bCs/>
          <w:sz w:val="28"/>
          <w:szCs w:val="28"/>
        </w:rPr>
      </w:pPr>
    </w:p>
    <w:p w14:paraId="5EF320FC" w14:textId="742CC6DA" w:rsidR="004567B5" w:rsidRDefault="0032283B" w:rsidP="0032283B">
      <w:pPr>
        <w:ind w:left="302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В</w:t>
      </w:r>
      <w:r w:rsidR="004567B5">
        <w:rPr>
          <w:bCs/>
          <w:sz w:val="28"/>
          <w:szCs w:val="28"/>
        </w:rPr>
        <w:t>водиться уперше</w:t>
      </w:r>
    </w:p>
    <w:p w14:paraId="35FB4DA5" w14:textId="7B33CFB0" w:rsidR="00B350EE" w:rsidRPr="00621136" w:rsidRDefault="00B350EE" w:rsidP="001124F4">
      <w:pPr>
        <w:ind w:left="142"/>
        <w:jc w:val="right"/>
        <w:rPr>
          <w:bCs/>
          <w:sz w:val="28"/>
          <w:szCs w:val="28"/>
        </w:rPr>
      </w:pPr>
      <w:r w:rsidRPr="00621136">
        <w:rPr>
          <w:bCs/>
          <w:sz w:val="28"/>
          <w:szCs w:val="28"/>
        </w:rPr>
        <w:t>Дата набрання чинності ___________</w:t>
      </w:r>
    </w:p>
    <w:p w14:paraId="04DE8118" w14:textId="3CD5E130" w:rsidR="00B350EE" w:rsidRPr="00621136" w:rsidRDefault="0032283B" w:rsidP="0032283B">
      <w:pPr>
        <w:ind w:left="3742" w:firstLine="5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1124F4">
        <w:rPr>
          <w:bCs/>
          <w:sz w:val="28"/>
          <w:szCs w:val="28"/>
        </w:rPr>
        <w:t>На період дії воєнного стану</w:t>
      </w:r>
    </w:p>
    <w:p w14:paraId="64B315AD" w14:textId="3C43441A" w:rsidR="0081468D" w:rsidRPr="00621136" w:rsidRDefault="0081468D" w:rsidP="00E824FF">
      <w:pPr>
        <w:spacing w:line="360" w:lineRule="auto"/>
        <w:rPr>
          <w:sz w:val="28"/>
          <w:szCs w:val="28"/>
        </w:rPr>
      </w:pPr>
    </w:p>
    <w:p w14:paraId="7B987E25" w14:textId="4BD979B7" w:rsidR="009C03A5" w:rsidRPr="00621136" w:rsidRDefault="009C03A5" w:rsidP="00E824FF">
      <w:pPr>
        <w:spacing w:line="360" w:lineRule="auto"/>
        <w:rPr>
          <w:sz w:val="28"/>
          <w:szCs w:val="28"/>
        </w:rPr>
      </w:pPr>
    </w:p>
    <w:tbl>
      <w:tblPr>
        <w:tblW w:w="9779" w:type="dxa"/>
        <w:tblInd w:w="284" w:type="dxa"/>
        <w:tblLook w:val="0000" w:firstRow="0" w:lastRow="0" w:firstColumn="0" w:lastColumn="0" w:noHBand="0" w:noVBand="0"/>
      </w:tblPr>
      <w:tblGrid>
        <w:gridCol w:w="4535"/>
        <w:gridCol w:w="709"/>
        <w:gridCol w:w="4535"/>
      </w:tblGrid>
      <w:tr w:rsidR="0081468D" w:rsidRPr="00621136" w14:paraId="5C686B5E" w14:textId="77777777" w:rsidTr="0037105C">
        <w:trPr>
          <w:trHeight w:hRule="exact" w:val="340"/>
        </w:trPr>
        <w:tc>
          <w:tcPr>
            <w:tcW w:w="4535" w:type="dxa"/>
            <w:vAlign w:val="center"/>
          </w:tcPr>
          <w:p w14:paraId="3C7C6EC4" w14:textId="77777777" w:rsidR="0081468D" w:rsidRPr="00EC0EEC" w:rsidRDefault="0081468D" w:rsidP="0037105C">
            <w:pPr>
              <w:pStyle w:val="aff8"/>
              <w:ind w:right="-299"/>
              <w:jc w:val="left"/>
              <w:rPr>
                <w:bCs/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  <w:r w:rsidRPr="00EC0EEC">
              <w:rPr>
                <w:bCs/>
                <w:noProof w:val="0"/>
                <w:color w:val="D9D9D9" w:themeColor="background1" w:themeShade="D9"/>
                <w:sz w:val="28"/>
                <w:szCs w:val="28"/>
                <w:lang w:val="uk-UA"/>
              </w:rPr>
              <w:t>ПОГОДЖЕНО</w:t>
            </w:r>
          </w:p>
          <w:p w14:paraId="0CB22DC6" w14:textId="77777777" w:rsidR="0081468D" w:rsidRPr="00EC0EEC" w:rsidRDefault="0081468D" w:rsidP="0037105C">
            <w:pPr>
              <w:pStyle w:val="aff8"/>
              <w:rPr>
                <w:bCs/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Align w:val="center"/>
          </w:tcPr>
          <w:p w14:paraId="2A92ACDE" w14:textId="77777777" w:rsidR="0081468D" w:rsidRPr="00621136" w:rsidRDefault="0081468D" w:rsidP="003710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5" w:type="dxa"/>
            <w:vAlign w:val="center"/>
          </w:tcPr>
          <w:p w14:paraId="2DC11B9C" w14:textId="77777777" w:rsidR="0081468D" w:rsidRPr="00621136" w:rsidRDefault="0081468D" w:rsidP="0081468D">
            <w:pPr>
              <w:ind w:right="-141"/>
              <w:contextualSpacing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РОЗРОБЛЕНО</w:t>
            </w:r>
          </w:p>
          <w:p w14:paraId="57FE935E" w14:textId="7C5D98F0" w:rsidR="0081468D" w:rsidRPr="00621136" w:rsidRDefault="0081468D" w:rsidP="0037105C">
            <w:pPr>
              <w:ind w:right="-141"/>
              <w:rPr>
                <w:bCs/>
                <w:sz w:val="28"/>
                <w:szCs w:val="28"/>
              </w:rPr>
            </w:pPr>
          </w:p>
        </w:tc>
      </w:tr>
      <w:tr w:rsidR="0081468D" w:rsidRPr="00621136" w14:paraId="2D87F29E" w14:textId="77777777" w:rsidTr="00EB1E3A">
        <w:trPr>
          <w:trHeight w:hRule="exact" w:val="1020"/>
        </w:trPr>
        <w:tc>
          <w:tcPr>
            <w:tcW w:w="4535" w:type="dxa"/>
          </w:tcPr>
          <w:p w14:paraId="520C7D5D" w14:textId="77777777" w:rsidR="0081468D" w:rsidRPr="00EC0EEC" w:rsidRDefault="000754D5" w:rsidP="0037105C">
            <w:pPr>
              <w:pStyle w:val="aff8"/>
              <w:ind w:right="-57"/>
              <w:jc w:val="left"/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  <w:r w:rsidRPr="00EC0EEC"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  <w:t>Начальник …. військового представництва Міністерства оборони України</w:t>
            </w:r>
          </w:p>
          <w:p w14:paraId="2CEBD668" w14:textId="30088614" w:rsidR="000754D5" w:rsidRPr="00EC0EEC" w:rsidRDefault="000754D5" w:rsidP="0037105C">
            <w:pPr>
              <w:pStyle w:val="aff8"/>
              <w:ind w:right="-57"/>
              <w:jc w:val="left"/>
              <w:rPr>
                <w:noProof w:val="0"/>
                <w:color w:val="D9D9D9" w:themeColor="background1" w:themeShade="D9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</w:tcPr>
          <w:p w14:paraId="6E8D24C7" w14:textId="77777777" w:rsidR="0081468D" w:rsidRPr="00621136" w:rsidRDefault="0081468D" w:rsidP="0037105C">
            <w:pPr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14:paraId="59511E90" w14:textId="77777777" w:rsidR="0081468D" w:rsidRPr="00621136" w:rsidRDefault="0081468D" w:rsidP="0081468D">
            <w:pPr>
              <w:tabs>
                <w:tab w:val="center" w:pos="4854"/>
                <w:tab w:val="right" w:pos="9355"/>
              </w:tabs>
              <w:ind w:left="34" w:right="-141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 xml:space="preserve">Головний конструктор </w:t>
            </w:r>
          </w:p>
          <w:p w14:paraId="37C8CDB2" w14:textId="7226ADAF" w:rsidR="0081468D" w:rsidRPr="00621136" w:rsidRDefault="00EB1E3A" w:rsidP="000B60FD">
            <w:pPr>
              <w:tabs>
                <w:tab w:val="center" w:pos="4854"/>
                <w:tab w:val="right" w:pos="9355"/>
              </w:tabs>
              <w:ind w:left="34" w:right="-141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ТОВ “</w:t>
            </w:r>
            <w:r w:rsidR="000B60FD">
              <w:rPr>
                <w:color w:val="000000"/>
                <w:sz w:val="28"/>
                <w:szCs w:val="28"/>
              </w:rPr>
              <w:t>…………………….</w:t>
            </w:r>
            <w:r w:rsidRPr="00621136">
              <w:rPr>
                <w:color w:val="000000"/>
                <w:sz w:val="28"/>
                <w:szCs w:val="28"/>
              </w:rPr>
              <w:t>”</w:t>
            </w:r>
          </w:p>
        </w:tc>
      </w:tr>
      <w:tr w:rsidR="0081468D" w:rsidRPr="00621136" w14:paraId="58B81A8C" w14:textId="77777777" w:rsidTr="0037105C">
        <w:trPr>
          <w:trHeight w:hRule="exact" w:val="340"/>
        </w:trPr>
        <w:tc>
          <w:tcPr>
            <w:tcW w:w="4535" w:type="dxa"/>
            <w:vAlign w:val="center"/>
          </w:tcPr>
          <w:p w14:paraId="53735FC7" w14:textId="4128703A" w:rsidR="0081468D" w:rsidRPr="00EC0EEC" w:rsidRDefault="0081468D" w:rsidP="0037105C">
            <w:pPr>
              <w:rPr>
                <w:color w:val="D9D9D9" w:themeColor="background1" w:themeShade="D9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0C2E40F8" w14:textId="77777777" w:rsidR="0081468D" w:rsidRPr="00621136" w:rsidRDefault="0081468D" w:rsidP="0037105C">
            <w:pPr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14:paraId="657F1E3E" w14:textId="2C08EA8C" w:rsidR="0081468D" w:rsidRPr="00621136" w:rsidRDefault="0081468D" w:rsidP="000B60FD">
            <w:pPr>
              <w:ind w:right="-141"/>
              <w:rPr>
                <w:color w:val="FFFFFF" w:themeColor="background1"/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 xml:space="preserve">                       </w:t>
            </w:r>
            <w:r w:rsidR="000B60FD">
              <w:rPr>
                <w:sz w:val="28"/>
                <w:szCs w:val="28"/>
              </w:rPr>
              <w:t>…………………..</w:t>
            </w:r>
            <w:r w:rsidRPr="00621136">
              <w:rPr>
                <w:color w:val="FFFFFF" w:themeColor="background1"/>
                <w:sz w:val="28"/>
                <w:szCs w:val="28"/>
              </w:rPr>
              <w:t>.</w:t>
            </w:r>
          </w:p>
        </w:tc>
      </w:tr>
      <w:tr w:rsidR="000754D5" w:rsidRPr="00621136" w14:paraId="6495E753" w14:textId="77777777" w:rsidTr="00C15B22">
        <w:trPr>
          <w:trHeight w:hRule="exact" w:val="340"/>
        </w:trPr>
        <w:tc>
          <w:tcPr>
            <w:tcW w:w="4535" w:type="dxa"/>
          </w:tcPr>
          <w:p w14:paraId="29DF4786" w14:textId="7618CD26" w:rsidR="000754D5" w:rsidRPr="00EC0EEC" w:rsidRDefault="000754D5" w:rsidP="000754D5">
            <w:pPr>
              <w:contextualSpacing/>
              <w:rPr>
                <w:color w:val="D9D9D9" w:themeColor="background1" w:themeShade="D9"/>
                <w:sz w:val="28"/>
                <w:szCs w:val="28"/>
              </w:rPr>
            </w:pPr>
            <w:r w:rsidRPr="00EC0EEC">
              <w:rPr>
                <w:color w:val="D9D9D9" w:themeColor="background1" w:themeShade="D9"/>
                <w:sz w:val="28"/>
                <w:szCs w:val="28"/>
              </w:rPr>
              <w:t xml:space="preserve">                       …………………...</w:t>
            </w:r>
          </w:p>
        </w:tc>
        <w:tc>
          <w:tcPr>
            <w:tcW w:w="709" w:type="dxa"/>
            <w:vAlign w:val="center"/>
          </w:tcPr>
          <w:p w14:paraId="75C7B146" w14:textId="77777777" w:rsidR="000754D5" w:rsidRPr="00621136" w:rsidRDefault="000754D5" w:rsidP="000754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5" w:type="dxa"/>
            <w:vAlign w:val="center"/>
          </w:tcPr>
          <w:p w14:paraId="08E8C338" w14:textId="286E2F6F" w:rsidR="000754D5" w:rsidRPr="00621136" w:rsidRDefault="000754D5" w:rsidP="000754D5">
            <w:pPr>
              <w:ind w:right="-141"/>
              <w:contextualSpacing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"___"     ___________     202</w:t>
            </w:r>
            <w:r w:rsidR="00EC0EEC">
              <w:rPr>
                <w:sz w:val="28"/>
                <w:szCs w:val="28"/>
              </w:rPr>
              <w:t>5</w:t>
            </w:r>
            <w:r w:rsidRPr="00621136">
              <w:rPr>
                <w:sz w:val="28"/>
                <w:szCs w:val="28"/>
              </w:rPr>
              <w:t xml:space="preserve"> року</w:t>
            </w:r>
          </w:p>
        </w:tc>
      </w:tr>
      <w:tr w:rsidR="000754D5" w:rsidRPr="00621136" w14:paraId="1201D2E3" w14:textId="77777777" w:rsidTr="0037105C">
        <w:trPr>
          <w:trHeight w:hRule="exact" w:val="340"/>
        </w:trPr>
        <w:tc>
          <w:tcPr>
            <w:tcW w:w="4535" w:type="dxa"/>
            <w:vAlign w:val="center"/>
          </w:tcPr>
          <w:p w14:paraId="55FC0D3F" w14:textId="3083205E" w:rsidR="000754D5" w:rsidRPr="00EC0EEC" w:rsidRDefault="000754D5" w:rsidP="000754D5">
            <w:pPr>
              <w:contextualSpacing/>
              <w:rPr>
                <w:color w:val="D9D9D9" w:themeColor="background1" w:themeShade="D9"/>
                <w:sz w:val="28"/>
                <w:szCs w:val="28"/>
              </w:rPr>
            </w:pPr>
            <w:r w:rsidRPr="00EC0EEC">
              <w:rPr>
                <w:color w:val="D9D9D9" w:themeColor="background1" w:themeShade="D9"/>
                <w:sz w:val="28"/>
                <w:szCs w:val="28"/>
              </w:rPr>
              <w:t>"___"     ___________     2024 року</w:t>
            </w:r>
          </w:p>
        </w:tc>
        <w:tc>
          <w:tcPr>
            <w:tcW w:w="709" w:type="dxa"/>
            <w:vAlign w:val="center"/>
          </w:tcPr>
          <w:p w14:paraId="4195072C" w14:textId="77777777" w:rsidR="000754D5" w:rsidRPr="00621136" w:rsidRDefault="000754D5" w:rsidP="000754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35" w:type="dxa"/>
            <w:vAlign w:val="center"/>
          </w:tcPr>
          <w:p w14:paraId="0D41024C" w14:textId="77777777" w:rsidR="000754D5" w:rsidRPr="00621136" w:rsidRDefault="000754D5" w:rsidP="000754D5">
            <w:pPr>
              <w:ind w:right="-141"/>
              <w:contextualSpacing/>
              <w:rPr>
                <w:sz w:val="28"/>
                <w:szCs w:val="28"/>
              </w:rPr>
            </w:pPr>
          </w:p>
        </w:tc>
      </w:tr>
      <w:tr w:rsidR="000754D5" w:rsidRPr="00621136" w14:paraId="3AD11E8E" w14:textId="77777777" w:rsidTr="0037105C">
        <w:trPr>
          <w:trHeight w:hRule="exact" w:val="340"/>
        </w:trPr>
        <w:tc>
          <w:tcPr>
            <w:tcW w:w="4535" w:type="dxa"/>
            <w:vAlign w:val="center"/>
          </w:tcPr>
          <w:p w14:paraId="625D5A2B" w14:textId="77777777" w:rsidR="000754D5" w:rsidRPr="00621136" w:rsidRDefault="000754D5" w:rsidP="000754D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258FECF" w14:textId="77777777" w:rsidR="000754D5" w:rsidRPr="00621136" w:rsidRDefault="000754D5" w:rsidP="000754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35" w:type="dxa"/>
            <w:vAlign w:val="center"/>
          </w:tcPr>
          <w:p w14:paraId="1B342737" w14:textId="77777777" w:rsidR="000754D5" w:rsidRPr="00621136" w:rsidRDefault="000754D5" w:rsidP="000754D5">
            <w:pPr>
              <w:ind w:right="-141"/>
              <w:contextualSpacing/>
              <w:rPr>
                <w:sz w:val="28"/>
                <w:szCs w:val="28"/>
              </w:rPr>
            </w:pPr>
          </w:p>
        </w:tc>
      </w:tr>
    </w:tbl>
    <w:p w14:paraId="49183E65" w14:textId="6A540D1C" w:rsidR="00361A4F" w:rsidRPr="00621136" w:rsidRDefault="001A255A">
      <w:pPr>
        <w:rPr>
          <w:sz w:val="4"/>
          <w:szCs w:val="4"/>
        </w:rPr>
      </w:pPr>
      <w:r w:rsidRPr="0062113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D1F5CD" wp14:editId="01CDB42B">
                <wp:simplePos x="0" y="0"/>
                <wp:positionH relativeFrom="column">
                  <wp:posOffset>-4445</wp:posOffset>
                </wp:positionH>
                <wp:positionV relativeFrom="paragraph">
                  <wp:posOffset>56515</wp:posOffset>
                </wp:positionV>
                <wp:extent cx="6440170" cy="531495"/>
                <wp:effectExtent l="0" t="0" r="0" b="1905"/>
                <wp:wrapNone/>
                <wp:docPr id="34" name="Прямокут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0170" cy="5314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8C2D96" w14:textId="70004A6C" w:rsidR="00EC0EEC" w:rsidRPr="009F57EE" w:rsidRDefault="00EC0EEC" w:rsidP="00B055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3D1F5CD" id="Прямокутник 34" o:spid="_x0000_s1026" style="position:absolute;margin-left:-.35pt;margin-top:4.45pt;width:507.1pt;height:41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" fillcolor="white [3212]" stroked="f" strokeweight="1pt">
                <v:textbox>
                  <w:txbxContent>
                    <w:p w14:paraId="488C2D96" w14:textId="70004A6C" w:rsidR="00EC0EEC" w:rsidRPr="009F57EE" w:rsidRDefault="00EC0EEC" w:rsidP="00B0559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61A4F" w:rsidRPr="00621136">
        <w:rPr>
          <w:sz w:val="4"/>
          <w:szCs w:val="4"/>
        </w:rPr>
        <w:br w:type="page"/>
      </w:r>
    </w:p>
    <w:p w14:paraId="129CCF2A" w14:textId="65148972" w:rsidR="005C3B8F" w:rsidRPr="0010737E" w:rsidRDefault="005C3B8F" w:rsidP="005C3B8F">
      <w:pPr>
        <w:pStyle w:val="43"/>
        <w:shd w:val="clear" w:color="auto" w:fill="auto"/>
        <w:tabs>
          <w:tab w:val="right" w:pos="9497"/>
        </w:tabs>
        <w:spacing w:line="360" w:lineRule="auto"/>
        <w:ind w:left="425" w:firstLine="0"/>
        <w:contextualSpacing/>
        <w:jc w:val="left"/>
        <w:rPr>
          <w:rFonts w:eastAsia="Courier New"/>
          <w:bCs/>
          <w:spacing w:val="0"/>
          <w:sz w:val="28"/>
          <w:szCs w:val="28"/>
        </w:rPr>
      </w:pPr>
      <w:r>
        <w:rPr>
          <w:rFonts w:eastAsia="Courier New"/>
          <w:bCs/>
          <w:spacing w:val="0"/>
          <w:sz w:val="28"/>
          <w:szCs w:val="28"/>
        </w:rPr>
        <w:lastRenderedPageBreak/>
        <w:t xml:space="preserve">      </w:t>
      </w:r>
      <w:r w:rsidRPr="0010737E">
        <w:rPr>
          <w:rFonts w:eastAsia="Courier New"/>
          <w:bCs/>
          <w:spacing w:val="0"/>
          <w:sz w:val="28"/>
          <w:szCs w:val="28"/>
        </w:rPr>
        <w:t>Затверджено</w:t>
      </w:r>
    </w:p>
    <w:p w14:paraId="37D6B53A" w14:textId="77777777" w:rsidR="000B60FD" w:rsidRPr="000B60FD" w:rsidRDefault="000B60FD" w:rsidP="000B60FD">
      <w:pPr>
        <w:pStyle w:val="43"/>
        <w:shd w:val="clear" w:color="auto" w:fill="auto"/>
        <w:spacing w:line="360" w:lineRule="auto"/>
        <w:ind w:left="862" w:right="-1" w:firstLine="0"/>
        <w:contextualSpacing/>
        <w:jc w:val="left"/>
        <w:rPr>
          <w:color w:val="A6A6A6" w:themeColor="background1" w:themeShade="A6"/>
          <w:spacing w:val="0"/>
          <w:sz w:val="28"/>
          <w:szCs w:val="28"/>
        </w:rPr>
      </w:pPr>
      <w:r w:rsidRPr="000B60FD">
        <w:rPr>
          <w:color w:val="A6A6A6" w:themeColor="background1" w:themeShade="A6"/>
          <w:spacing w:val="0"/>
          <w:sz w:val="28"/>
          <w:szCs w:val="28"/>
        </w:rPr>
        <w:t>позначення КД</w:t>
      </w:r>
    </w:p>
    <w:p w14:paraId="18163E0A" w14:textId="77777777" w:rsidR="0092581A" w:rsidRDefault="0092581A" w:rsidP="001D6BB7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jc w:val="left"/>
        <w:rPr>
          <w:rFonts w:eastAsia="Courier New"/>
          <w:b/>
          <w:spacing w:val="0"/>
          <w:sz w:val="28"/>
          <w:szCs w:val="28"/>
        </w:rPr>
      </w:pPr>
    </w:p>
    <w:p w14:paraId="75144D2A" w14:textId="7F35D685" w:rsidR="001D6BB7" w:rsidRPr="00621136" w:rsidRDefault="001D6BB7" w:rsidP="001D6BB7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jc w:val="left"/>
        <w:rPr>
          <w:rFonts w:eastAsia="Courier New"/>
          <w:b/>
          <w:spacing w:val="0"/>
          <w:sz w:val="28"/>
          <w:szCs w:val="28"/>
        </w:rPr>
      </w:pPr>
    </w:p>
    <w:p w14:paraId="75B00E67" w14:textId="0E1AD762" w:rsidR="001D6BB7" w:rsidRPr="00621136" w:rsidRDefault="001D6BB7" w:rsidP="00B22CA0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rPr>
          <w:rFonts w:eastAsia="Courier New"/>
          <w:b/>
          <w:spacing w:val="0"/>
          <w:sz w:val="28"/>
          <w:szCs w:val="28"/>
        </w:rPr>
      </w:pPr>
    </w:p>
    <w:p w14:paraId="36C58D5D" w14:textId="53CCFC8E" w:rsidR="00D57C80" w:rsidRPr="00621136" w:rsidRDefault="00D57C80" w:rsidP="00B22CA0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rPr>
          <w:rFonts w:eastAsia="Courier New"/>
          <w:b/>
          <w:spacing w:val="0"/>
          <w:sz w:val="28"/>
          <w:szCs w:val="28"/>
        </w:rPr>
      </w:pPr>
    </w:p>
    <w:p w14:paraId="7A01B045" w14:textId="2DD43B5B" w:rsidR="00D57C80" w:rsidRPr="00621136" w:rsidRDefault="00D57C80" w:rsidP="00B22CA0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rPr>
          <w:rFonts w:eastAsia="Courier New"/>
          <w:b/>
          <w:spacing w:val="0"/>
          <w:sz w:val="28"/>
          <w:szCs w:val="28"/>
        </w:rPr>
      </w:pPr>
    </w:p>
    <w:p w14:paraId="41F5E84D" w14:textId="11DDAE70" w:rsidR="00D57C80" w:rsidRPr="00621136" w:rsidRDefault="00D57C80" w:rsidP="00B22CA0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rPr>
          <w:rFonts w:eastAsia="Courier New"/>
          <w:b/>
          <w:spacing w:val="0"/>
          <w:sz w:val="28"/>
          <w:szCs w:val="28"/>
        </w:rPr>
      </w:pPr>
    </w:p>
    <w:p w14:paraId="0079B7B6" w14:textId="37EC9FC6" w:rsidR="00D57C80" w:rsidRPr="00621136" w:rsidRDefault="00D57C80" w:rsidP="00B22CA0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rPr>
          <w:rFonts w:eastAsia="Courier New"/>
          <w:b/>
          <w:spacing w:val="0"/>
          <w:sz w:val="28"/>
          <w:szCs w:val="28"/>
        </w:rPr>
      </w:pPr>
    </w:p>
    <w:p w14:paraId="0BBA3E35" w14:textId="77777777" w:rsidR="005B3071" w:rsidRPr="00621136" w:rsidRDefault="005B3071" w:rsidP="00B22CA0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rPr>
          <w:rFonts w:eastAsia="Courier New"/>
          <w:b/>
          <w:spacing w:val="0"/>
          <w:sz w:val="28"/>
          <w:szCs w:val="28"/>
        </w:rPr>
      </w:pPr>
    </w:p>
    <w:p w14:paraId="2D9B0DC3" w14:textId="47ADCA58" w:rsidR="00D57C80" w:rsidRPr="00621136" w:rsidRDefault="00D57C80" w:rsidP="00B22CA0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rPr>
          <w:rFonts w:eastAsia="Courier New"/>
          <w:b/>
          <w:spacing w:val="0"/>
          <w:sz w:val="28"/>
          <w:szCs w:val="28"/>
        </w:rPr>
      </w:pPr>
    </w:p>
    <w:p w14:paraId="71387BC4" w14:textId="77777777" w:rsidR="00A314C7" w:rsidRPr="00621136" w:rsidRDefault="00A314C7" w:rsidP="00B22CA0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rPr>
          <w:rFonts w:eastAsia="Courier New"/>
          <w:b/>
          <w:spacing w:val="0"/>
          <w:sz w:val="6"/>
          <w:szCs w:val="6"/>
        </w:rPr>
      </w:pPr>
    </w:p>
    <w:p w14:paraId="2DD6B48D" w14:textId="7A100A98" w:rsidR="000B60FD" w:rsidRPr="000B60FD" w:rsidRDefault="000B60FD" w:rsidP="000B60FD">
      <w:pPr>
        <w:spacing w:line="360" w:lineRule="auto"/>
        <w:ind w:left="142"/>
        <w:jc w:val="center"/>
        <w:rPr>
          <w:bCs/>
          <w:sz w:val="28"/>
          <w:szCs w:val="28"/>
        </w:rPr>
      </w:pPr>
      <w:r w:rsidRPr="000B60FD">
        <w:rPr>
          <w:bCs/>
          <w:sz w:val="28"/>
          <w:szCs w:val="28"/>
        </w:rPr>
        <w:t xml:space="preserve">Назва </w:t>
      </w:r>
      <w:r w:rsidR="00EC0EEC">
        <w:rPr>
          <w:bCs/>
          <w:sz w:val="28"/>
          <w:szCs w:val="28"/>
        </w:rPr>
        <w:t>безпілотної системи</w:t>
      </w:r>
    </w:p>
    <w:p w14:paraId="20D954E0" w14:textId="77777777" w:rsidR="000B60FD" w:rsidRPr="00621136" w:rsidRDefault="000B60FD" w:rsidP="000B60FD">
      <w:pPr>
        <w:spacing w:line="360" w:lineRule="auto"/>
        <w:ind w:left="142"/>
        <w:jc w:val="center"/>
        <w:rPr>
          <w:b/>
          <w:bCs/>
          <w:sz w:val="28"/>
          <w:szCs w:val="28"/>
        </w:rPr>
      </w:pPr>
      <w:r w:rsidRPr="00621136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……………</w:t>
      </w:r>
      <w:r w:rsidRPr="00621136">
        <w:rPr>
          <w:b/>
          <w:bCs/>
          <w:sz w:val="28"/>
          <w:szCs w:val="28"/>
        </w:rPr>
        <w:t>», шифр «</w:t>
      </w:r>
      <w:r>
        <w:rPr>
          <w:b/>
          <w:bCs/>
          <w:sz w:val="28"/>
          <w:szCs w:val="28"/>
        </w:rPr>
        <w:t>…………………</w:t>
      </w:r>
      <w:r w:rsidRPr="00621136">
        <w:rPr>
          <w:b/>
          <w:bCs/>
          <w:sz w:val="28"/>
          <w:szCs w:val="28"/>
        </w:rPr>
        <w:t>»</w:t>
      </w:r>
    </w:p>
    <w:p w14:paraId="4C99CC12" w14:textId="77777777" w:rsidR="000B60FD" w:rsidRPr="00621136" w:rsidRDefault="000B60FD" w:rsidP="000B60FD">
      <w:pPr>
        <w:spacing w:line="360" w:lineRule="auto"/>
        <w:ind w:left="142"/>
        <w:jc w:val="center"/>
        <w:rPr>
          <w:b/>
          <w:sz w:val="28"/>
          <w:szCs w:val="28"/>
        </w:rPr>
      </w:pPr>
      <w:r w:rsidRPr="00621136">
        <w:rPr>
          <w:b/>
          <w:sz w:val="28"/>
          <w:szCs w:val="28"/>
        </w:rPr>
        <w:t>ТЕХНІЧНІ УМОВИ</w:t>
      </w:r>
    </w:p>
    <w:p w14:paraId="1A00E38B" w14:textId="446F99CE" w:rsidR="00B22CA0" w:rsidRPr="00621136" w:rsidRDefault="00B22CA0" w:rsidP="00B22CA0">
      <w:pPr>
        <w:ind w:left="142"/>
        <w:jc w:val="center"/>
        <w:rPr>
          <w:b/>
          <w:sz w:val="28"/>
          <w:szCs w:val="28"/>
          <w:shd w:val="clear" w:color="auto" w:fill="FFFFFF"/>
        </w:rPr>
      </w:pPr>
      <w:r w:rsidRPr="00621136">
        <w:rPr>
          <w:b/>
          <w:sz w:val="28"/>
          <w:szCs w:val="28"/>
          <w:shd w:val="clear" w:color="auto" w:fill="FFFFFF"/>
        </w:rPr>
        <w:t>ТУ У 2</w:t>
      </w:r>
      <w:r w:rsidR="00E522AB">
        <w:rPr>
          <w:b/>
          <w:sz w:val="28"/>
          <w:szCs w:val="28"/>
          <w:shd w:val="clear" w:color="auto" w:fill="FFFFFF"/>
        </w:rPr>
        <w:t>8</w:t>
      </w:r>
      <w:r w:rsidRPr="00621136">
        <w:rPr>
          <w:b/>
          <w:sz w:val="28"/>
          <w:szCs w:val="28"/>
          <w:shd w:val="clear" w:color="auto" w:fill="FFFFFF"/>
        </w:rPr>
        <w:t>.</w:t>
      </w:r>
      <w:r w:rsidR="00E522AB">
        <w:rPr>
          <w:b/>
          <w:sz w:val="28"/>
          <w:szCs w:val="28"/>
          <w:shd w:val="clear" w:color="auto" w:fill="FFFFFF"/>
        </w:rPr>
        <w:t>9</w:t>
      </w:r>
      <w:r w:rsidRPr="00621136">
        <w:rPr>
          <w:b/>
          <w:sz w:val="28"/>
          <w:szCs w:val="28"/>
          <w:shd w:val="clear" w:color="auto" w:fill="FFFFFF"/>
        </w:rPr>
        <w:t>-</w:t>
      </w:r>
      <w:r w:rsidR="000B60FD">
        <w:rPr>
          <w:b/>
          <w:sz w:val="28"/>
          <w:szCs w:val="28"/>
          <w:shd w:val="clear" w:color="auto" w:fill="FFFFFF"/>
        </w:rPr>
        <w:t>…………….</w:t>
      </w:r>
    </w:p>
    <w:p w14:paraId="2F260C3C" w14:textId="77777777" w:rsidR="00B22CA0" w:rsidRPr="00621136" w:rsidRDefault="00B22CA0" w:rsidP="00B22CA0">
      <w:pPr>
        <w:ind w:left="142"/>
        <w:jc w:val="center"/>
        <w:rPr>
          <w:b/>
          <w:spacing w:val="-23"/>
          <w:sz w:val="28"/>
          <w:szCs w:val="28"/>
          <w:shd w:val="clear" w:color="auto" w:fill="FFFFFF"/>
        </w:rPr>
      </w:pPr>
    </w:p>
    <w:p w14:paraId="0C1C325B" w14:textId="77777777" w:rsidR="00B22CA0" w:rsidRPr="00574B3F" w:rsidRDefault="00B22CA0" w:rsidP="00BC7906">
      <w:pPr>
        <w:ind w:left="142"/>
        <w:jc w:val="center"/>
        <w:rPr>
          <w:bCs/>
          <w:sz w:val="28"/>
          <w:szCs w:val="28"/>
        </w:rPr>
      </w:pPr>
      <w:r w:rsidRPr="00574B3F">
        <w:rPr>
          <w:sz w:val="28"/>
          <w:szCs w:val="28"/>
        </w:rPr>
        <w:t xml:space="preserve">Дата набрання чинності </w:t>
      </w:r>
      <w:r w:rsidRPr="00574B3F">
        <w:rPr>
          <w:bCs/>
          <w:sz w:val="28"/>
          <w:szCs w:val="28"/>
        </w:rPr>
        <w:t>____________</w:t>
      </w:r>
    </w:p>
    <w:p w14:paraId="7ED1E9F5" w14:textId="1C80B1D6" w:rsidR="001D6BB7" w:rsidRPr="00574B3F" w:rsidRDefault="00574B3F" w:rsidP="00574B3F">
      <w:pPr>
        <w:pStyle w:val="43"/>
        <w:shd w:val="clear" w:color="auto" w:fill="auto"/>
        <w:tabs>
          <w:tab w:val="right" w:pos="9497"/>
        </w:tabs>
        <w:spacing w:line="360" w:lineRule="auto"/>
        <w:ind w:left="142" w:firstLine="709"/>
        <w:contextualSpacing/>
        <w:rPr>
          <w:rFonts w:eastAsia="Courier New"/>
          <w:b/>
          <w:spacing w:val="0"/>
          <w:sz w:val="28"/>
          <w:szCs w:val="28"/>
        </w:rPr>
      </w:pPr>
      <w:r w:rsidRPr="00574B3F">
        <w:rPr>
          <w:bCs/>
          <w:spacing w:val="0"/>
          <w:sz w:val="28"/>
          <w:szCs w:val="28"/>
        </w:rPr>
        <w:t>На період дії воєнного стану</w:t>
      </w:r>
    </w:p>
    <w:p w14:paraId="0580DF2C" w14:textId="7A549BF2" w:rsidR="00516376" w:rsidRPr="00621136" w:rsidRDefault="00F50A10" w:rsidP="005C3C75">
      <w:pPr>
        <w:pStyle w:val="p"/>
        <w:spacing w:before="0" w:after="0" w:line="360" w:lineRule="auto"/>
        <w:ind w:left="142" w:firstLine="0"/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EF89C1" wp14:editId="712B8A42">
                <wp:simplePos x="0" y="0"/>
                <wp:positionH relativeFrom="column">
                  <wp:posOffset>-7892</wp:posOffset>
                </wp:positionH>
                <wp:positionV relativeFrom="paragraph">
                  <wp:posOffset>3333115</wp:posOffset>
                </wp:positionV>
                <wp:extent cx="6451782" cy="598715"/>
                <wp:effectExtent l="0" t="0" r="6350" b="0"/>
                <wp:wrapNone/>
                <wp:docPr id="38" name="Прямокут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1782" cy="598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474AC91" id="Прямокутник 38" o:spid="_x0000_s1026" style="position:absolute;margin-left:-.6pt;margin-top:262.45pt;width:508pt;height:47.1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" fillcolor="white [3212]" stroked="f" strokeweight="1pt"/>
            </w:pict>
          </mc:Fallback>
        </mc:AlternateContent>
      </w:r>
      <w:r w:rsidR="00CD1A80" w:rsidRPr="00621136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E7F7E4" wp14:editId="770537D5">
                <wp:simplePos x="0" y="0"/>
                <wp:positionH relativeFrom="column">
                  <wp:posOffset>-2540</wp:posOffset>
                </wp:positionH>
                <wp:positionV relativeFrom="paragraph">
                  <wp:posOffset>4307840</wp:posOffset>
                </wp:positionV>
                <wp:extent cx="6440400" cy="531942"/>
                <wp:effectExtent l="0" t="0" r="17780" b="20955"/>
                <wp:wrapNone/>
                <wp:docPr id="35" name="Прямокут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0400" cy="5319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832BDE" w14:textId="77777777" w:rsidR="00EC0EEC" w:rsidRPr="009F57EE" w:rsidRDefault="00EC0EEC" w:rsidP="00CD1A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4E7F7E4" id="Прямокутник 35" o:spid="_x0000_s1027" style="position:absolute;left:0;text-align:left;margin-left:-.2pt;margin-top:339.2pt;width:507.1pt;height:41.9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" fillcolor="white [3212]" strokecolor="white [3212]" strokeweight="1pt">
                <v:textbox>
                  <w:txbxContent>
                    <w:p w14:paraId="47832BDE" w14:textId="77777777" w:rsidR="00EC0EEC" w:rsidRPr="009F57EE" w:rsidRDefault="00EC0EEC" w:rsidP="00CD1A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14863" w:rsidRPr="00621136">
        <w:rPr>
          <w:sz w:val="28"/>
          <w:szCs w:val="28"/>
        </w:rPr>
        <w:br w:type="page"/>
      </w:r>
      <w:r w:rsidR="005324AA" w:rsidRPr="00621136">
        <w:rPr>
          <w:b/>
          <w:noProof/>
          <w:sz w:val="28"/>
          <w:szCs w:val="28"/>
          <w:lang w:eastAsia="uk-UA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6FF71A9" wp14:editId="12954B5B">
                <wp:simplePos x="0" y="0"/>
                <wp:positionH relativeFrom="page">
                  <wp:posOffset>323215</wp:posOffset>
                </wp:positionH>
                <wp:positionV relativeFrom="paragraph">
                  <wp:posOffset>-700405</wp:posOffset>
                </wp:positionV>
                <wp:extent cx="7027200" cy="10854000"/>
                <wp:effectExtent l="0" t="0" r="40640" b="5080"/>
                <wp:wrapNone/>
                <wp:docPr id="47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27200" cy="10854000"/>
                          <a:chOff x="112" y="-142"/>
                          <a:chExt cx="11533" cy="16804"/>
                        </a:xfrm>
                      </wpg:grpSpPr>
                      <wpg:grpSp>
                        <wpg:cNvPr id="48" name="Group 201"/>
                        <wpg:cNvGrpSpPr>
                          <a:grpSpLocks/>
                        </wpg:cNvGrpSpPr>
                        <wpg:grpSpPr bwMode="auto">
                          <a:xfrm>
                            <a:off x="112" y="-142"/>
                            <a:ext cx="11533" cy="16804"/>
                            <a:chOff x="112" y="-142"/>
                            <a:chExt cx="11533" cy="16804"/>
                          </a:xfrm>
                        </wpg:grpSpPr>
                        <wpg:grpSp>
                          <wpg:cNvPr id="49" name="Group 202"/>
                          <wpg:cNvGrpSpPr>
                            <a:grpSpLocks/>
                          </wpg:cNvGrpSpPr>
                          <wpg:grpSpPr bwMode="auto">
                            <a:xfrm>
                              <a:off x="112" y="-142"/>
                              <a:ext cx="11533" cy="16804"/>
                              <a:chOff x="356" y="357"/>
                              <a:chExt cx="10927" cy="16267"/>
                            </a:xfrm>
                          </wpg:grpSpPr>
                          <wps:wsp>
                            <wps:cNvPr id="50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5" y="357"/>
                                <a:ext cx="10009" cy="1593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Rectangle 2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37" y="814"/>
                                <a:ext cx="10039" cy="1547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Line 2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19" y="13206"/>
                                <a:ext cx="6" cy="1428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Line 2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39" y="14100"/>
                                <a:ext cx="3828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Line 2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1" y="13188"/>
                                <a:ext cx="1" cy="309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Line 2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693" y="13206"/>
                                <a:ext cx="11" cy="3078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Line 20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4526" y="13212"/>
                                <a:ext cx="1" cy="306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Line 2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73" y="13182"/>
                                <a:ext cx="2" cy="3088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Line 2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183" y="14088"/>
                                <a:ext cx="6" cy="1122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Line 2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39" y="15740"/>
                                <a:ext cx="3825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Line 2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39" y="16013"/>
                                <a:ext cx="3825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Rectangle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1" y="14382"/>
                                <a:ext cx="443" cy="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8813C66" w14:textId="77777777" w:rsidR="00EC0EEC" w:rsidRPr="009F57EE" w:rsidRDefault="00EC0EEC" w:rsidP="00756A2E">
                                  <w:pPr>
                                    <w:pStyle w:val="ac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9F57EE">
                                    <w:rPr>
                                      <w:sz w:val="18"/>
                                    </w:rPr>
                                    <w:t>Змін.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62" name="Rectangle 2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55" y="14382"/>
                                <a:ext cx="553" cy="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0F6F0EB" w14:textId="77777777" w:rsidR="00EC0EEC" w:rsidRPr="009F57EE" w:rsidRDefault="00EC0EEC" w:rsidP="00756A2E">
                                  <w:pPr>
                                    <w:pStyle w:val="ac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9F57EE">
                                    <w:rPr>
                                      <w:sz w:val="18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63" name="Rectangle 2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73" y="14383"/>
                                <a:ext cx="1291" cy="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C85355F" w14:textId="77777777" w:rsidR="00EC0EEC" w:rsidRPr="009F57EE" w:rsidRDefault="00EC0EEC" w:rsidP="005324AA">
                                  <w:pPr>
                                    <w:jc w:val="center"/>
                                    <w:rPr>
                                      <w:rFonts w:ascii="ISOCPEUR" w:hAnsi="ISOCPEUR"/>
                                      <w:i/>
                                      <w:iCs/>
                                      <w:sz w:val="18"/>
                                      <w:szCs w:val="28"/>
                                    </w:rPr>
                                  </w:pPr>
                                  <w:r w:rsidRPr="009F57EE">
                                    <w:rPr>
                                      <w:rFonts w:ascii="Arial" w:hAnsi="Arial"/>
                                      <w:i/>
                                      <w:sz w:val="18"/>
                                    </w:rPr>
                                    <w:t xml:space="preserve">№ </w:t>
                                  </w:r>
                                  <w:proofErr w:type="spellStart"/>
                                  <w:r w:rsidRPr="009F57EE">
                                    <w:rPr>
                                      <w:rFonts w:ascii="ISOCPEUR" w:hAnsi="ISOCPEUR"/>
                                      <w:i/>
                                      <w:iCs/>
                                      <w:sz w:val="18"/>
                                      <w:szCs w:val="28"/>
                                    </w:rPr>
                                    <w:t>докум</w:t>
                                  </w:r>
                                  <w:proofErr w:type="spellEnd"/>
                                  <w:r w:rsidRPr="009F57EE">
                                    <w:rPr>
                                      <w:rFonts w:ascii="ISOCPEUR" w:hAnsi="ISOCPEUR"/>
                                      <w:i/>
                                      <w:iCs/>
                                      <w:sz w:val="1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60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35" y="14394"/>
                                <a:ext cx="770" cy="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D5D5AB9" w14:textId="77777777" w:rsidR="00EC0EEC" w:rsidRPr="009F57EE" w:rsidRDefault="00EC0EEC" w:rsidP="005324AA">
                                  <w:pPr>
                                    <w:jc w:val="center"/>
                                    <w:rPr>
                                      <w:rFonts w:ascii="ISOCPEUR" w:hAnsi="ISOCPEUR"/>
                                      <w:i/>
                                      <w:iCs/>
                                      <w:sz w:val="18"/>
                                      <w:szCs w:val="28"/>
                                    </w:rPr>
                                  </w:pPr>
                                  <w:r w:rsidRPr="009F57EE">
                                    <w:rPr>
                                      <w:rFonts w:ascii="ISOCPEUR" w:hAnsi="ISOCPEUR"/>
                                      <w:i/>
                                      <w:iCs/>
                                      <w:sz w:val="18"/>
                                      <w:szCs w:val="28"/>
                                    </w:rPr>
                                    <w:t>Підпис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61" name="Rectangle 2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5" y="14395"/>
                                <a:ext cx="534" cy="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16E438C" w14:textId="77777777" w:rsidR="00EC0EEC" w:rsidRPr="009F57EE" w:rsidRDefault="00EC0EEC" w:rsidP="005324AA">
                                  <w:pPr>
                                    <w:jc w:val="center"/>
                                    <w:rPr>
                                      <w:rFonts w:ascii="ISOCPEUR" w:hAnsi="ISOCPEUR"/>
                                      <w:i/>
                                      <w:iCs/>
                                      <w:sz w:val="18"/>
                                      <w:szCs w:val="28"/>
                                    </w:rPr>
                                  </w:pPr>
                                  <w:r w:rsidRPr="009F57EE">
                                    <w:rPr>
                                      <w:rFonts w:ascii="ISOCPEUR" w:hAnsi="ISOCPEUR"/>
                                      <w:i/>
                                      <w:iCs/>
                                      <w:sz w:val="18"/>
                                      <w:szCs w:val="28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62" name="Rectangle 2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31" y="14136"/>
                                <a:ext cx="741" cy="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E22319E" w14:textId="77777777" w:rsidR="00EC0EEC" w:rsidRPr="009F57EE" w:rsidRDefault="00EC0EEC" w:rsidP="00756A2E">
                                  <w:pPr>
                                    <w:pStyle w:val="ac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9F57EE">
                                    <w:rPr>
                                      <w:sz w:val="18"/>
                                    </w:rPr>
                                    <w:t>Маса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63" name="Rectangle 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87" y="15210"/>
                                <a:ext cx="1206" cy="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0D6597B" w14:textId="77777777" w:rsidR="00EC0EEC" w:rsidRPr="009F57EE" w:rsidRDefault="00EC0EEC" w:rsidP="00004E32">
                                  <w:pPr>
                                    <w:pStyle w:val="ac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9F57EE">
                                    <w:rPr>
                                      <w:sz w:val="18"/>
                                    </w:rPr>
                                    <w:t>Лист        3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64" name="Rectangle 2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3" y="13470"/>
                                <a:ext cx="6103" cy="3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64B99B1" w14:textId="77777777" w:rsidR="00EC0EEC" w:rsidRPr="000B60FD" w:rsidRDefault="00EC0EEC" w:rsidP="000B60FD">
                                  <w:pPr>
                                    <w:pStyle w:val="43"/>
                                    <w:shd w:val="clear" w:color="auto" w:fill="auto"/>
                                    <w:spacing w:line="360" w:lineRule="auto"/>
                                    <w:ind w:left="142" w:right="-1" w:hanging="40"/>
                                    <w:contextualSpacing/>
                                    <w:rPr>
                                      <w:color w:val="A6A6A6" w:themeColor="background1" w:themeShade="A6"/>
                                      <w:spacing w:val="0"/>
                                      <w:sz w:val="28"/>
                                      <w:szCs w:val="28"/>
                                    </w:rPr>
                                  </w:pPr>
                                  <w:r w:rsidRPr="000B60FD">
                                    <w:rPr>
                                      <w:color w:val="A6A6A6" w:themeColor="background1" w:themeShade="A6"/>
                                      <w:spacing w:val="0"/>
                                      <w:sz w:val="28"/>
                                      <w:szCs w:val="28"/>
                                    </w:rPr>
                                    <w:t>позначення КД</w:t>
                                  </w:r>
                                </w:p>
                                <w:p w14:paraId="1A33B0C8" w14:textId="21199B58" w:rsidR="00EC0EEC" w:rsidRPr="009F57EE" w:rsidRDefault="00EC0EEC" w:rsidP="005324A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65" name="Line 2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0" y="14919"/>
                                <a:ext cx="3845" cy="3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66" name="Line 2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6" y="14648"/>
                                <a:ext cx="3826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67" name="Line 2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39" y="14373"/>
                                <a:ext cx="3825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68" name="Line 2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39" y="15465"/>
                                <a:ext cx="3825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69" name="Line 2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39" y="15190"/>
                                <a:ext cx="3825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4170" name="Group 2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75" y="14652"/>
                                <a:ext cx="2410" cy="258"/>
                                <a:chOff x="0" y="0"/>
                                <a:chExt cx="19999" cy="20000"/>
                              </a:xfrm>
                            </wpg:grpSpPr>
                            <wps:wsp>
                              <wps:cNvPr id="4171" name="Rectangle 2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856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C11AE1D" w14:textId="0C41A863" w:rsidR="00EC0EEC" w:rsidRPr="009F57EE" w:rsidRDefault="00EC0EEC" w:rsidP="00D421F1">
                                    <w:pPr>
                                      <w:pStyle w:val="ac"/>
                                      <w:jc w:val="left"/>
                                      <w:rPr>
                                        <w:sz w:val="18"/>
                                      </w:rPr>
                                    </w:pPr>
                                    <w:proofErr w:type="spellStart"/>
                                    <w:r w:rsidRPr="009F57EE">
                                      <w:rPr>
                                        <w:sz w:val="18"/>
                                      </w:rPr>
                                      <w:t>Розроб</w:t>
                                    </w:r>
                                    <w:proofErr w:type="spellEnd"/>
                                    <w:r w:rsidRPr="009F57EE">
                                      <w:rPr>
                                        <w:sz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172" name="Rectangle 2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81" y="0"/>
                                  <a:ext cx="10718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5D5176FC" w14:textId="1BE4772C" w:rsidR="00EC0EEC" w:rsidRPr="009F57EE" w:rsidRDefault="00EC0EEC" w:rsidP="005324AA">
                                    <w:pPr>
                                      <w:rPr>
                                        <w:bCs/>
                                        <w:color w:val="FF0000"/>
                                        <w:u w:val="single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73" name="Group 23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75" y="14922"/>
                                <a:ext cx="2410" cy="282"/>
                                <a:chOff x="0" y="0"/>
                                <a:chExt cx="19999" cy="20000"/>
                              </a:xfrm>
                            </wpg:grpSpPr>
                            <wps:wsp>
                              <wps:cNvPr id="4174" name="Rectangle 2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856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194E8355" w14:textId="4DE588C0" w:rsidR="00EC0EEC" w:rsidRPr="009F57EE" w:rsidRDefault="00EC0EEC" w:rsidP="00D421F1">
                                    <w:pPr>
                                      <w:pStyle w:val="ac"/>
                                      <w:jc w:val="left"/>
                                      <w:rPr>
                                        <w:sz w:val="18"/>
                                      </w:rPr>
                                    </w:pPr>
                                    <w:proofErr w:type="spellStart"/>
                                    <w:r w:rsidRPr="009F57EE">
                                      <w:rPr>
                                        <w:sz w:val="18"/>
                                      </w:rPr>
                                      <w:t>Перевір</w:t>
                                    </w:r>
                                    <w:proofErr w:type="spellEnd"/>
                                    <w:r w:rsidRPr="009F57EE">
                                      <w:rPr>
                                        <w:sz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175" name="Rectangle 2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81" y="0"/>
                                  <a:ext cx="10718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41108ED" w14:textId="46383D95" w:rsidR="00EC0EEC" w:rsidRPr="009F57EE" w:rsidRDefault="00EC0EEC" w:rsidP="005324AA">
                                    <w:pPr>
                                      <w:rPr>
                                        <w:rFonts w:ascii="Arial" w:hAnsi="Arial" w:cs="Arial"/>
                                        <w:bCs/>
                                        <w:i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76" name="Group 23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63" y="15211"/>
                                <a:ext cx="2410" cy="239"/>
                                <a:chOff x="0" y="0"/>
                                <a:chExt cx="19999" cy="20000"/>
                              </a:xfrm>
                            </wpg:grpSpPr>
                            <wps:wsp>
                              <wps:cNvPr id="4177" name="Rectangle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856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C905D04" w14:textId="79BBFCB9" w:rsidR="00EC0EEC" w:rsidRPr="009F57EE" w:rsidRDefault="00EC0EEC" w:rsidP="00D421F1">
                                    <w:pPr>
                                      <w:pStyle w:val="ac"/>
                                      <w:jc w:val="left"/>
                                      <w:rPr>
                                        <w:sz w:val="18"/>
                                      </w:rPr>
                                    </w:pPr>
                                    <w:r w:rsidRPr="009F57EE">
                                      <w:rPr>
                                        <w:sz w:val="18"/>
                                      </w:rPr>
                                      <w:t>Т. контр.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178" name="Rectangle 2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81" y="0"/>
                                  <a:ext cx="10718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594D321A" w14:textId="77777777" w:rsidR="00EC0EEC" w:rsidRPr="009F57EE" w:rsidRDefault="00EC0EEC" w:rsidP="005324AA"/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79" name="Group 2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53" y="15756"/>
                                <a:ext cx="2410" cy="240"/>
                                <a:chOff x="0" y="0"/>
                                <a:chExt cx="19999" cy="20000"/>
                              </a:xfrm>
                            </wpg:grpSpPr>
                            <wps:wsp>
                              <wps:cNvPr id="4180" name="Rectangle 2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856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187EC83" w14:textId="7C93B766" w:rsidR="00EC0EEC" w:rsidRPr="009F57EE" w:rsidRDefault="00EC0EEC" w:rsidP="00D421F1">
                                    <w:pPr>
                                      <w:pStyle w:val="ac"/>
                                      <w:jc w:val="left"/>
                                      <w:rPr>
                                        <w:sz w:val="18"/>
                                      </w:rPr>
                                    </w:pPr>
                                    <w:r w:rsidRPr="009F57EE">
                                      <w:rPr>
                                        <w:sz w:val="18"/>
                                      </w:rPr>
                                      <w:t>Н. контр.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181" name="Rectangle 2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81" y="0"/>
                                  <a:ext cx="10718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568901A1" w14:textId="77777777" w:rsidR="00EC0EEC" w:rsidRPr="009F57EE" w:rsidRDefault="00EC0EEC" w:rsidP="005324AA"/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82" name="Group 23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53" y="16023"/>
                                <a:ext cx="2410" cy="240"/>
                                <a:chOff x="0" y="0"/>
                                <a:chExt cx="19999" cy="20000"/>
                              </a:xfrm>
                            </wpg:grpSpPr>
                            <wps:wsp>
                              <wps:cNvPr id="4183" name="Rectangle 2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856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6110657D" w14:textId="77777777" w:rsidR="00EC0EEC" w:rsidRPr="009F57EE" w:rsidRDefault="00EC0EEC" w:rsidP="00D421F1">
                                    <w:pPr>
                                      <w:pStyle w:val="ac"/>
                                      <w:jc w:val="left"/>
                                      <w:rPr>
                                        <w:sz w:val="18"/>
                                      </w:rPr>
                                    </w:pPr>
                                    <w:proofErr w:type="spellStart"/>
                                    <w:r w:rsidRPr="009F57EE">
                                      <w:rPr>
                                        <w:sz w:val="18"/>
                                      </w:rPr>
                                      <w:t>Затверд</w:t>
                                    </w:r>
                                    <w:proofErr w:type="spellEnd"/>
                                    <w:r w:rsidRPr="009F57EE">
                                      <w:rPr>
                                        <w:sz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184" name="Rectangle 2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81" y="0"/>
                                  <a:ext cx="10718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D125635" w14:textId="0F413DA7" w:rsidR="00EC0EEC" w:rsidRPr="009F57EE" w:rsidRDefault="00EC0EEC" w:rsidP="005324AA">
                                    <w:pPr>
                                      <w:rPr>
                                        <w:bCs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185" name="Line 2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367" y="14100"/>
                                <a:ext cx="0" cy="217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86" name="Rectangle 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5" y="14160"/>
                                <a:ext cx="3158" cy="12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8A3B95B" w14:textId="77777777" w:rsidR="00EC0EEC" w:rsidRDefault="00EC0EEC" w:rsidP="005324AA">
                                  <w:pPr>
                                    <w:spacing w:line="276" w:lineRule="auto"/>
                                    <w:ind w:right="8"/>
                                    <w:jc w:val="center"/>
                                    <w:rPr>
                                      <w:rFonts w:ascii="Arial" w:hAnsi="Arial"/>
                                      <w:i/>
                                    </w:rPr>
                                  </w:pPr>
                                </w:p>
                                <w:p w14:paraId="41610FD6" w14:textId="7E8D9540" w:rsidR="00EC0EEC" w:rsidRPr="009F57EE" w:rsidRDefault="00EC0EEC" w:rsidP="005324AA">
                                  <w:pPr>
                                    <w:spacing w:line="276" w:lineRule="auto"/>
                                    <w:ind w:right="8"/>
                                    <w:jc w:val="center"/>
                                    <w:rPr>
                                      <w:rFonts w:ascii="Arial" w:hAnsi="Arial"/>
                                      <w:i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</w:rPr>
                                    <w:t>…………</w:t>
                                  </w:r>
                                </w:p>
                                <w:p w14:paraId="43A9560A" w14:textId="77777777" w:rsidR="00EC0EEC" w:rsidRPr="009F57EE" w:rsidRDefault="00EC0EEC" w:rsidP="005324AA">
                                  <w:pPr>
                                    <w:spacing w:line="276" w:lineRule="auto"/>
                                    <w:ind w:right="8"/>
                                    <w:jc w:val="center"/>
                                  </w:pPr>
                                  <w:r w:rsidRPr="009F57EE">
                                    <w:rPr>
                                      <w:rFonts w:ascii="Arial" w:hAnsi="Arial"/>
                                      <w:i/>
                                    </w:rPr>
                                    <w:t>Технічні умови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87" name="Line 2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385" y="14382"/>
                                <a:ext cx="2896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88" name="Line 24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5061" y="15467"/>
                                <a:ext cx="6206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89" name="Line 2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011" y="14100"/>
                                <a:ext cx="0" cy="1092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90" name="Rectangle 2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15" y="14124"/>
                                <a:ext cx="739" cy="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2569A8B" w14:textId="77777777" w:rsidR="00EC0EEC" w:rsidRPr="009F57EE" w:rsidRDefault="00EC0EEC" w:rsidP="00756A2E">
                                  <w:pPr>
                                    <w:pStyle w:val="ac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9F57EE">
                                    <w:rPr>
                                      <w:sz w:val="18"/>
                                    </w:rPr>
                                    <w:t>Літ.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91" name="Rectangle 2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59" y="14130"/>
                                <a:ext cx="1168" cy="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F73A953" w14:textId="77777777" w:rsidR="00EC0EEC" w:rsidRPr="009F57EE" w:rsidRDefault="00EC0EEC" w:rsidP="00756A2E">
                                  <w:pPr>
                                    <w:pStyle w:val="ac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 w:rsidRPr="009F57EE">
                                    <w:rPr>
                                      <w:sz w:val="18"/>
                                    </w:rPr>
                                    <w:t>Масш</w:t>
                                  </w:r>
                                  <w:proofErr w:type="spellEnd"/>
                                  <w:r w:rsidRPr="009F57EE">
                                    <w:rPr>
                                      <w:sz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92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843" y="15214"/>
                                <a:ext cx="1376" cy="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333C564" w14:textId="6AAAB471" w:rsidR="00EC0EEC" w:rsidRPr="009F57EE" w:rsidRDefault="00EC0EEC" w:rsidP="00004E32">
                                  <w:pPr>
                                    <w:pStyle w:val="ac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Листів    …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193" name="Line 25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649" y="14394"/>
                                <a:ext cx="0" cy="78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94" name="Line 25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925" y="14370"/>
                                <a:ext cx="6" cy="834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95" name="Rectangle 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10" y="15711"/>
                                <a:ext cx="2815" cy="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4289147" w14:textId="696674BF" w:rsidR="00EC0EEC" w:rsidRPr="009F57EE" w:rsidRDefault="00EC0EEC" w:rsidP="005324A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36"/>
                                      <w:szCs w:val="36"/>
                                    </w:rPr>
                                  </w:pPr>
                                  <w:r w:rsidRPr="009F57EE">
                                    <w:rPr>
                                      <w:rFonts w:ascii="Arial" w:hAnsi="Arial" w:cs="Arial"/>
                                      <w:i/>
                                    </w:rPr>
                                    <w:t>ТОВ “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</w:rPr>
                                    <w:t>………….</w:t>
                                  </w:r>
                                  <w:r w:rsidRPr="009F57EE">
                                    <w:rPr>
                                      <w:rFonts w:ascii="Arial" w:hAnsi="Arial" w:cs="Arial"/>
                                      <w:i/>
                                    </w:rPr>
                                    <w:t>”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209" name="Rectangle 2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393" y="16272"/>
                                <a:ext cx="1762" cy="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86757D2" w14:textId="77777777" w:rsidR="00EC0EEC" w:rsidRPr="009F57EE" w:rsidRDefault="00EC0EEC" w:rsidP="005324AA">
                                  <w:pPr>
                                    <w:jc w:val="center"/>
                                    <w:rPr>
                                      <w:rFonts w:ascii="Arial" w:hAnsi="Arial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213" name="Rectangle 2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6" y="16284"/>
                                <a:ext cx="2815" cy="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FA0C0EB" w14:textId="77777777" w:rsidR="00EC0EEC" w:rsidRPr="009F57EE" w:rsidRDefault="00EC0EEC" w:rsidP="005324AA">
                                  <w:pPr>
                                    <w:jc w:val="center"/>
                                    <w:rPr>
                                      <w:rFonts w:ascii="Arial" w:hAnsi="Arial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4214" name="Line 2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5" y="13812"/>
                                <a:ext cx="381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15" name="Line 2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57" y="13200"/>
                                <a:ext cx="10023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16" name="Line 2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55" y="14100"/>
                                <a:ext cx="6228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17" name="Line 2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373" y="15192"/>
                                <a:ext cx="2896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18" name="Line 2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777" y="15186"/>
                                <a:ext cx="0" cy="288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19" name="Line 2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5" y="13512"/>
                                <a:ext cx="381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221" name="Rectangle 275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52" y="13759"/>
                              <a:ext cx="1391" cy="2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4970D4B" w14:textId="77777777" w:rsidR="00EC0EEC" w:rsidRPr="009F57EE" w:rsidRDefault="00EC0EEC" w:rsidP="005324AA">
                                <w:pPr>
                                  <w:jc w:val="center"/>
                                  <w:rPr>
                                    <w:rFonts w:ascii="Arial" w:hAnsi="Arial"/>
                                    <w:i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4222" name="Group 276"/>
                        <wpg:cNvGrpSpPr>
                          <a:grpSpLocks/>
                        </wpg:cNvGrpSpPr>
                        <wpg:grpSpPr bwMode="auto">
                          <a:xfrm>
                            <a:off x="4467" y="14681"/>
                            <a:ext cx="696" cy="1656"/>
                            <a:chOff x="4437" y="14681"/>
                            <a:chExt cx="696" cy="1656"/>
                          </a:xfrm>
                        </wpg:grpSpPr>
                        <wps:wsp>
                          <wps:cNvPr id="4223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3" y="14681"/>
                              <a:ext cx="690" cy="2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1E5CD9C" w14:textId="77777777" w:rsidR="00EC0EEC" w:rsidRPr="009F57EE" w:rsidRDefault="00EC0EEC" w:rsidP="005324AA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224" name="Rectangl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3" y="14951"/>
                              <a:ext cx="690" cy="2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80DD1EF" w14:textId="77777777" w:rsidR="00EC0EEC" w:rsidRPr="009F57EE" w:rsidRDefault="00EC0EEC" w:rsidP="005324AA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225" name="Rectangle 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7" y="15797"/>
                              <a:ext cx="690" cy="2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53B85D4" w14:textId="77777777" w:rsidR="00EC0EEC" w:rsidRPr="009F57EE" w:rsidRDefault="00EC0EEC" w:rsidP="005324AA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226" name="Rectangle 2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7" y="16091"/>
                              <a:ext cx="690" cy="2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78A0536" w14:textId="77777777" w:rsidR="00EC0EEC" w:rsidRPr="009F57EE" w:rsidRDefault="00EC0EEC" w:rsidP="005324AA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FF71A9" id="Group 200" o:spid="_x0000_s1028" style="position:absolute;left:0;text-align:left;margin-left:25.45pt;margin-top:-55.15pt;width:553.3pt;height:854.65pt;z-index:-251657216;mso-position-horizontal-relative:page" coordorigin="112,-142" coordsize="11533,16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">
                <v:group id="Group 201" o:spid="_x0000_s1029" style="position:absolute;left:112;top:-142;width:11533;height:16804" coordorigin="112,-142" coordsize="11533,16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group id="Group 202" o:spid="_x0000_s1030" style="position:absolute;left:112;top:-142;width:11533;height:16804" coordorigin="356,357" coordsize="10927,16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<v:rect id="Rectangle 203" o:spid="_x0000_s1031" style="position:absolute;left:1245;top:357;width:10009;height:15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" strokecolor="white [3212]" strokeweight="1pt"/>
                    <v:rect id="Rectangle 204" o:spid="_x0000_s1032" style="position:absolute;left:1237;top:814;width:10039;height:15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" filled="f" strokeweight="1pt"/>
                    <v:line id="Line 205" o:spid="_x0000_s1033" style="position:absolute;visibility:visible;mso-wrap-style:square" from="1719,13206" to="1725,14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RkxAAAANsAAAAPAAAAZHJzL2Rvd25yZXYueG1sRI/dagIx&#10;FITvhb5DOIXe1axCxa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MSqZGTEAAAA2wAAAA8A&#10;AAAAAAAAAAAAAAAABwIAAGRycy9kb3ducmV2LnhtbFBLBQYAAAAAAwADALcAAAD4AgAAAAA=&#10;" strokeweight="1pt"/>
                    <v:line id="Line 206" o:spid="_x0000_s1034" style="position:absolute;visibility:visible;mso-wrap-style:square" from="1239,14100" to="5067,14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sH/wwAAANsAAAAPAAAAZHJzL2Rvd25yZXYueG1sRI/RagIx&#10;FETfC/5DuAXfNGul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q+bB/8MAAADbAAAADwAA&#10;AAAAAAAAAAAAAAAHAgAAZHJzL2Rvd25yZXYueG1sUEsFBgAAAAADAAMAtwAAAPcCAAAAAA==&#10;" strokeweight="1pt"/>
                    <v:line id="Line 207" o:spid="_x0000_s1035" style="position:absolute;visibility:visible;mso-wrap-style:square" from="2331,13188" to="2332,16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mL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JA9Zi8MAAADbAAAADwAA&#10;AAAAAAAAAAAAAAAHAgAAZHJzL2Rvd25yZXYueG1sUEsFBgAAAAADAAMAtwAAAPcCAAAAAA==&#10;" strokeweight="1pt"/>
                    <v:line id="Line 208" o:spid="_x0000_s1036" style="position:absolute;visibility:visible;mso-wrap-style:square" from="3693,13206" to="3704,16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/wQwwAAANsAAAAPAAAAZHJzL2Rvd25yZXYueG1sRI/dagIx&#10;FITvC75DOIJ3Naug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S0P8EMMAAADbAAAADwAA&#10;AAAAAAAAAAAAAAAHAgAAZHJzL2Rvd25yZXYueG1sUEsFBgAAAAADAAMAtwAAAPcCAAAAAA==&#10;" strokeweight="1pt"/>
                    <v:line id="Line 209" o:spid="_x0000_s1037" style="position:absolute;flip:x;visibility:visible;mso-wrap-style:square" from="4526,13212" to="4527,16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" strokeweight="1pt"/>
                    <v:line id="Line 210" o:spid="_x0000_s1038" style="position:absolute;visibility:visible;mso-wrap-style:square" from="5073,13182" to="5075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    <v:line id="Line 211" o:spid="_x0000_s1039" style="position:absolute;visibility:visible;mso-wrap-style:square" from="9183,14088" to="9189,15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lOOwQAAANsAAAAPAAAAZHJzL2Rvd25yZXYueG1sRE/LagIx&#10;FN0X/Idwhe5qRqF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KVCU47BAAAA2wAAAA8AAAAA&#10;AAAAAAAAAAAABwIAAGRycy9kb3ducmV2LnhtbFBLBQYAAAAAAwADALcAAAD1AgAAAAA=&#10;" strokeweight="1pt"/>
                    <v:line id="Line 212" o:spid="_x0000_s1040" style="position:absolute;visibility:visible;mso-wrap-style:square" from="1239,15740" to="5064,15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YVwwAAANsAAAAPAAAAZHJzL2Rvd25yZXYueG1sRI/dagIx&#10;FITvBd8hHKF3mrVQ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yg72FcMAAADbAAAADwAA&#10;AAAAAAAAAAAAAAAHAgAAZHJzL2Rvd25yZXYueG1sUEsFBgAAAAADAAMAtwAAAPcCAAAAAA==&#10;" strokeweight="1pt"/>
                    <v:line id="Line 213" o:spid="_x0000_s1041" style="position:absolute;visibility:visible;mso-wrap-style:square" from="1239,16013" to="5064,16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      <v:rect id="Rectangle 214" o:spid="_x0000_s1042" style="position:absolute;left:1251;top:14382;width:443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      <v:textbox inset="1pt,1pt,1pt,1pt">
                        <w:txbxContent>
                          <w:p w14:paraId="48813C66" w14:textId="77777777" w:rsidR="00EC0EEC" w:rsidRPr="009F57EE" w:rsidRDefault="00EC0EEC" w:rsidP="00756A2E">
                            <w:pPr>
                              <w:pStyle w:val="ac"/>
                              <w:jc w:val="center"/>
                              <w:rPr>
                                <w:sz w:val="18"/>
                              </w:rPr>
                            </w:pPr>
                            <w:r w:rsidRPr="009F57EE">
                              <w:rPr>
                                <w:sz w:val="18"/>
                              </w:rPr>
                              <w:t>Змін.</w:t>
                            </w:r>
                          </w:p>
                        </w:txbxContent>
                      </v:textbox>
                    </v:rect>
                    <v:rect id="Rectangle 215" o:spid="_x0000_s1043" style="position:absolute;left:1755;top:14382;width:553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    <v:textbox inset="1pt,1pt,1pt,1pt">
                        <w:txbxContent>
                          <w:p w14:paraId="20F6F0EB" w14:textId="77777777" w:rsidR="00EC0EEC" w:rsidRPr="009F57EE" w:rsidRDefault="00EC0EEC" w:rsidP="00756A2E">
                            <w:pPr>
                              <w:pStyle w:val="ac"/>
                              <w:jc w:val="center"/>
                              <w:rPr>
                                <w:sz w:val="18"/>
                              </w:rPr>
                            </w:pPr>
                            <w:r w:rsidRPr="009F57EE"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v:textbox>
                    </v:rect>
                    <v:rect id="Rectangle 216" o:spid="_x0000_s1044" style="position:absolute;left:2373;top:14383;width:1291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    <v:textbox inset="1pt,1pt,1pt,1pt">
                        <w:txbxContent>
                          <w:p w14:paraId="3C85355F" w14:textId="77777777" w:rsidR="00EC0EEC" w:rsidRPr="009F57EE" w:rsidRDefault="00EC0EEC" w:rsidP="005324AA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  <w:iCs/>
                                <w:sz w:val="18"/>
                                <w:szCs w:val="28"/>
                              </w:rPr>
                            </w:pPr>
                            <w:r w:rsidRPr="009F57EE">
                              <w:rPr>
                                <w:rFonts w:ascii="Arial" w:hAnsi="Arial"/>
                                <w:i/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 w:rsidRPr="009F57EE">
                              <w:rPr>
                                <w:rFonts w:ascii="ISOCPEUR" w:hAnsi="ISOCPEUR"/>
                                <w:i/>
                                <w:iCs/>
                                <w:sz w:val="18"/>
                                <w:szCs w:val="28"/>
                              </w:rPr>
                              <w:t>докум</w:t>
                            </w:r>
                            <w:proofErr w:type="spellEnd"/>
                            <w:r w:rsidRPr="009F57EE">
                              <w:rPr>
                                <w:rFonts w:ascii="ISOCPEUR" w:hAnsi="ISOCPEUR"/>
                                <w:i/>
                                <w:iCs/>
                                <w:sz w:val="1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217" o:spid="_x0000_s1045" style="position:absolute;left:3735;top:14394;width:770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" filled="f" stroked="f" strokeweight=".25pt">
                      <v:textbox inset="1pt,1pt,1pt,1pt">
                        <w:txbxContent>
                          <w:p w14:paraId="5D5D5AB9" w14:textId="77777777" w:rsidR="00EC0EEC" w:rsidRPr="009F57EE" w:rsidRDefault="00EC0EEC" w:rsidP="005324AA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  <w:iCs/>
                                <w:sz w:val="18"/>
                                <w:szCs w:val="28"/>
                              </w:rPr>
                            </w:pPr>
                            <w:r w:rsidRPr="009F57EE">
                              <w:rPr>
                                <w:rFonts w:ascii="ISOCPEUR" w:hAnsi="ISOCPEUR"/>
                                <w:i/>
                                <w:iCs/>
                                <w:sz w:val="18"/>
                                <w:szCs w:val="28"/>
                              </w:rPr>
                              <w:t>Підпис</w:t>
                            </w:r>
                          </w:p>
                        </w:txbxContent>
                      </v:textbox>
                    </v:rect>
                    <v:rect id="Rectangle 218" o:spid="_x0000_s1046" style="position:absolute;left:4545;top:14395;width:534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" filled="f" stroked="f" strokeweight=".25pt">
                      <v:textbox inset="1pt,1pt,1pt,1pt">
                        <w:txbxContent>
                          <w:p w14:paraId="616E438C" w14:textId="77777777" w:rsidR="00EC0EEC" w:rsidRPr="009F57EE" w:rsidRDefault="00EC0EEC" w:rsidP="005324AA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  <w:iCs/>
                                <w:sz w:val="18"/>
                                <w:szCs w:val="28"/>
                              </w:rPr>
                            </w:pPr>
                            <w:r w:rsidRPr="009F57EE">
                              <w:rPr>
                                <w:rFonts w:ascii="ISOCPEUR" w:hAnsi="ISOCPEUR"/>
                                <w:i/>
                                <w:iCs/>
                                <w:sz w:val="18"/>
                                <w:szCs w:val="28"/>
                              </w:rPr>
                              <w:t>Дата</w:t>
                            </w:r>
                          </w:p>
                        </w:txbxContent>
                      </v:textbox>
                    </v:rect>
                    <v:rect id="Rectangle 219" o:spid="_x0000_s1047" style="position:absolute;left:9231;top:14136;width:741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" filled="f" stroked="f" strokeweight=".25pt">
                      <v:textbox inset="1pt,1pt,1pt,1pt">
                        <w:txbxContent>
                          <w:p w14:paraId="5E22319E" w14:textId="77777777" w:rsidR="00EC0EEC" w:rsidRPr="009F57EE" w:rsidRDefault="00EC0EEC" w:rsidP="00756A2E">
                            <w:pPr>
                              <w:pStyle w:val="ac"/>
                              <w:jc w:val="center"/>
                              <w:rPr>
                                <w:sz w:val="18"/>
                              </w:rPr>
                            </w:pPr>
                            <w:r w:rsidRPr="009F57EE">
                              <w:rPr>
                                <w:sz w:val="18"/>
                              </w:rPr>
                              <w:t>Маса</w:t>
                            </w:r>
                          </w:p>
                        </w:txbxContent>
                      </v:textbox>
                    </v:rect>
                    <v:rect id="Rectangle 220" o:spid="_x0000_s1048" style="position:absolute;left:8487;top:15210;width:1206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" filled="f" stroked="f" strokeweight=".25pt">
                      <v:textbox inset="1pt,1pt,1pt,1pt">
                        <w:txbxContent>
                          <w:p w14:paraId="60D6597B" w14:textId="77777777" w:rsidR="00EC0EEC" w:rsidRPr="009F57EE" w:rsidRDefault="00EC0EEC" w:rsidP="00004E32">
                            <w:pPr>
                              <w:pStyle w:val="ac"/>
                              <w:jc w:val="center"/>
                              <w:rPr>
                                <w:sz w:val="18"/>
                              </w:rPr>
                            </w:pPr>
                            <w:r w:rsidRPr="009F57EE">
                              <w:rPr>
                                <w:sz w:val="18"/>
                              </w:rPr>
                              <w:t>Лист        3</w:t>
                            </w:r>
                          </w:p>
                        </w:txbxContent>
                      </v:textbox>
                    </v:rect>
                    <v:rect id="Rectangle 221" o:spid="_x0000_s1049" style="position:absolute;left:5133;top:13470;width:6103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" filled="f" stroked="f" strokeweight=".25pt">
                      <v:textbox inset="1pt,1pt,1pt,1pt">
                        <w:txbxContent>
                          <w:p w14:paraId="164B99B1" w14:textId="77777777" w:rsidR="00EC0EEC" w:rsidRPr="000B60FD" w:rsidRDefault="00EC0EEC" w:rsidP="000B60FD">
                            <w:pPr>
                              <w:pStyle w:val="43"/>
                              <w:shd w:val="clear" w:color="auto" w:fill="auto"/>
                              <w:spacing w:line="360" w:lineRule="auto"/>
                              <w:ind w:left="142" w:right="-1" w:hanging="40"/>
                              <w:contextualSpacing/>
                              <w:rPr>
                                <w:color w:val="A6A6A6" w:themeColor="background1" w:themeShade="A6"/>
                                <w:spacing w:val="0"/>
                                <w:sz w:val="28"/>
                                <w:szCs w:val="28"/>
                              </w:rPr>
                            </w:pPr>
                            <w:r w:rsidRPr="000B60FD">
                              <w:rPr>
                                <w:color w:val="A6A6A6" w:themeColor="background1" w:themeShade="A6"/>
                                <w:spacing w:val="0"/>
                                <w:sz w:val="28"/>
                                <w:szCs w:val="28"/>
                              </w:rPr>
                              <w:t>позначення КД</w:t>
                            </w:r>
                          </w:p>
                          <w:p w14:paraId="1A33B0C8" w14:textId="21199B58" w:rsidR="00EC0EEC" w:rsidRPr="009F57EE" w:rsidRDefault="00EC0EEC" w:rsidP="005324A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line id="Line 222" o:spid="_x0000_s1050" style="position:absolute;visibility:visible;mso-wrap-style:square" from="1240,14919" to="5085,14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" strokeweight="1pt"/>
                    <v:line id="Line 223" o:spid="_x0000_s1051" style="position:absolute;visibility:visible;mso-wrap-style:square" from="1246,14648" to="5072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" strokeweight="1pt"/>
                    <v:line id="Line 224" o:spid="_x0000_s1052" style="position:absolute;visibility:visible;mso-wrap-style:square" from="1239,14373" to="5064,14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" strokeweight="1pt"/>
                    <v:line id="Line 225" o:spid="_x0000_s1053" style="position:absolute;visibility:visible;mso-wrap-style:square" from="1239,15465" to="5064,15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" strokeweight="1pt"/>
                    <v:line id="Line 226" o:spid="_x0000_s1054" style="position:absolute;visibility:visible;mso-wrap-style:square" from="1239,15190" to="5064,15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" strokeweight="1pt"/>
                    <v:group id="Group 227" o:spid="_x0000_s1055" style="position:absolute;left:1275;top:14652;width:2410;height:258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">
                      <v:rect id="Rectangle 228" o:spid="_x0000_s1056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" filled="f" stroked="f" strokeweight=".25pt">
                        <v:textbox inset="1pt,1pt,1pt,1pt">
                          <w:txbxContent>
                            <w:p w14:paraId="4C11AE1D" w14:textId="0C41A863" w:rsidR="00EC0EEC" w:rsidRPr="009F57EE" w:rsidRDefault="00EC0EEC" w:rsidP="00D421F1">
                              <w:pPr>
                                <w:pStyle w:val="ac"/>
                                <w:jc w:val="left"/>
                                <w:rPr>
                                  <w:sz w:val="18"/>
                                </w:rPr>
                              </w:pPr>
                              <w:proofErr w:type="spellStart"/>
                              <w:r w:rsidRPr="009F57EE">
                                <w:rPr>
                                  <w:sz w:val="18"/>
                                </w:rPr>
                                <w:t>Розроб</w:t>
                              </w:r>
                              <w:proofErr w:type="spellEnd"/>
                              <w:r w:rsidRPr="009F57EE"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229" o:spid="_x0000_s1057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" filled="f" stroked="f" strokeweight=".25pt">
                        <v:textbox inset="1pt,1pt,1pt,1pt">
                          <w:txbxContent>
                            <w:p w14:paraId="5D5176FC" w14:textId="1BE4772C" w:rsidR="00EC0EEC" w:rsidRPr="009F57EE" w:rsidRDefault="00EC0EEC" w:rsidP="005324AA">
                              <w:pPr>
                                <w:rPr>
                                  <w:bCs/>
                                  <w:color w:val="FF0000"/>
                                  <w:u w:val="single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Group 230" o:spid="_x0000_s1058" style="position:absolute;left:1275;top:14922;width:2410;height:282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QzHxgAAAN0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I3nE/h7E56AXD0BAAD//wMAUEsBAi0AFAAGAAgAAAAhANvh9svuAAAAhQEAABMAAAAAAAAA&#10;AAAAAAAAAAAAAFtDb250ZW50X1R5cGVzXS54bWxQSwECLQAUAAYACAAAACEAWvQsW78AAAAVAQAA&#10;CwAAAAAAAAAAAAAAAAAfAQAAX3JlbHMvLnJlbHNQSwECLQAUAAYACAAAACEAOhEMx8YAAADdAAAA&#10;DwAAAAAAAAAAAAAAAAAHAgAAZHJzL2Rvd25yZXYueG1sUEsFBgAAAAADAAMAtwAAAPoCAAAAAA==&#10;">
                      <v:rect id="Rectangle 231" o:spid="_x0000_s1059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" filled="f" stroked="f" strokeweight=".25pt">
                        <v:textbox inset="1pt,1pt,1pt,1pt">
                          <w:txbxContent>
                            <w:p w14:paraId="194E8355" w14:textId="4DE588C0" w:rsidR="00EC0EEC" w:rsidRPr="009F57EE" w:rsidRDefault="00EC0EEC" w:rsidP="00D421F1">
                              <w:pPr>
                                <w:pStyle w:val="ac"/>
                                <w:jc w:val="left"/>
                                <w:rPr>
                                  <w:sz w:val="18"/>
                                </w:rPr>
                              </w:pPr>
                              <w:proofErr w:type="spellStart"/>
                              <w:r w:rsidRPr="009F57EE">
                                <w:rPr>
                                  <w:sz w:val="18"/>
                                </w:rPr>
                                <w:t>Перевір</w:t>
                              </w:r>
                              <w:proofErr w:type="spellEnd"/>
                              <w:r w:rsidRPr="009F57EE"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232" o:spid="_x0000_s1060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" filled="f" stroked="f" strokeweight=".25pt">
                        <v:textbox inset="1pt,1pt,1pt,1pt">
                          <w:txbxContent>
                            <w:p w14:paraId="741108ED" w14:textId="46383D95" w:rsidR="00EC0EEC" w:rsidRPr="009F57EE" w:rsidRDefault="00EC0EEC" w:rsidP="005324AA">
                              <w:pPr>
                                <w:rPr>
                                  <w:rFonts w:ascii="Arial" w:hAnsi="Arial" w:cs="Arial"/>
                                  <w:bCs/>
                                  <w:i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Group 233" o:spid="_x0000_s1061" style="position:absolute;left:1263;top:15211;width:2410;height:23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q9fxwAAAN0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P4bQF/b8ITkKtfAAAA//8DAFBLAQItABQABgAIAAAAIQDb4fbL7gAAAIUBAAATAAAAAAAA&#10;AAAAAAAAAAAAAABbQ29udGVudF9UeXBlc10ueG1sUEsBAi0AFAAGAAgAAAAhAFr0LFu/AAAAFQEA&#10;AAsAAAAAAAAAAAAAAAAAHwEAAF9yZWxzLy5yZWxzUEsBAi0AFAAGAAgAAAAhACpmr1/HAAAA3QAA&#10;AA8AAAAAAAAAAAAAAAAABwIAAGRycy9kb3ducmV2LnhtbFBLBQYAAAAAAwADALcAAAD7AgAAAAA=&#10;">
                      <v:rect id="Rectangle 234" o:spid="_x0000_s1062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" filled="f" stroked="f" strokeweight=".25pt">
                        <v:textbox inset="1pt,1pt,1pt,1pt">
                          <w:txbxContent>
                            <w:p w14:paraId="4C905D04" w14:textId="79BBFCB9" w:rsidR="00EC0EEC" w:rsidRPr="009F57EE" w:rsidRDefault="00EC0EEC" w:rsidP="00D421F1">
                              <w:pPr>
                                <w:pStyle w:val="ac"/>
                                <w:jc w:val="left"/>
                                <w:rPr>
                                  <w:sz w:val="18"/>
                                </w:rPr>
                              </w:pPr>
                              <w:r w:rsidRPr="009F57EE">
                                <w:rPr>
                                  <w:sz w:val="18"/>
                                </w:rPr>
                                <w:t>Т. контр.</w:t>
                              </w:r>
                            </w:p>
                          </w:txbxContent>
                        </v:textbox>
                      </v:rect>
                      <v:rect id="Rectangle 235" o:spid="_x0000_s1063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" filled="f" stroked="f" strokeweight=".25pt">
                        <v:textbox inset="1pt,1pt,1pt,1pt">
                          <w:txbxContent>
                            <w:p w14:paraId="594D321A" w14:textId="77777777" w:rsidR="00EC0EEC" w:rsidRPr="009F57EE" w:rsidRDefault="00EC0EEC" w:rsidP="005324AA"/>
                          </w:txbxContent>
                        </v:textbox>
                      </v:rect>
                    </v:group>
                    <v:group id="Group 236" o:spid="_x0000_s1064" style="position:absolute;left:1253;top:15756;width:2410;height:24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">
                      <v:rect id="Rectangle 237" o:spid="_x0000_s1065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" filled="f" stroked="f" strokeweight=".25pt">
                        <v:textbox inset="1pt,1pt,1pt,1pt">
                          <w:txbxContent>
                            <w:p w14:paraId="0187EC83" w14:textId="7C93B766" w:rsidR="00EC0EEC" w:rsidRPr="009F57EE" w:rsidRDefault="00EC0EEC" w:rsidP="00D421F1">
                              <w:pPr>
                                <w:pStyle w:val="ac"/>
                                <w:jc w:val="left"/>
                                <w:rPr>
                                  <w:sz w:val="18"/>
                                </w:rPr>
                              </w:pPr>
                              <w:r w:rsidRPr="009F57EE">
                                <w:rPr>
                                  <w:sz w:val="18"/>
                                </w:rPr>
                                <w:t>Н. контр.</w:t>
                              </w:r>
                            </w:p>
                          </w:txbxContent>
                        </v:textbox>
                      </v:rect>
                      <v:rect id="Rectangle 238" o:spid="_x0000_s1066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" filled="f" stroked="f" strokeweight=".25pt">
                        <v:textbox inset="1pt,1pt,1pt,1pt">
                          <w:txbxContent>
                            <w:p w14:paraId="568901A1" w14:textId="77777777" w:rsidR="00EC0EEC" w:rsidRPr="009F57EE" w:rsidRDefault="00EC0EEC" w:rsidP="005324AA"/>
                          </w:txbxContent>
                        </v:textbox>
                      </v:rect>
                    </v:group>
                    <v:group id="Group 239" o:spid="_x0000_s1067" style="position:absolute;left:1253;top:16023;width:2410;height:24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Nl7xgAAAN0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IqnQ3i+CU9ALh4AAAD//wMAUEsBAi0AFAAGAAgAAAAhANvh9svuAAAAhQEAABMAAAAAAAAA&#10;AAAAAAAAAAAAAFtDb250ZW50X1R5cGVzXS54bWxQSwECLQAUAAYACAAAACEAWvQsW78AAAAVAQAA&#10;CwAAAAAAAAAAAAAAAAAfAQAAX3JlbHMvLnJlbHNQSwECLQAUAAYACAAAACEAYIjZe8YAAADdAAAA&#10;DwAAAAAAAAAAAAAAAAAHAgAAZHJzL2Rvd25yZXYueG1sUEsFBgAAAAADAAMAtwAAAPoCAAAAAA==&#10;">
                      <v:rect id="Rectangle 240" o:spid="_x0000_s1068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" filled="f" stroked="f" strokeweight=".25pt">
                        <v:textbox inset="1pt,1pt,1pt,1pt">
                          <w:txbxContent>
                            <w:p w14:paraId="6110657D" w14:textId="77777777" w:rsidR="00EC0EEC" w:rsidRPr="009F57EE" w:rsidRDefault="00EC0EEC" w:rsidP="00D421F1">
                              <w:pPr>
                                <w:pStyle w:val="ac"/>
                                <w:jc w:val="left"/>
                                <w:rPr>
                                  <w:sz w:val="18"/>
                                </w:rPr>
                              </w:pPr>
                              <w:proofErr w:type="spellStart"/>
                              <w:r w:rsidRPr="009F57EE">
                                <w:rPr>
                                  <w:sz w:val="18"/>
                                </w:rPr>
                                <w:t>Затверд</w:t>
                              </w:r>
                              <w:proofErr w:type="spellEnd"/>
                              <w:r w:rsidRPr="009F57EE"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241" o:spid="_x0000_s1069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" filled="f" stroked="f" strokeweight=".25pt">
                        <v:textbox inset="1pt,1pt,1pt,1pt">
                          <w:txbxContent>
                            <w:p w14:paraId="4D125635" w14:textId="0F413DA7" w:rsidR="00EC0EEC" w:rsidRPr="009F57EE" w:rsidRDefault="00EC0EEC" w:rsidP="005324AA">
                              <w:pPr>
                                <w:rPr>
                                  <w:b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line id="Line 242" o:spid="_x0000_s1070" style="position:absolute;visibility:visible;mso-wrap-style:square" from="8367,14100" to="8367,16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" strokeweight="1pt"/>
                    <v:rect id="Rectangle 243" o:spid="_x0000_s1071" style="position:absolute;left:5145;top:14160;width:3158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" filled="f" stroked="f" strokeweight=".25pt">
                      <v:textbox inset="1pt,1pt,1pt,1pt">
                        <w:txbxContent>
                          <w:p w14:paraId="18A3B95B" w14:textId="77777777" w:rsidR="00EC0EEC" w:rsidRDefault="00EC0EEC" w:rsidP="005324AA">
                            <w:pPr>
                              <w:spacing w:line="276" w:lineRule="auto"/>
                              <w:ind w:right="8"/>
                              <w:jc w:val="center"/>
                              <w:rPr>
                                <w:rFonts w:ascii="Arial" w:hAnsi="Arial"/>
                                <w:i/>
                              </w:rPr>
                            </w:pPr>
                          </w:p>
                          <w:p w14:paraId="41610FD6" w14:textId="7E8D9540" w:rsidR="00EC0EEC" w:rsidRPr="009F57EE" w:rsidRDefault="00EC0EEC" w:rsidP="005324AA">
                            <w:pPr>
                              <w:spacing w:line="276" w:lineRule="auto"/>
                              <w:ind w:right="8"/>
                              <w:jc w:val="center"/>
                              <w:rPr>
                                <w:rFonts w:ascii="Arial" w:hAnsi="Arial"/>
                                <w:i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</w:rPr>
                              <w:t>…………</w:t>
                            </w:r>
                          </w:p>
                          <w:p w14:paraId="43A9560A" w14:textId="77777777" w:rsidR="00EC0EEC" w:rsidRPr="009F57EE" w:rsidRDefault="00EC0EEC" w:rsidP="005324AA">
                            <w:pPr>
                              <w:spacing w:line="276" w:lineRule="auto"/>
                              <w:ind w:right="8"/>
                              <w:jc w:val="center"/>
                            </w:pPr>
                            <w:r w:rsidRPr="009F57EE">
                              <w:rPr>
                                <w:rFonts w:ascii="Arial" w:hAnsi="Arial"/>
                                <w:i/>
                              </w:rPr>
                              <w:t>Технічні умови</w:t>
                            </w:r>
                          </w:p>
                        </w:txbxContent>
                      </v:textbox>
                    </v:rect>
                    <v:line id="Line 244" o:spid="_x0000_s1072" style="position:absolute;visibility:visible;mso-wrap-style:square" from="8385,14382" to="11281,14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" strokeweight="1pt"/>
                    <v:line id="Line 245" o:spid="_x0000_s1073" style="position:absolute;flip:y;visibility:visible;mso-wrap-style:square" from="5061,15467" to="11267,15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" strokeweight="1pt"/>
                    <v:line id="Line 246" o:spid="_x0000_s1074" style="position:absolute;visibility:visible;mso-wrap-style:square" from="10011,14100" to="10011,15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" strokeweight="1pt"/>
                    <v:rect id="Rectangle 247" o:spid="_x0000_s1075" style="position:absolute;left:8415;top:14124;width:739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" filled="f" stroked="f" strokeweight=".25pt">
                      <v:textbox inset="1pt,1pt,1pt,1pt">
                        <w:txbxContent>
                          <w:p w14:paraId="52569A8B" w14:textId="77777777" w:rsidR="00EC0EEC" w:rsidRPr="009F57EE" w:rsidRDefault="00EC0EEC" w:rsidP="00756A2E">
                            <w:pPr>
                              <w:pStyle w:val="ac"/>
                              <w:jc w:val="center"/>
                              <w:rPr>
                                <w:sz w:val="18"/>
                              </w:rPr>
                            </w:pPr>
                            <w:r w:rsidRPr="009F57EE"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v:textbox>
                    </v:rect>
                    <v:rect id="Rectangle 248" o:spid="_x0000_s1076" style="position:absolute;left:10059;top:14130;width:1168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" filled="f" stroked="f" strokeweight=".25pt">
                      <v:textbox inset="1pt,1pt,1pt,1pt">
                        <w:txbxContent>
                          <w:p w14:paraId="5F73A953" w14:textId="77777777" w:rsidR="00EC0EEC" w:rsidRPr="009F57EE" w:rsidRDefault="00EC0EEC" w:rsidP="00756A2E">
                            <w:pPr>
                              <w:pStyle w:val="ac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 w:rsidRPr="009F57EE">
                              <w:rPr>
                                <w:sz w:val="18"/>
                              </w:rPr>
                              <w:t>Масш</w:t>
                            </w:r>
                            <w:proofErr w:type="spellEnd"/>
                            <w:r w:rsidRPr="009F57EE"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249" o:spid="_x0000_s1077" style="position:absolute;left:9843;top:15214;width:1376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" filled="f" stroked="f" strokeweight=".25pt">
                      <v:textbox inset="1pt,1pt,1pt,1pt">
                        <w:txbxContent>
                          <w:p w14:paraId="7333C564" w14:textId="6AAAB471" w:rsidR="00EC0EEC" w:rsidRPr="009F57EE" w:rsidRDefault="00EC0EEC" w:rsidP="00004E32">
                            <w:pPr>
                              <w:pStyle w:val="ac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Листів    …</w:t>
                            </w:r>
                          </w:p>
                        </w:txbxContent>
                      </v:textbox>
                    </v:rect>
                    <v:line id="Line 250" o:spid="_x0000_s1078" style="position:absolute;flip:x;visibility:visible;mso-wrap-style:square" from="8649,14394" to="8649,15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" strokeweight="1pt"/>
                    <v:line id="Line 251" o:spid="_x0000_s1079" style="position:absolute;flip:x;visibility:visible;mso-wrap-style:square" from="8925,14370" to="8931,15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" strokeweight="1pt"/>
                    <v:rect id="Rectangle 252" o:spid="_x0000_s1080" style="position:absolute;left:8410;top:15711;width:2815;height: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" filled="f" stroked="f" strokeweight=".25pt">
                      <v:textbox inset="1pt,1pt,1pt,1pt">
                        <w:txbxContent>
                          <w:p w14:paraId="24289147" w14:textId="696674BF" w:rsidR="00EC0EEC" w:rsidRPr="009F57EE" w:rsidRDefault="00EC0EEC" w:rsidP="005324A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6"/>
                                <w:szCs w:val="36"/>
                              </w:rPr>
                            </w:pPr>
                            <w:r w:rsidRPr="009F57EE">
                              <w:rPr>
                                <w:rFonts w:ascii="Arial" w:hAnsi="Arial" w:cs="Arial"/>
                                <w:i/>
                              </w:rPr>
                              <w:t>ТОВ “</w:t>
                            </w:r>
                            <w:r>
                              <w:rPr>
                                <w:rFonts w:ascii="Arial" w:hAnsi="Arial" w:cs="Arial"/>
                                <w:i/>
                              </w:rPr>
                              <w:t>………….</w:t>
                            </w:r>
                            <w:r w:rsidRPr="009F57EE">
                              <w:rPr>
                                <w:rFonts w:ascii="Arial" w:hAnsi="Arial" w:cs="Arial"/>
                                <w:i/>
                              </w:rPr>
                              <w:t>”</w:t>
                            </w:r>
                          </w:p>
                        </w:txbxContent>
                      </v:textbox>
                    </v:rect>
                    <v:rect id="Rectangle 266" o:spid="_x0000_s1081" style="position:absolute;left:9393;top:16272;width:1762;height: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" filled="f" stroked="f" strokeweight=".25pt">
                      <v:textbox inset="1pt,1pt,1pt,1pt">
                        <w:txbxContent>
                          <w:p w14:paraId="086757D2" w14:textId="77777777" w:rsidR="00EC0EEC" w:rsidRPr="009F57EE" w:rsidRDefault="00EC0EEC" w:rsidP="005324AA">
                            <w:pPr>
                              <w:jc w:val="center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67" o:spid="_x0000_s1082" style="position:absolute;left:356;top:16284;width:2815;height: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" filled="f" stroked="f" strokeweight=".25pt">
                      <v:textbox inset="1pt,1pt,1pt,1pt">
                        <w:txbxContent>
                          <w:p w14:paraId="7FA0C0EB" w14:textId="77777777" w:rsidR="00EC0EEC" w:rsidRPr="009F57EE" w:rsidRDefault="00EC0EEC" w:rsidP="005324AA">
                            <w:pPr>
                              <w:jc w:val="center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68" o:spid="_x0000_s1083" style="position:absolute;visibility:visible;mso-wrap-style:square" from="1245,13812" to="5061,13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" strokeweight="1pt"/>
                    <v:line id="Line 269" o:spid="_x0000_s1084" style="position:absolute;visibility:visible;mso-wrap-style:square" from="1257,13200" to="11280,13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" strokeweight="1pt"/>
                    <v:line id="Line 270" o:spid="_x0000_s1085" style="position:absolute;visibility:visible;mso-wrap-style:square" from="5055,14100" to="11283,14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" strokeweight="1pt"/>
                    <v:line id="Line 271" o:spid="_x0000_s1086" style="position:absolute;visibility:visible;mso-wrap-style:square" from="8373,15192" to="11269,15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" strokeweight="1pt"/>
                    <v:line id="Line 272" o:spid="_x0000_s1087" style="position:absolute;visibility:visible;mso-wrap-style:square" from="9777,15186" to="9777,15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" strokeweight="1pt"/>
                    <v:line id="Line 273" o:spid="_x0000_s1088" style="position:absolute;visibility:visible;mso-wrap-style:square" from="1245,13512" to="5061,13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" strokeweight="1pt"/>
                  </v:group>
                  <v:rect id="Rectangle 275" o:spid="_x0000_s1089" style="position:absolute;left:152;top:13759;width:1391;height:29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" filled="f" stroked="f" strokeweight=".25pt">
                    <v:textbox style="layout-flow:vertical;mso-layout-flow-alt:bottom-to-top" inset="1pt,1pt,1pt,1pt">
                      <w:txbxContent>
                        <w:p w14:paraId="44970D4B" w14:textId="77777777" w:rsidR="00EC0EEC" w:rsidRPr="009F57EE" w:rsidRDefault="00EC0EEC" w:rsidP="005324AA">
                          <w:pPr>
                            <w:jc w:val="center"/>
                            <w:rPr>
                              <w:rFonts w:ascii="Arial" w:hAnsi="Arial"/>
                              <w:i/>
                            </w:rPr>
                          </w:pPr>
                        </w:p>
                      </w:txbxContent>
                    </v:textbox>
                  </v:rect>
                </v:group>
                <v:group id="Group 276" o:spid="_x0000_s1090" style="position:absolute;left:4467;top:14681;width:696;height:1656" coordorigin="4437,14681" coordsize="696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">
                  <v:rect id="Rectangle 277" o:spid="_x0000_s1091" style="position:absolute;left:4443;top:14681;width:690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" filled="f" stroked="f" strokeweight=".25pt">
                    <v:textbox inset="1pt,1pt,1pt,1pt">
                      <w:txbxContent>
                        <w:p w14:paraId="71E5CD9C" w14:textId="77777777" w:rsidR="00EC0EEC" w:rsidRPr="009F57EE" w:rsidRDefault="00EC0EEC" w:rsidP="005324AA">
                          <w:pPr>
                            <w:jc w:val="center"/>
                            <w:rPr>
                              <w:b/>
                              <w:bCs/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ect>
                  <v:rect id="Rectangle 278" o:spid="_x0000_s1092" style="position:absolute;left:4443;top:14951;width:690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" filled="f" stroked="f" strokeweight=".25pt">
                    <v:textbox inset="1pt,1pt,1pt,1pt">
                      <w:txbxContent>
                        <w:p w14:paraId="180DD1EF" w14:textId="77777777" w:rsidR="00EC0EEC" w:rsidRPr="009F57EE" w:rsidRDefault="00EC0EEC" w:rsidP="005324AA">
                          <w:pPr>
                            <w:jc w:val="center"/>
                            <w:rPr>
                              <w:b/>
                              <w:bCs/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ect>
                  <v:rect id="Rectangle 279" o:spid="_x0000_s1093" style="position:absolute;left:4437;top:15797;width:690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" filled="f" stroked="f" strokeweight=".25pt">
                    <v:textbox inset="1pt,1pt,1pt,1pt">
                      <w:txbxContent>
                        <w:p w14:paraId="653B85D4" w14:textId="77777777" w:rsidR="00EC0EEC" w:rsidRPr="009F57EE" w:rsidRDefault="00EC0EEC" w:rsidP="005324AA">
                          <w:pPr>
                            <w:jc w:val="center"/>
                            <w:rPr>
                              <w:b/>
                              <w:bCs/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ect>
                  <v:rect id="Rectangle 280" o:spid="_x0000_s1094" style="position:absolute;left:4437;top:16091;width:690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" filled="f" stroked="f" strokeweight=".25pt">
                    <v:textbox inset="1pt,1pt,1pt,1pt">
                      <w:txbxContent>
                        <w:p w14:paraId="378A0536" w14:textId="77777777" w:rsidR="00EC0EEC" w:rsidRPr="009F57EE" w:rsidRDefault="00EC0EEC" w:rsidP="005324AA">
                          <w:pPr>
                            <w:jc w:val="center"/>
                            <w:rPr>
                              <w:b/>
                              <w:bCs/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ect>
                </v:group>
                <w10:wrap anchorx="page"/>
              </v:group>
            </w:pict>
          </mc:Fallback>
        </mc:AlternateContent>
      </w:r>
      <w:r w:rsidR="00516376" w:rsidRPr="00621136">
        <w:rPr>
          <w:b/>
          <w:bCs/>
          <w:sz w:val="28"/>
          <w:szCs w:val="28"/>
        </w:rPr>
        <w:t>ЗМІСТ</w:t>
      </w:r>
    </w:p>
    <w:p w14:paraId="3BFE4DA3" w14:textId="77777777" w:rsidR="00516376" w:rsidRPr="00621136" w:rsidRDefault="00516376" w:rsidP="00516376">
      <w:pPr>
        <w:pStyle w:val="p"/>
        <w:spacing w:before="0" w:after="0" w:line="360" w:lineRule="auto"/>
        <w:ind w:left="142" w:right="-23" w:firstLine="0"/>
        <w:jc w:val="center"/>
        <w:rPr>
          <w:b/>
          <w:bCs/>
          <w:sz w:val="22"/>
          <w:szCs w:val="22"/>
        </w:rPr>
      </w:pPr>
    </w:p>
    <w:tbl>
      <w:tblPr>
        <w:tblW w:w="992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850"/>
        <w:gridCol w:w="851"/>
        <w:gridCol w:w="7654"/>
        <w:gridCol w:w="567"/>
      </w:tblGrid>
      <w:tr w:rsidR="00516376" w:rsidRPr="00621136" w14:paraId="3D5A95FA" w14:textId="77777777" w:rsidTr="000A3D58">
        <w:tc>
          <w:tcPr>
            <w:tcW w:w="850" w:type="dxa"/>
            <w:shd w:val="clear" w:color="auto" w:fill="auto"/>
          </w:tcPr>
          <w:p w14:paraId="25F537F7" w14:textId="77777777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504" w:type="dxa"/>
            <w:gridSpan w:val="2"/>
            <w:shd w:val="clear" w:color="auto" w:fill="auto"/>
          </w:tcPr>
          <w:p w14:paraId="4B70B8B9" w14:textId="2B8E93E7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Вступ</w:t>
            </w:r>
            <w:r w:rsidR="006702F8" w:rsidRPr="00621136">
              <w:rPr>
                <w:sz w:val="28"/>
                <w:szCs w:val="28"/>
              </w:rPr>
              <w:t xml:space="preserve"> .</w:t>
            </w:r>
            <w:r w:rsidRPr="00621136">
              <w:rPr>
                <w:sz w:val="28"/>
                <w:szCs w:val="28"/>
              </w:rPr>
              <w:t>...............................................................................................</w:t>
            </w:r>
            <w:r w:rsidR="00A539D2" w:rsidRPr="00621136">
              <w:rPr>
                <w:sz w:val="28"/>
                <w:szCs w:val="28"/>
              </w:rPr>
              <w:t>..</w:t>
            </w:r>
            <w:r w:rsidRPr="00621136">
              <w:rPr>
                <w:sz w:val="28"/>
                <w:szCs w:val="28"/>
              </w:rPr>
              <w:t>.........</w:t>
            </w:r>
          </w:p>
        </w:tc>
        <w:tc>
          <w:tcPr>
            <w:tcW w:w="567" w:type="dxa"/>
            <w:shd w:val="clear" w:color="auto" w:fill="auto"/>
          </w:tcPr>
          <w:p w14:paraId="3E6B81AD" w14:textId="77777777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4</w:t>
            </w:r>
          </w:p>
        </w:tc>
      </w:tr>
      <w:tr w:rsidR="005D20DE" w:rsidRPr="00621136" w14:paraId="6E8A52BF" w14:textId="77777777" w:rsidTr="000A3D58">
        <w:tc>
          <w:tcPr>
            <w:tcW w:w="850" w:type="dxa"/>
            <w:shd w:val="clear" w:color="auto" w:fill="auto"/>
          </w:tcPr>
          <w:p w14:paraId="79FC0692" w14:textId="77777777" w:rsidR="005D20DE" w:rsidRPr="00621136" w:rsidRDefault="005D20DE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504" w:type="dxa"/>
            <w:gridSpan w:val="2"/>
            <w:shd w:val="clear" w:color="auto" w:fill="auto"/>
          </w:tcPr>
          <w:p w14:paraId="54950008" w14:textId="45A04897" w:rsidR="005D20DE" w:rsidRPr="00621136" w:rsidRDefault="005D20DE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Перелік скорочень ………………………………………………</w:t>
            </w:r>
            <w:r w:rsidR="00A539D2" w:rsidRPr="00621136">
              <w:rPr>
                <w:sz w:val="28"/>
                <w:szCs w:val="28"/>
              </w:rPr>
              <w:t>.</w:t>
            </w:r>
            <w:r w:rsidRPr="00621136">
              <w:rPr>
                <w:sz w:val="28"/>
                <w:szCs w:val="28"/>
              </w:rPr>
              <w:t>………</w:t>
            </w:r>
            <w:r w:rsidR="00184282" w:rsidRPr="00621136"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732F0972" w14:textId="3E4B5086" w:rsidR="005D20DE" w:rsidRPr="00621136" w:rsidRDefault="005D20DE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5</w:t>
            </w:r>
          </w:p>
        </w:tc>
      </w:tr>
      <w:tr w:rsidR="00516376" w:rsidRPr="00621136" w14:paraId="4035CCDC" w14:textId="77777777" w:rsidTr="000A3D58">
        <w:tc>
          <w:tcPr>
            <w:tcW w:w="850" w:type="dxa"/>
            <w:shd w:val="clear" w:color="auto" w:fill="auto"/>
          </w:tcPr>
          <w:p w14:paraId="57386046" w14:textId="77777777" w:rsidR="00516376" w:rsidRPr="00621136" w:rsidRDefault="00516376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28D25012" w14:textId="204F5F1F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Технічні вимоги</w:t>
            </w:r>
            <w:r w:rsidR="006702F8" w:rsidRPr="00621136">
              <w:rPr>
                <w:sz w:val="28"/>
                <w:szCs w:val="28"/>
              </w:rPr>
              <w:t xml:space="preserve"> </w:t>
            </w:r>
            <w:r w:rsidRPr="00621136">
              <w:rPr>
                <w:sz w:val="28"/>
                <w:szCs w:val="28"/>
              </w:rPr>
              <w:t>………………………………………………</w:t>
            </w:r>
            <w:r w:rsidR="00A539D2" w:rsidRPr="00621136">
              <w:rPr>
                <w:sz w:val="28"/>
                <w:szCs w:val="28"/>
              </w:rPr>
              <w:t>.</w:t>
            </w:r>
            <w:r w:rsidRPr="00621136">
              <w:rPr>
                <w:sz w:val="28"/>
                <w:szCs w:val="28"/>
              </w:rPr>
              <w:t>…….…...</w:t>
            </w:r>
          </w:p>
        </w:tc>
        <w:tc>
          <w:tcPr>
            <w:tcW w:w="567" w:type="dxa"/>
            <w:shd w:val="clear" w:color="auto" w:fill="auto"/>
          </w:tcPr>
          <w:p w14:paraId="275698EF" w14:textId="77777777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6</w:t>
            </w:r>
          </w:p>
        </w:tc>
      </w:tr>
      <w:tr w:rsidR="00B63D98" w:rsidRPr="00621136" w14:paraId="72DB1B21" w14:textId="77777777" w:rsidTr="000A3D58">
        <w:tc>
          <w:tcPr>
            <w:tcW w:w="850" w:type="dxa"/>
            <w:shd w:val="clear" w:color="auto" w:fill="auto"/>
          </w:tcPr>
          <w:p w14:paraId="45691E35" w14:textId="30849806" w:rsidR="00B63D98" w:rsidRPr="00621136" w:rsidRDefault="003A23B5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1.1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6CB8C2A0" w14:textId="74FCC646" w:rsidR="00B63D98" w:rsidRPr="00621136" w:rsidRDefault="00B63D98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Основні параметри та характеристики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………………………………….</w:t>
            </w:r>
          </w:p>
        </w:tc>
        <w:tc>
          <w:tcPr>
            <w:tcW w:w="567" w:type="dxa"/>
            <w:shd w:val="clear" w:color="auto" w:fill="auto"/>
          </w:tcPr>
          <w:p w14:paraId="070F5922" w14:textId="2A70F225" w:rsidR="00B63D98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6</w:t>
            </w:r>
          </w:p>
        </w:tc>
      </w:tr>
      <w:tr w:rsidR="00B63D98" w:rsidRPr="00621136" w14:paraId="1F61EA3F" w14:textId="77777777" w:rsidTr="000A3D58">
        <w:tc>
          <w:tcPr>
            <w:tcW w:w="850" w:type="dxa"/>
            <w:shd w:val="clear" w:color="auto" w:fill="auto"/>
          </w:tcPr>
          <w:p w14:paraId="58F532B6" w14:textId="1FA8BD4D" w:rsidR="00B63D98" w:rsidRPr="00621136" w:rsidRDefault="003A23B5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1.2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51A75857" w14:textId="2125825D" w:rsidR="00B63D98" w:rsidRPr="00621136" w:rsidRDefault="00B63D98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 xml:space="preserve">Основні параметри та показники функціональної </w:t>
            </w:r>
            <w:proofErr w:type="spellStart"/>
            <w:r w:rsidRPr="00621136">
              <w:rPr>
                <w:sz w:val="28"/>
                <w:szCs w:val="28"/>
              </w:rPr>
              <w:t>призначеності</w:t>
            </w:r>
            <w:proofErr w:type="spellEnd"/>
            <w:r w:rsidR="00A539D2" w:rsidRPr="00621136">
              <w:rPr>
                <w:sz w:val="28"/>
                <w:szCs w:val="28"/>
              </w:rPr>
              <w:t xml:space="preserve"> …….</w:t>
            </w:r>
          </w:p>
        </w:tc>
        <w:tc>
          <w:tcPr>
            <w:tcW w:w="567" w:type="dxa"/>
            <w:shd w:val="clear" w:color="auto" w:fill="auto"/>
          </w:tcPr>
          <w:p w14:paraId="1BF4F4D9" w14:textId="4A6F2CA5" w:rsidR="00B63D98" w:rsidRPr="00621136" w:rsidRDefault="00C8078A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63D98" w:rsidRPr="00621136" w14:paraId="58277D38" w14:textId="77777777" w:rsidTr="000A3D58">
        <w:tc>
          <w:tcPr>
            <w:tcW w:w="850" w:type="dxa"/>
            <w:shd w:val="clear" w:color="auto" w:fill="auto"/>
          </w:tcPr>
          <w:p w14:paraId="185E84C1" w14:textId="2E2AE0A1" w:rsidR="00B63D98" w:rsidRPr="00621136" w:rsidRDefault="003A23B5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1.3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7D17A857" w14:textId="5BAD5DE7" w:rsidR="00B63D98" w:rsidRPr="00621136" w:rsidRDefault="00B63D98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Вимоги до складових частин виробу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0FA215B5" w14:textId="6BA136EB" w:rsidR="00B63D98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8</w:t>
            </w:r>
          </w:p>
        </w:tc>
      </w:tr>
      <w:tr w:rsidR="00B63D98" w:rsidRPr="00621136" w14:paraId="0BF679C8" w14:textId="77777777" w:rsidTr="000A3D58">
        <w:tc>
          <w:tcPr>
            <w:tcW w:w="850" w:type="dxa"/>
            <w:shd w:val="clear" w:color="auto" w:fill="auto"/>
          </w:tcPr>
          <w:p w14:paraId="08A70E1A" w14:textId="51FB2535" w:rsidR="00B63D98" w:rsidRPr="00621136" w:rsidRDefault="003A23B5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1.4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0BD4AC74" w14:textId="2A0CE664" w:rsidR="00B63D98" w:rsidRPr="00621136" w:rsidRDefault="00B63D98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Вимоги до надійності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…………………………………………………….</w:t>
            </w:r>
          </w:p>
        </w:tc>
        <w:tc>
          <w:tcPr>
            <w:tcW w:w="567" w:type="dxa"/>
            <w:shd w:val="clear" w:color="auto" w:fill="auto"/>
          </w:tcPr>
          <w:p w14:paraId="78E889AC" w14:textId="58FC7105" w:rsidR="00B63D98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1</w:t>
            </w:r>
          </w:p>
        </w:tc>
      </w:tr>
      <w:tr w:rsidR="00B63D98" w:rsidRPr="00621136" w14:paraId="1A30CD01" w14:textId="77777777" w:rsidTr="000A3D58">
        <w:tc>
          <w:tcPr>
            <w:tcW w:w="850" w:type="dxa"/>
            <w:shd w:val="clear" w:color="auto" w:fill="auto"/>
          </w:tcPr>
          <w:p w14:paraId="2D52D4E7" w14:textId="611E81A8" w:rsidR="00B63D98" w:rsidRPr="00621136" w:rsidRDefault="003A23B5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1.5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5DBE6EDE" w14:textId="3712CA10" w:rsidR="00B63D98" w:rsidRPr="00621136" w:rsidRDefault="00B63D98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Вимоги до живучості і стійкості до зовнішнього впливу</w:t>
            </w:r>
            <w:r w:rsidR="00A539D2" w:rsidRPr="00621136">
              <w:rPr>
                <w:sz w:val="28"/>
                <w:szCs w:val="28"/>
              </w:rPr>
              <w:t xml:space="preserve"> ………………</w:t>
            </w:r>
          </w:p>
        </w:tc>
        <w:tc>
          <w:tcPr>
            <w:tcW w:w="567" w:type="dxa"/>
            <w:shd w:val="clear" w:color="auto" w:fill="auto"/>
          </w:tcPr>
          <w:p w14:paraId="6DB02964" w14:textId="0162A1B7" w:rsidR="00B63D98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1</w:t>
            </w:r>
          </w:p>
        </w:tc>
      </w:tr>
      <w:tr w:rsidR="00B63D98" w:rsidRPr="00621136" w14:paraId="4C3450C6" w14:textId="77777777" w:rsidTr="000A3D58">
        <w:tc>
          <w:tcPr>
            <w:tcW w:w="850" w:type="dxa"/>
            <w:shd w:val="clear" w:color="auto" w:fill="auto"/>
          </w:tcPr>
          <w:p w14:paraId="60568793" w14:textId="12AEAC82" w:rsidR="00B63D98" w:rsidRPr="00621136" w:rsidRDefault="003A23B5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1.6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729BF24F" w14:textId="71CCA94F" w:rsidR="00B63D98" w:rsidRPr="00621136" w:rsidRDefault="00B63D98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Конструктивні вимоги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…………………………………………………...</w:t>
            </w:r>
          </w:p>
        </w:tc>
        <w:tc>
          <w:tcPr>
            <w:tcW w:w="567" w:type="dxa"/>
            <w:shd w:val="clear" w:color="auto" w:fill="auto"/>
          </w:tcPr>
          <w:p w14:paraId="63ABADB8" w14:textId="72DA5E1D" w:rsidR="00B63D98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2</w:t>
            </w:r>
          </w:p>
        </w:tc>
      </w:tr>
      <w:tr w:rsidR="00B63D98" w:rsidRPr="00621136" w14:paraId="6C1EA658" w14:textId="77777777" w:rsidTr="000A3D58">
        <w:tc>
          <w:tcPr>
            <w:tcW w:w="850" w:type="dxa"/>
            <w:shd w:val="clear" w:color="auto" w:fill="auto"/>
          </w:tcPr>
          <w:p w14:paraId="515AF20A" w14:textId="0B34A7D4" w:rsidR="00B63D98" w:rsidRPr="00621136" w:rsidRDefault="003A23B5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1.7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29044486" w14:textId="11C0EDBE" w:rsidR="00B63D98" w:rsidRPr="00621136" w:rsidRDefault="00B63D98" w:rsidP="00990248">
            <w:pPr>
              <w:pStyle w:val="p"/>
              <w:spacing w:before="0" w:after="0" w:line="276" w:lineRule="auto"/>
              <w:ind w:right="-23" w:firstLine="0"/>
              <w:rPr>
                <w:spacing w:val="-6"/>
                <w:sz w:val="28"/>
                <w:szCs w:val="28"/>
              </w:rPr>
            </w:pPr>
            <w:r w:rsidRPr="00621136">
              <w:rPr>
                <w:spacing w:val="-6"/>
                <w:sz w:val="28"/>
                <w:szCs w:val="28"/>
              </w:rPr>
              <w:t>Вимоги до технологічності</w:t>
            </w:r>
            <w:r w:rsidR="00A539D2" w:rsidRPr="00621136">
              <w:rPr>
                <w:spacing w:val="-6"/>
                <w:sz w:val="28"/>
                <w:szCs w:val="28"/>
              </w:rPr>
              <w:t xml:space="preserve"> ………………………………………………...</w:t>
            </w:r>
          </w:p>
        </w:tc>
        <w:tc>
          <w:tcPr>
            <w:tcW w:w="567" w:type="dxa"/>
            <w:shd w:val="clear" w:color="auto" w:fill="auto"/>
          </w:tcPr>
          <w:p w14:paraId="23C588D2" w14:textId="0B1DA1E0" w:rsidR="00B63D98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2</w:t>
            </w:r>
          </w:p>
        </w:tc>
      </w:tr>
      <w:tr w:rsidR="00B63D98" w:rsidRPr="00621136" w14:paraId="008775F4" w14:textId="77777777" w:rsidTr="000A3D58">
        <w:tc>
          <w:tcPr>
            <w:tcW w:w="850" w:type="dxa"/>
            <w:shd w:val="clear" w:color="auto" w:fill="auto"/>
          </w:tcPr>
          <w:p w14:paraId="06AEE6E0" w14:textId="6DCFE9F4" w:rsidR="00B63D98" w:rsidRPr="00621136" w:rsidRDefault="003A23B5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1.8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7EDBE368" w14:textId="7CC6E9C5" w:rsidR="00B63D98" w:rsidRPr="00621136" w:rsidRDefault="00B63D98" w:rsidP="00990248">
            <w:pPr>
              <w:pStyle w:val="p"/>
              <w:spacing w:before="0" w:after="0" w:line="276" w:lineRule="auto"/>
              <w:ind w:right="-23" w:firstLine="0"/>
              <w:rPr>
                <w:spacing w:val="-6"/>
                <w:sz w:val="28"/>
                <w:szCs w:val="28"/>
              </w:rPr>
            </w:pPr>
            <w:r w:rsidRPr="00621136">
              <w:rPr>
                <w:spacing w:val="-6"/>
                <w:sz w:val="28"/>
                <w:szCs w:val="28"/>
              </w:rPr>
              <w:t>Вимоги до сировини, матеріалів, покупних виробів та складових частин</w:t>
            </w:r>
            <w:r w:rsidR="00A539D2" w:rsidRPr="00621136">
              <w:rPr>
                <w:spacing w:val="-6"/>
                <w:sz w:val="28"/>
                <w:szCs w:val="28"/>
              </w:rPr>
              <w:t xml:space="preserve"> ..</w:t>
            </w:r>
          </w:p>
        </w:tc>
        <w:tc>
          <w:tcPr>
            <w:tcW w:w="567" w:type="dxa"/>
            <w:shd w:val="clear" w:color="auto" w:fill="auto"/>
          </w:tcPr>
          <w:p w14:paraId="54B00A49" w14:textId="7DC37AF4" w:rsidR="00B63D98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5A1F84">
              <w:rPr>
                <w:sz w:val="28"/>
                <w:szCs w:val="28"/>
              </w:rPr>
              <w:t>2</w:t>
            </w:r>
          </w:p>
        </w:tc>
      </w:tr>
      <w:tr w:rsidR="003A23B5" w:rsidRPr="00621136" w14:paraId="2DDC0B21" w14:textId="77777777" w:rsidTr="000A3D58">
        <w:tc>
          <w:tcPr>
            <w:tcW w:w="850" w:type="dxa"/>
            <w:shd w:val="clear" w:color="auto" w:fill="auto"/>
          </w:tcPr>
          <w:p w14:paraId="27421B19" w14:textId="54AB72D0" w:rsidR="003A23B5" w:rsidRPr="00621136" w:rsidRDefault="003A23B5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1.9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2E165364" w14:textId="5D6B48C3" w:rsidR="003A23B5" w:rsidRPr="00621136" w:rsidRDefault="003A23B5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Комплектність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2989FDD8" w14:textId="12AA7491" w:rsidR="003A23B5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3</w:t>
            </w:r>
          </w:p>
        </w:tc>
      </w:tr>
      <w:tr w:rsidR="00990248" w:rsidRPr="00621136" w14:paraId="42434119" w14:textId="77777777" w:rsidTr="000A3D58">
        <w:tc>
          <w:tcPr>
            <w:tcW w:w="850" w:type="dxa"/>
            <w:shd w:val="clear" w:color="auto" w:fill="auto"/>
          </w:tcPr>
          <w:p w14:paraId="356C2E81" w14:textId="4923FB41" w:rsidR="00990248" w:rsidRPr="00621136" w:rsidRDefault="00990248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1.10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1240D246" w14:textId="7F71E1E7" w:rsidR="00990248" w:rsidRPr="00621136" w:rsidRDefault="00990248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Маркування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5BCF7EE0" w14:textId="21BD2D2C" w:rsidR="00990248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4</w:t>
            </w:r>
          </w:p>
        </w:tc>
      </w:tr>
      <w:tr w:rsidR="00990248" w:rsidRPr="00621136" w14:paraId="6E9FA0DC" w14:textId="77777777" w:rsidTr="000A3D58">
        <w:tc>
          <w:tcPr>
            <w:tcW w:w="850" w:type="dxa"/>
            <w:shd w:val="clear" w:color="auto" w:fill="auto"/>
          </w:tcPr>
          <w:p w14:paraId="19632E3E" w14:textId="094DB3CD" w:rsidR="00990248" w:rsidRPr="00621136" w:rsidRDefault="00990248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1.11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0CF1B820" w14:textId="61F7125A" w:rsidR="00990248" w:rsidRPr="00621136" w:rsidRDefault="00990248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Пакування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………………………………………………………………...</w:t>
            </w:r>
          </w:p>
        </w:tc>
        <w:tc>
          <w:tcPr>
            <w:tcW w:w="567" w:type="dxa"/>
            <w:shd w:val="clear" w:color="auto" w:fill="auto"/>
          </w:tcPr>
          <w:p w14:paraId="30314E8F" w14:textId="0E033AFE" w:rsidR="00990248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5</w:t>
            </w:r>
          </w:p>
        </w:tc>
      </w:tr>
      <w:tr w:rsidR="00516376" w:rsidRPr="00621136" w14:paraId="4BF5B0DA" w14:textId="77777777" w:rsidTr="000A3D58">
        <w:tc>
          <w:tcPr>
            <w:tcW w:w="850" w:type="dxa"/>
            <w:shd w:val="clear" w:color="auto" w:fill="auto"/>
          </w:tcPr>
          <w:p w14:paraId="6B00EB10" w14:textId="77777777" w:rsidR="00516376" w:rsidRPr="00621136" w:rsidRDefault="00516376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2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1D46A82B" w14:textId="7C34D802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Вимоги з безпеки та охорони довкілля ………………………………</w:t>
            </w:r>
            <w:r w:rsidR="006702F8" w:rsidRPr="00621136">
              <w:rPr>
                <w:sz w:val="28"/>
                <w:szCs w:val="28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14:paraId="3AAE4E11" w14:textId="452F6111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7</w:t>
            </w:r>
          </w:p>
        </w:tc>
      </w:tr>
      <w:tr w:rsidR="00516376" w:rsidRPr="00621136" w14:paraId="097B0FFD" w14:textId="77777777" w:rsidTr="000A3D58">
        <w:tc>
          <w:tcPr>
            <w:tcW w:w="850" w:type="dxa"/>
            <w:shd w:val="clear" w:color="auto" w:fill="auto"/>
          </w:tcPr>
          <w:p w14:paraId="2B8E6A65" w14:textId="77777777" w:rsidR="00516376" w:rsidRPr="00621136" w:rsidRDefault="00516376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3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11947E4F" w14:textId="539A955B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Правила приймання</w:t>
            </w:r>
            <w:r w:rsidR="006702F8" w:rsidRPr="00621136">
              <w:rPr>
                <w:sz w:val="28"/>
                <w:szCs w:val="28"/>
              </w:rPr>
              <w:t xml:space="preserve"> </w:t>
            </w:r>
            <w:r w:rsidRPr="00621136">
              <w:rPr>
                <w:sz w:val="28"/>
                <w:szCs w:val="28"/>
              </w:rPr>
              <w:t>…………………………………</w:t>
            </w:r>
            <w:r w:rsidR="00A539D2" w:rsidRPr="00621136">
              <w:rPr>
                <w:sz w:val="28"/>
                <w:szCs w:val="28"/>
              </w:rPr>
              <w:t>.</w:t>
            </w:r>
            <w:r w:rsidRPr="00621136">
              <w:rPr>
                <w:sz w:val="28"/>
                <w:szCs w:val="28"/>
              </w:rPr>
              <w:t>……..…….……...</w:t>
            </w:r>
          </w:p>
        </w:tc>
        <w:tc>
          <w:tcPr>
            <w:tcW w:w="567" w:type="dxa"/>
            <w:shd w:val="clear" w:color="auto" w:fill="auto"/>
          </w:tcPr>
          <w:p w14:paraId="08BE5978" w14:textId="62D3768F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8</w:t>
            </w:r>
          </w:p>
        </w:tc>
      </w:tr>
      <w:tr w:rsidR="00793999" w:rsidRPr="00621136" w14:paraId="0FD229E7" w14:textId="77777777" w:rsidTr="000A3D58">
        <w:tc>
          <w:tcPr>
            <w:tcW w:w="850" w:type="dxa"/>
            <w:shd w:val="clear" w:color="auto" w:fill="auto"/>
          </w:tcPr>
          <w:p w14:paraId="11A3A87A" w14:textId="68CDCCA7" w:rsidR="00793999" w:rsidRPr="00621136" w:rsidRDefault="00793999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3.1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4E82F8EE" w14:textId="75D922FA" w:rsidR="00793999" w:rsidRPr="00621136" w:rsidRDefault="00793999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Загальні положення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…………………………………..…….…………….</w:t>
            </w:r>
          </w:p>
        </w:tc>
        <w:tc>
          <w:tcPr>
            <w:tcW w:w="567" w:type="dxa"/>
            <w:shd w:val="clear" w:color="auto" w:fill="auto"/>
          </w:tcPr>
          <w:p w14:paraId="1194AD89" w14:textId="4D150AA4" w:rsidR="00793999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1</w:t>
            </w:r>
            <w:r w:rsidR="00F701FC">
              <w:rPr>
                <w:sz w:val="28"/>
                <w:szCs w:val="28"/>
              </w:rPr>
              <w:t>8</w:t>
            </w:r>
          </w:p>
        </w:tc>
      </w:tr>
      <w:tr w:rsidR="00793999" w:rsidRPr="00621136" w14:paraId="26056199" w14:textId="77777777" w:rsidTr="000A3D58">
        <w:tc>
          <w:tcPr>
            <w:tcW w:w="850" w:type="dxa"/>
            <w:shd w:val="clear" w:color="auto" w:fill="auto"/>
          </w:tcPr>
          <w:p w14:paraId="67F181A2" w14:textId="6683D624" w:rsidR="00793999" w:rsidRPr="00621136" w:rsidRDefault="00793999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3.2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37071D63" w14:textId="1E4AB91F" w:rsidR="00793999" w:rsidRPr="00621136" w:rsidRDefault="00793999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Пред’явницькі випробування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…………………………………..…….….</w:t>
            </w:r>
          </w:p>
        </w:tc>
        <w:tc>
          <w:tcPr>
            <w:tcW w:w="567" w:type="dxa"/>
            <w:shd w:val="clear" w:color="auto" w:fill="auto"/>
          </w:tcPr>
          <w:p w14:paraId="26FF2A45" w14:textId="3DF0F336" w:rsidR="00793999" w:rsidRPr="00621136" w:rsidRDefault="005A1F84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7607">
              <w:rPr>
                <w:sz w:val="28"/>
                <w:szCs w:val="28"/>
              </w:rPr>
              <w:t>8</w:t>
            </w:r>
          </w:p>
        </w:tc>
      </w:tr>
      <w:tr w:rsidR="00793999" w:rsidRPr="00621136" w14:paraId="2B354F29" w14:textId="77777777" w:rsidTr="000A3D58">
        <w:tc>
          <w:tcPr>
            <w:tcW w:w="850" w:type="dxa"/>
            <w:shd w:val="clear" w:color="auto" w:fill="auto"/>
          </w:tcPr>
          <w:p w14:paraId="7BFB21E1" w14:textId="1CFF59E2" w:rsidR="00793999" w:rsidRPr="00621136" w:rsidRDefault="00793999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3.3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6C4FA727" w14:textId="67172625" w:rsidR="00793999" w:rsidRPr="00621136" w:rsidRDefault="00793999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Приймально-здавальні випробування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…………………………………..</w:t>
            </w:r>
          </w:p>
        </w:tc>
        <w:tc>
          <w:tcPr>
            <w:tcW w:w="567" w:type="dxa"/>
            <w:shd w:val="clear" w:color="auto" w:fill="auto"/>
          </w:tcPr>
          <w:p w14:paraId="46CC6B18" w14:textId="001523F9" w:rsidR="00793999" w:rsidRPr="00621136" w:rsidRDefault="007E7607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86139C" w:rsidRPr="00621136" w14:paraId="7C553364" w14:textId="77777777" w:rsidTr="000A3D58">
        <w:tc>
          <w:tcPr>
            <w:tcW w:w="850" w:type="dxa"/>
            <w:shd w:val="clear" w:color="auto" w:fill="auto"/>
          </w:tcPr>
          <w:p w14:paraId="35DEE538" w14:textId="493626D8" w:rsidR="0086139C" w:rsidRPr="00621136" w:rsidRDefault="0086139C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3.4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430C5F00" w14:textId="5264F741" w:rsidR="0086139C" w:rsidRPr="00621136" w:rsidRDefault="0086139C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Періодичні випробування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…………………………………..…….……...</w:t>
            </w:r>
          </w:p>
        </w:tc>
        <w:tc>
          <w:tcPr>
            <w:tcW w:w="567" w:type="dxa"/>
            <w:shd w:val="clear" w:color="auto" w:fill="auto"/>
          </w:tcPr>
          <w:p w14:paraId="4CA54BAE" w14:textId="10439056" w:rsidR="0086139C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2</w:t>
            </w:r>
            <w:r w:rsidR="00F701FC">
              <w:rPr>
                <w:sz w:val="28"/>
                <w:szCs w:val="28"/>
              </w:rPr>
              <w:t>2</w:t>
            </w:r>
          </w:p>
        </w:tc>
      </w:tr>
      <w:tr w:rsidR="0086139C" w:rsidRPr="00621136" w14:paraId="00DE8724" w14:textId="77777777" w:rsidTr="000A3D58">
        <w:tc>
          <w:tcPr>
            <w:tcW w:w="850" w:type="dxa"/>
            <w:shd w:val="clear" w:color="auto" w:fill="auto"/>
          </w:tcPr>
          <w:p w14:paraId="666883AF" w14:textId="73651066" w:rsidR="0086139C" w:rsidRPr="00621136" w:rsidRDefault="0086139C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3.5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5290B08E" w14:textId="742886BD" w:rsidR="0086139C" w:rsidRPr="00621136" w:rsidRDefault="0086139C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Типові випробування</w:t>
            </w:r>
            <w:r w:rsidR="00A539D2" w:rsidRPr="00621136">
              <w:rPr>
                <w:sz w:val="28"/>
                <w:szCs w:val="28"/>
              </w:rPr>
              <w:t xml:space="preserve"> …………………………………..…….…………..</w:t>
            </w:r>
          </w:p>
        </w:tc>
        <w:tc>
          <w:tcPr>
            <w:tcW w:w="567" w:type="dxa"/>
            <w:shd w:val="clear" w:color="auto" w:fill="auto"/>
          </w:tcPr>
          <w:p w14:paraId="13D22B94" w14:textId="3A7A70A6" w:rsidR="0086139C" w:rsidRPr="00621136" w:rsidRDefault="00022E6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2</w:t>
            </w:r>
            <w:r w:rsidR="00F701FC">
              <w:rPr>
                <w:sz w:val="28"/>
                <w:szCs w:val="28"/>
              </w:rPr>
              <w:t>4</w:t>
            </w:r>
          </w:p>
        </w:tc>
      </w:tr>
      <w:tr w:rsidR="008419A6" w:rsidRPr="00621136" w14:paraId="0DF77E1B" w14:textId="77777777" w:rsidTr="000A3D58">
        <w:tc>
          <w:tcPr>
            <w:tcW w:w="850" w:type="dxa"/>
            <w:shd w:val="clear" w:color="auto" w:fill="auto"/>
          </w:tcPr>
          <w:p w14:paraId="2AF8F65C" w14:textId="333E2622" w:rsidR="008419A6" w:rsidRPr="00621136" w:rsidRDefault="008419A6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2C0FDE92" w14:textId="51343690" w:rsidR="008419A6" w:rsidRPr="00621136" w:rsidRDefault="008419A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Функційні випробування ………………………………………………...</w:t>
            </w:r>
          </w:p>
        </w:tc>
        <w:tc>
          <w:tcPr>
            <w:tcW w:w="567" w:type="dxa"/>
            <w:shd w:val="clear" w:color="auto" w:fill="auto"/>
          </w:tcPr>
          <w:p w14:paraId="77DA54E3" w14:textId="60F14CDB" w:rsidR="008419A6" w:rsidRPr="00621136" w:rsidRDefault="008419A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701FC">
              <w:rPr>
                <w:sz w:val="28"/>
                <w:szCs w:val="28"/>
              </w:rPr>
              <w:t>5</w:t>
            </w:r>
          </w:p>
        </w:tc>
      </w:tr>
      <w:tr w:rsidR="00516376" w:rsidRPr="00621136" w14:paraId="358BA324" w14:textId="77777777" w:rsidTr="000A3D58">
        <w:tc>
          <w:tcPr>
            <w:tcW w:w="850" w:type="dxa"/>
            <w:shd w:val="clear" w:color="auto" w:fill="auto"/>
          </w:tcPr>
          <w:p w14:paraId="512103A6" w14:textId="77777777" w:rsidR="00516376" w:rsidRPr="00621136" w:rsidRDefault="00516376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4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7A95CD9E" w14:textId="33B7547C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Методи контролю</w:t>
            </w:r>
            <w:r w:rsidR="006702F8" w:rsidRPr="00621136">
              <w:rPr>
                <w:sz w:val="28"/>
                <w:szCs w:val="28"/>
              </w:rPr>
              <w:t xml:space="preserve"> </w:t>
            </w:r>
            <w:r w:rsidRPr="00621136">
              <w:rPr>
                <w:sz w:val="28"/>
                <w:szCs w:val="28"/>
              </w:rPr>
              <w:t>………………………………………..………..….....</w:t>
            </w:r>
            <w:r w:rsidR="00A539D2" w:rsidRPr="00621136">
              <w:rPr>
                <w:sz w:val="28"/>
                <w:szCs w:val="28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5FFE3031" w14:textId="29B9DA82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2</w:t>
            </w:r>
            <w:r w:rsidR="00F701FC">
              <w:rPr>
                <w:sz w:val="28"/>
                <w:szCs w:val="28"/>
              </w:rPr>
              <w:t>7</w:t>
            </w:r>
          </w:p>
        </w:tc>
      </w:tr>
      <w:tr w:rsidR="00516376" w:rsidRPr="00621136" w14:paraId="706D14F7" w14:textId="77777777" w:rsidTr="000A3D58">
        <w:tc>
          <w:tcPr>
            <w:tcW w:w="850" w:type="dxa"/>
            <w:shd w:val="clear" w:color="auto" w:fill="auto"/>
          </w:tcPr>
          <w:p w14:paraId="48FE5FAA" w14:textId="77777777" w:rsidR="00516376" w:rsidRPr="00621136" w:rsidRDefault="00516376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5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61A8D073" w14:textId="3E6FF0D2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Транспортування і зберігання</w:t>
            </w:r>
            <w:r w:rsidR="006702F8" w:rsidRPr="00621136">
              <w:rPr>
                <w:sz w:val="28"/>
                <w:szCs w:val="28"/>
              </w:rPr>
              <w:t xml:space="preserve"> </w:t>
            </w:r>
            <w:r w:rsidRPr="00621136">
              <w:rPr>
                <w:sz w:val="28"/>
                <w:szCs w:val="28"/>
              </w:rPr>
              <w:t>………………………………….……....</w:t>
            </w:r>
            <w:r w:rsidR="00A539D2" w:rsidRPr="00621136">
              <w:rPr>
                <w:sz w:val="28"/>
                <w:szCs w:val="28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2451C7DC" w14:textId="0A93847E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3</w:t>
            </w:r>
            <w:r w:rsidR="00F701FC">
              <w:rPr>
                <w:sz w:val="28"/>
                <w:szCs w:val="28"/>
              </w:rPr>
              <w:t>6</w:t>
            </w:r>
          </w:p>
        </w:tc>
      </w:tr>
      <w:tr w:rsidR="00516376" w:rsidRPr="00621136" w14:paraId="3D10944E" w14:textId="77777777" w:rsidTr="000A3D58">
        <w:tc>
          <w:tcPr>
            <w:tcW w:w="850" w:type="dxa"/>
            <w:shd w:val="clear" w:color="auto" w:fill="auto"/>
          </w:tcPr>
          <w:p w14:paraId="23CA43F7" w14:textId="77777777" w:rsidR="00516376" w:rsidRPr="00621136" w:rsidRDefault="00516376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6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219E1481" w14:textId="4787E7E0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Вказівки щодо експлуатації</w:t>
            </w:r>
            <w:r w:rsidR="006702F8" w:rsidRPr="00621136">
              <w:rPr>
                <w:sz w:val="28"/>
                <w:szCs w:val="28"/>
              </w:rPr>
              <w:t xml:space="preserve"> </w:t>
            </w:r>
            <w:r w:rsidRPr="00621136">
              <w:rPr>
                <w:sz w:val="28"/>
                <w:szCs w:val="28"/>
              </w:rPr>
              <w:t>……………………………………..…...…</w:t>
            </w:r>
            <w:r w:rsidR="00A539D2" w:rsidRPr="00621136">
              <w:rPr>
                <w:sz w:val="28"/>
                <w:szCs w:val="28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48854E10" w14:textId="5AA60EE2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3</w:t>
            </w:r>
            <w:r w:rsidR="00F701FC">
              <w:rPr>
                <w:sz w:val="28"/>
                <w:szCs w:val="28"/>
              </w:rPr>
              <w:t>7</w:t>
            </w:r>
          </w:p>
        </w:tc>
      </w:tr>
      <w:tr w:rsidR="00516376" w:rsidRPr="00621136" w14:paraId="60258865" w14:textId="77777777" w:rsidTr="000A3D58">
        <w:tc>
          <w:tcPr>
            <w:tcW w:w="850" w:type="dxa"/>
            <w:shd w:val="clear" w:color="auto" w:fill="auto"/>
          </w:tcPr>
          <w:p w14:paraId="40163BAB" w14:textId="77777777" w:rsidR="00516376" w:rsidRPr="00621136" w:rsidRDefault="00516376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7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2FFBE5F7" w14:textId="39CDCE3A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Ремонт та утилізація</w:t>
            </w:r>
            <w:r w:rsidR="006702F8" w:rsidRPr="00621136">
              <w:rPr>
                <w:sz w:val="28"/>
                <w:szCs w:val="28"/>
              </w:rPr>
              <w:t xml:space="preserve"> </w:t>
            </w:r>
            <w:r w:rsidRPr="00621136">
              <w:rPr>
                <w:sz w:val="28"/>
                <w:szCs w:val="28"/>
              </w:rPr>
              <w:t>……………………………………..………..…</w:t>
            </w:r>
            <w:r w:rsidR="006702F8" w:rsidRPr="00621136">
              <w:rPr>
                <w:sz w:val="28"/>
                <w:szCs w:val="28"/>
              </w:rPr>
              <w:t>…</w:t>
            </w:r>
            <w:r w:rsidRPr="00621136">
              <w:rPr>
                <w:sz w:val="28"/>
                <w:szCs w:val="28"/>
              </w:rPr>
              <w:t>.</w:t>
            </w:r>
            <w:r w:rsidR="00A539D2" w:rsidRPr="00621136">
              <w:rPr>
                <w:sz w:val="28"/>
                <w:szCs w:val="28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6DB1FC36" w14:textId="223B1A84" w:rsidR="00516376" w:rsidRPr="00621136" w:rsidRDefault="005A1F84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701FC">
              <w:rPr>
                <w:sz w:val="28"/>
                <w:szCs w:val="28"/>
              </w:rPr>
              <w:t>8</w:t>
            </w:r>
          </w:p>
        </w:tc>
      </w:tr>
      <w:tr w:rsidR="00516376" w:rsidRPr="00621136" w14:paraId="6090F24B" w14:textId="77777777" w:rsidTr="000A3D58">
        <w:tc>
          <w:tcPr>
            <w:tcW w:w="850" w:type="dxa"/>
            <w:shd w:val="clear" w:color="auto" w:fill="auto"/>
          </w:tcPr>
          <w:p w14:paraId="1AEE705F" w14:textId="77777777" w:rsidR="00516376" w:rsidRPr="00621136" w:rsidRDefault="00516376" w:rsidP="009C3DB4">
            <w:pPr>
              <w:pStyle w:val="p"/>
              <w:spacing w:before="0" w:after="0" w:line="276" w:lineRule="auto"/>
              <w:ind w:left="142" w:right="-23" w:firstLine="0"/>
              <w:jc w:val="left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8</w:t>
            </w:r>
          </w:p>
        </w:tc>
        <w:tc>
          <w:tcPr>
            <w:tcW w:w="8504" w:type="dxa"/>
            <w:gridSpan w:val="2"/>
            <w:shd w:val="clear" w:color="auto" w:fill="auto"/>
          </w:tcPr>
          <w:p w14:paraId="4859B2A5" w14:textId="54D23068" w:rsidR="00516376" w:rsidRPr="00621136" w:rsidRDefault="00516376" w:rsidP="00990248">
            <w:pPr>
              <w:pStyle w:val="p"/>
              <w:spacing w:before="0" w:after="0" w:line="276" w:lineRule="auto"/>
              <w:ind w:right="-23" w:firstLine="0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Гарантії виробника</w:t>
            </w:r>
            <w:r w:rsidR="006702F8" w:rsidRPr="00621136">
              <w:rPr>
                <w:sz w:val="28"/>
                <w:szCs w:val="28"/>
              </w:rPr>
              <w:t xml:space="preserve"> </w:t>
            </w:r>
            <w:r w:rsidRPr="00621136">
              <w:rPr>
                <w:sz w:val="28"/>
                <w:szCs w:val="28"/>
              </w:rPr>
              <w:t>………………………………………..………..…...</w:t>
            </w:r>
            <w:r w:rsidR="00A539D2" w:rsidRPr="00621136">
              <w:rPr>
                <w:sz w:val="28"/>
                <w:szCs w:val="28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34273E62" w14:textId="044B7916" w:rsidR="00516376" w:rsidRPr="00621136" w:rsidRDefault="005A1F84" w:rsidP="00990248">
            <w:pPr>
              <w:pStyle w:val="p"/>
              <w:spacing w:before="0" w:after="0" w:line="276" w:lineRule="auto"/>
              <w:ind w:right="-23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701FC">
              <w:rPr>
                <w:sz w:val="28"/>
                <w:szCs w:val="28"/>
              </w:rPr>
              <w:t>9</w:t>
            </w:r>
          </w:p>
        </w:tc>
      </w:tr>
      <w:tr w:rsidR="00516376" w:rsidRPr="00621136" w14:paraId="01B65E34" w14:textId="77777777" w:rsidTr="000A3D58">
        <w:trPr>
          <w:trHeight w:val="340"/>
        </w:trPr>
        <w:tc>
          <w:tcPr>
            <w:tcW w:w="1701" w:type="dxa"/>
            <w:gridSpan w:val="2"/>
            <w:shd w:val="clear" w:color="auto" w:fill="auto"/>
          </w:tcPr>
          <w:p w14:paraId="69703220" w14:textId="2C4C35EF" w:rsidR="00516376" w:rsidRPr="00621136" w:rsidRDefault="00516376" w:rsidP="0037105C">
            <w:pPr>
              <w:pStyle w:val="af3"/>
              <w:spacing w:line="276" w:lineRule="auto"/>
            </w:pPr>
            <w:r w:rsidRPr="00621136">
              <w:t>Додаток А</w:t>
            </w:r>
          </w:p>
        </w:tc>
        <w:tc>
          <w:tcPr>
            <w:tcW w:w="7654" w:type="dxa"/>
            <w:shd w:val="clear" w:color="auto" w:fill="auto"/>
          </w:tcPr>
          <w:p w14:paraId="103FF1EF" w14:textId="7AFA2959" w:rsidR="00516376" w:rsidRPr="00621136" w:rsidRDefault="00516376" w:rsidP="0037105C">
            <w:pPr>
              <w:pStyle w:val="af3"/>
              <w:spacing w:line="276" w:lineRule="auto"/>
            </w:pPr>
            <w:r w:rsidRPr="00621136">
              <w:rPr>
                <w:spacing w:val="-6"/>
              </w:rPr>
              <w:t xml:space="preserve">Перелік </w:t>
            </w:r>
            <w:r w:rsidR="00057788" w:rsidRPr="00621136">
              <w:rPr>
                <w:spacing w:val="-6"/>
              </w:rPr>
              <w:t xml:space="preserve">нормативних </w:t>
            </w:r>
            <w:r w:rsidRPr="00621136">
              <w:rPr>
                <w:spacing w:val="-6"/>
              </w:rPr>
              <w:t xml:space="preserve">документів, на які є посилання в цих </w:t>
            </w:r>
            <w:r w:rsidR="002B23B2" w:rsidRPr="00621136">
              <w:rPr>
                <w:spacing w:val="-6"/>
              </w:rPr>
              <w:t>ТУ</w:t>
            </w:r>
            <w:r w:rsidR="002B23B2" w:rsidRPr="00621136">
              <w:t xml:space="preserve"> </w:t>
            </w:r>
            <w:r w:rsidRPr="00621136">
              <w:t>…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689202" w14:textId="0A9FE741" w:rsidR="00516376" w:rsidRPr="00621136" w:rsidRDefault="00F701FC" w:rsidP="0037105C">
            <w:pPr>
              <w:pStyle w:val="af3"/>
              <w:spacing w:line="276" w:lineRule="auto"/>
              <w:jc w:val="center"/>
            </w:pPr>
            <w:r>
              <w:t>40</w:t>
            </w:r>
          </w:p>
        </w:tc>
      </w:tr>
      <w:tr w:rsidR="00516376" w:rsidRPr="00621136" w14:paraId="0497148D" w14:textId="77777777" w:rsidTr="000A3D58">
        <w:trPr>
          <w:trHeight w:val="340"/>
        </w:trPr>
        <w:tc>
          <w:tcPr>
            <w:tcW w:w="1701" w:type="dxa"/>
            <w:gridSpan w:val="2"/>
            <w:shd w:val="clear" w:color="auto" w:fill="auto"/>
          </w:tcPr>
          <w:p w14:paraId="4C489BF9" w14:textId="5D358CA7" w:rsidR="00516376" w:rsidRPr="00621136" w:rsidRDefault="00516376" w:rsidP="0037105C">
            <w:pPr>
              <w:pStyle w:val="af3"/>
              <w:spacing w:line="276" w:lineRule="auto"/>
            </w:pPr>
            <w:r w:rsidRPr="00621136">
              <w:t>Додаток Б</w:t>
            </w:r>
          </w:p>
        </w:tc>
        <w:tc>
          <w:tcPr>
            <w:tcW w:w="7654" w:type="dxa"/>
            <w:shd w:val="clear" w:color="auto" w:fill="auto"/>
          </w:tcPr>
          <w:p w14:paraId="18948A4F" w14:textId="0651FBE8" w:rsidR="00516376" w:rsidRPr="00621136" w:rsidRDefault="00516376" w:rsidP="00A539D2">
            <w:pPr>
              <w:pStyle w:val="af3"/>
              <w:spacing w:line="276" w:lineRule="auto"/>
              <w:ind w:right="-57"/>
            </w:pPr>
            <w:r w:rsidRPr="00621136">
              <w:rPr>
                <w:spacing w:val="-10"/>
              </w:rPr>
              <w:t>Перелік засобів вимірювальної техніки та обладнання,</w:t>
            </w:r>
            <w:r w:rsidR="00A539D2" w:rsidRPr="00621136">
              <w:rPr>
                <w:spacing w:val="-10"/>
              </w:rPr>
              <w:t xml:space="preserve"> </w:t>
            </w:r>
            <w:r w:rsidRPr="00621136">
              <w:rPr>
                <w:spacing w:val="-10"/>
              </w:rPr>
              <w:t>необхідних</w:t>
            </w:r>
            <w:r w:rsidRPr="00621136">
              <w:t xml:space="preserve"> для контролю та випробувань</w:t>
            </w:r>
            <w:r w:rsidR="00057788" w:rsidRPr="00621136">
              <w:t xml:space="preserve"> </w:t>
            </w:r>
            <w:r w:rsidRPr="00621136">
              <w:t>.....…</w:t>
            </w:r>
            <w:r w:rsidR="002B1527" w:rsidRPr="00621136">
              <w:t>…</w:t>
            </w:r>
            <w:r w:rsidR="00057788" w:rsidRPr="00621136">
              <w:t>…</w:t>
            </w:r>
            <w:r w:rsidR="00A539D2" w:rsidRPr="00621136">
              <w:t>…………..</w:t>
            </w:r>
            <w:r w:rsidR="00057788" w:rsidRPr="00621136">
              <w:t>……</w:t>
            </w:r>
            <w:r w:rsidR="00A539D2" w:rsidRPr="00621136">
              <w:t>……….</w:t>
            </w:r>
          </w:p>
        </w:tc>
        <w:tc>
          <w:tcPr>
            <w:tcW w:w="567" w:type="dxa"/>
            <w:shd w:val="clear" w:color="auto" w:fill="auto"/>
          </w:tcPr>
          <w:p w14:paraId="158AC3EE" w14:textId="77777777" w:rsidR="00516376" w:rsidRPr="00621136" w:rsidRDefault="00516376" w:rsidP="0037105C">
            <w:pPr>
              <w:pStyle w:val="af3"/>
              <w:spacing w:line="276" w:lineRule="auto"/>
              <w:jc w:val="center"/>
            </w:pPr>
          </w:p>
          <w:p w14:paraId="078B4307" w14:textId="581E0EB9" w:rsidR="00516376" w:rsidRPr="00621136" w:rsidRDefault="00516376" w:rsidP="0037105C">
            <w:pPr>
              <w:pStyle w:val="af3"/>
              <w:spacing w:line="276" w:lineRule="auto"/>
              <w:jc w:val="center"/>
            </w:pPr>
            <w:r w:rsidRPr="00621136">
              <w:t>4</w:t>
            </w:r>
            <w:r w:rsidR="00F701FC">
              <w:t>3</w:t>
            </w:r>
          </w:p>
        </w:tc>
      </w:tr>
      <w:tr w:rsidR="00516376" w:rsidRPr="00621136" w14:paraId="2A55599B" w14:textId="77777777" w:rsidTr="000A3D58">
        <w:trPr>
          <w:trHeight w:val="340"/>
        </w:trPr>
        <w:tc>
          <w:tcPr>
            <w:tcW w:w="1701" w:type="dxa"/>
            <w:gridSpan w:val="2"/>
            <w:shd w:val="clear" w:color="auto" w:fill="auto"/>
          </w:tcPr>
          <w:p w14:paraId="32FC10C2" w14:textId="5197CEAF" w:rsidR="00516376" w:rsidRPr="00621136" w:rsidRDefault="00516376" w:rsidP="0037105C">
            <w:pPr>
              <w:pStyle w:val="af3"/>
              <w:spacing w:line="276" w:lineRule="auto"/>
            </w:pPr>
          </w:p>
        </w:tc>
        <w:tc>
          <w:tcPr>
            <w:tcW w:w="7654" w:type="dxa"/>
            <w:shd w:val="clear" w:color="auto" w:fill="auto"/>
          </w:tcPr>
          <w:p w14:paraId="0B1BAA69" w14:textId="6204149E" w:rsidR="00516376" w:rsidRPr="00621136" w:rsidRDefault="00516376" w:rsidP="0037105C">
            <w:pPr>
              <w:pStyle w:val="af3"/>
              <w:spacing w:line="276" w:lineRule="auto"/>
            </w:pPr>
          </w:p>
        </w:tc>
        <w:tc>
          <w:tcPr>
            <w:tcW w:w="567" w:type="dxa"/>
            <w:shd w:val="clear" w:color="auto" w:fill="auto"/>
          </w:tcPr>
          <w:p w14:paraId="3F654002" w14:textId="50A4EC24" w:rsidR="00516376" w:rsidRPr="00621136" w:rsidRDefault="00516376" w:rsidP="0037105C">
            <w:pPr>
              <w:pStyle w:val="af3"/>
              <w:spacing w:line="276" w:lineRule="auto"/>
              <w:jc w:val="center"/>
            </w:pPr>
          </w:p>
        </w:tc>
      </w:tr>
    </w:tbl>
    <w:p w14:paraId="7ECC28D4" w14:textId="0F6D7B51" w:rsidR="005324AA" w:rsidRPr="00621136" w:rsidRDefault="005324AA">
      <w:pPr>
        <w:rPr>
          <w:sz w:val="28"/>
          <w:szCs w:val="28"/>
        </w:rPr>
      </w:pPr>
      <w:r w:rsidRPr="00621136">
        <w:rPr>
          <w:sz w:val="28"/>
          <w:szCs w:val="28"/>
        </w:rPr>
        <w:br w:type="page"/>
      </w:r>
    </w:p>
    <w:p w14:paraId="21968E4E" w14:textId="1815A0A9" w:rsidR="00CF31BA" w:rsidRPr="00621136" w:rsidRDefault="00CF31BA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sz w:val="27"/>
          <w:szCs w:val="27"/>
          <w:shd w:val="clear" w:color="auto" w:fill="FFFFFF"/>
          <w:lang w:val="uk-UA"/>
        </w:rPr>
      </w:pPr>
      <w:bookmarkStart w:id="2" w:name="_Hlk101120700"/>
      <w:bookmarkStart w:id="3" w:name="_Hlk136079006"/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lastRenderedPageBreak/>
        <w:t xml:space="preserve">Ці технічні умови (далі – ТУ) складені відповідно до вимог комплекту </w:t>
      </w:r>
      <w:r w:rsidRPr="00621136">
        <w:rPr>
          <w:rFonts w:eastAsia="Courier New"/>
          <w:spacing w:val="-4"/>
          <w:sz w:val="27"/>
          <w:szCs w:val="27"/>
          <w:shd w:val="clear" w:color="auto" w:fill="FFFFFF"/>
          <w:lang w:val="uk-UA"/>
        </w:rPr>
        <w:t>конструкторської документації</w:t>
      </w:r>
      <w:r w:rsidR="00FD041B">
        <w:rPr>
          <w:rFonts w:eastAsia="Courier New"/>
          <w:spacing w:val="-4"/>
          <w:sz w:val="27"/>
          <w:szCs w:val="27"/>
          <w:shd w:val="clear" w:color="auto" w:fill="FFFFFF"/>
          <w:lang w:val="uk-UA"/>
        </w:rPr>
        <w:t xml:space="preserve"> </w:t>
      </w:r>
      <w:r w:rsidR="00FD041B" w:rsidRPr="00FD041B">
        <w:rPr>
          <w:rFonts w:eastAsia="Courier New"/>
          <w:color w:val="A6A6A6" w:themeColor="background1" w:themeShade="A6"/>
          <w:spacing w:val="-4"/>
          <w:sz w:val="27"/>
          <w:szCs w:val="27"/>
          <w:shd w:val="clear" w:color="auto" w:fill="FFFFFF"/>
          <w:lang w:val="uk-UA"/>
        </w:rPr>
        <w:t>позначення КД</w:t>
      </w:r>
      <w:r w:rsidRPr="00621136">
        <w:rPr>
          <w:rFonts w:eastAsia="Courier New"/>
          <w:spacing w:val="-4"/>
          <w:sz w:val="27"/>
          <w:szCs w:val="27"/>
          <w:shd w:val="clear" w:color="auto" w:fill="FFFFFF"/>
          <w:lang w:val="uk-UA"/>
        </w:rPr>
        <w:t xml:space="preserve"> </w:t>
      </w: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поширюються на </w:t>
      </w:r>
      <w:r w:rsidR="00FD041B">
        <w:rPr>
          <w:rFonts w:eastAsia="Courier New"/>
          <w:color w:val="A6A6A6" w:themeColor="background1" w:themeShade="A6"/>
          <w:sz w:val="27"/>
          <w:szCs w:val="27"/>
          <w:shd w:val="clear" w:color="auto" w:fill="FFFFFF"/>
          <w:lang w:val="uk-UA"/>
        </w:rPr>
        <w:t xml:space="preserve">назва </w:t>
      </w:r>
      <w:r w:rsidR="00EC0EEC">
        <w:rPr>
          <w:rFonts w:eastAsia="Courier New"/>
          <w:color w:val="A6A6A6" w:themeColor="background1" w:themeShade="A6"/>
          <w:sz w:val="27"/>
          <w:szCs w:val="27"/>
          <w:shd w:val="clear" w:color="auto" w:fill="FFFFFF"/>
          <w:lang w:val="uk-UA"/>
        </w:rPr>
        <w:t>безпілотної системи</w:t>
      </w: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>, шифр «</w:t>
      </w:r>
      <w:r w:rsidR="00FD041B">
        <w:rPr>
          <w:rFonts w:eastAsia="Courier New"/>
          <w:sz w:val="27"/>
          <w:szCs w:val="27"/>
          <w:shd w:val="clear" w:color="auto" w:fill="FFFFFF"/>
          <w:lang w:val="uk-UA"/>
        </w:rPr>
        <w:t>…………</w:t>
      </w: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>».</w:t>
      </w:r>
    </w:p>
    <w:p w14:paraId="412FBFB2" w14:textId="5D975220" w:rsidR="008419A6" w:rsidRDefault="00FD041B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sz w:val="27"/>
          <w:szCs w:val="27"/>
          <w:shd w:val="clear" w:color="auto" w:fill="FFFFFF"/>
          <w:lang w:val="uk-UA"/>
        </w:rPr>
      </w:pPr>
      <w:bookmarkStart w:id="4" w:name="_Hlk148706734"/>
      <w:r>
        <w:rPr>
          <w:rFonts w:eastAsia="Courier New"/>
          <w:color w:val="A6A6A6" w:themeColor="background1" w:themeShade="A6"/>
          <w:sz w:val="27"/>
          <w:szCs w:val="27"/>
          <w:shd w:val="clear" w:color="auto" w:fill="FFFFFF"/>
          <w:lang w:val="uk-UA"/>
        </w:rPr>
        <w:t xml:space="preserve">назва </w:t>
      </w:r>
      <w:r w:rsidR="00EC0EEC">
        <w:rPr>
          <w:rFonts w:eastAsia="Courier New"/>
          <w:color w:val="A6A6A6" w:themeColor="background1" w:themeShade="A6"/>
          <w:sz w:val="27"/>
          <w:szCs w:val="27"/>
          <w:shd w:val="clear" w:color="auto" w:fill="FFFFFF"/>
          <w:lang w:val="uk-UA"/>
        </w:rPr>
        <w:t>безпілотної системи</w:t>
      </w:r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 (далі – виріб) </w:t>
      </w:r>
      <w:bookmarkStart w:id="5" w:name="_Hlk153197608"/>
      <w:bookmarkStart w:id="6" w:name="_Hlk149288815"/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призначений для </w:t>
      </w:r>
      <w:r>
        <w:rPr>
          <w:rFonts w:eastAsia="Courier New"/>
          <w:sz w:val="27"/>
          <w:szCs w:val="27"/>
          <w:shd w:val="clear" w:color="auto" w:fill="FFFFFF"/>
          <w:lang w:val="uk-UA"/>
        </w:rPr>
        <w:t>…………………..</w:t>
      </w:r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>.</w:t>
      </w:r>
      <w:r w:rsidR="00C15B22">
        <w:rPr>
          <w:rFonts w:eastAsia="Courier New"/>
          <w:sz w:val="27"/>
          <w:szCs w:val="27"/>
          <w:shd w:val="clear" w:color="auto" w:fill="FFFFFF"/>
          <w:lang w:val="uk-UA"/>
        </w:rPr>
        <w:t xml:space="preserve"> (навести короткий опис</w:t>
      </w:r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 </w:t>
      </w:r>
      <w:r w:rsidR="00C15B22">
        <w:rPr>
          <w:rFonts w:eastAsia="Courier New"/>
          <w:sz w:val="27"/>
          <w:szCs w:val="27"/>
          <w:shd w:val="clear" w:color="auto" w:fill="FFFFFF"/>
          <w:lang w:val="uk-UA"/>
        </w:rPr>
        <w:t>призначення виробу).</w:t>
      </w:r>
    </w:p>
    <w:p w14:paraId="194F07E3" w14:textId="77777777" w:rsidR="00EC0EEC" w:rsidRDefault="00C15B22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</w:pPr>
      <w:r w:rsidRPr="00C15B22"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  <w:t xml:space="preserve">Приклад: </w:t>
      </w:r>
      <w:bookmarkEnd w:id="5"/>
      <w:r w:rsidR="00EC0EEC"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  <w:t>……..</w:t>
      </w:r>
    </w:p>
    <w:p w14:paraId="0EA7D9FB" w14:textId="30BE8DB4" w:rsidR="00CF31BA" w:rsidRPr="00C15B22" w:rsidRDefault="0092581A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</w:pPr>
      <w:r w:rsidRPr="00C15B22"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  <w:t xml:space="preserve"> </w:t>
      </w:r>
      <w:bookmarkEnd w:id="4"/>
      <w:bookmarkEnd w:id="6"/>
      <w:r w:rsidR="00CF31BA" w:rsidRPr="00C15B22"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  <w:t>Основними користувачами виробу</w:t>
      </w:r>
      <w:r w:rsidR="008419A6" w:rsidRPr="00C15B22"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  <w:t xml:space="preserve"> мають бути</w:t>
      </w:r>
      <w:r w:rsidR="00CF31BA" w:rsidRPr="00C15B22"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  <w:t xml:space="preserve"> підрозділи Збройних Сил України, а також підрозділи інших відомств, які виконують відповідні функції, покладені</w:t>
      </w:r>
      <w:r w:rsidR="008419A6" w:rsidRPr="00C15B22"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  <w:t xml:space="preserve"> </w:t>
      </w:r>
      <w:r w:rsidR="00CF31BA" w:rsidRPr="00C15B22">
        <w:rPr>
          <w:rFonts w:eastAsia="Courier New"/>
          <w:i/>
          <w:iCs/>
          <w:sz w:val="27"/>
          <w:szCs w:val="27"/>
          <w:shd w:val="clear" w:color="auto" w:fill="FFFFFF"/>
          <w:lang w:val="uk-UA"/>
        </w:rPr>
        <w:t xml:space="preserve">на них у законодавчому порядку. </w:t>
      </w:r>
    </w:p>
    <w:p w14:paraId="58622FA0" w14:textId="590A05E9" w:rsidR="00CF31BA" w:rsidRPr="00621136" w:rsidRDefault="008419A6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sz w:val="27"/>
          <w:szCs w:val="27"/>
          <w:shd w:val="clear" w:color="auto" w:fill="FFFFFF"/>
          <w:lang w:val="uk-UA"/>
        </w:rPr>
      </w:pPr>
      <w:r>
        <w:rPr>
          <w:rFonts w:eastAsia="Courier New"/>
          <w:sz w:val="27"/>
          <w:szCs w:val="27"/>
          <w:shd w:val="clear" w:color="auto" w:fill="FFFFFF"/>
          <w:lang w:val="uk-UA"/>
        </w:rPr>
        <w:t>Розробником виробу і в</w:t>
      </w:r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ласником </w:t>
      </w:r>
      <w:proofErr w:type="spellStart"/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>правдника</w:t>
      </w:r>
      <w:proofErr w:type="spellEnd"/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 комплекту </w:t>
      </w:r>
      <w:r w:rsidR="00D529B8" w:rsidRPr="00621136">
        <w:rPr>
          <w:rFonts w:eastAsia="Courier New"/>
          <w:sz w:val="27"/>
          <w:szCs w:val="27"/>
          <w:shd w:val="clear" w:color="auto" w:fill="FFFFFF"/>
          <w:lang w:val="uk-UA"/>
        </w:rPr>
        <w:t>конструкторської документації (далі – КД)</w:t>
      </w:r>
      <w:r>
        <w:rPr>
          <w:rFonts w:eastAsia="Courier New"/>
          <w:sz w:val="27"/>
          <w:szCs w:val="27"/>
          <w:shd w:val="clear" w:color="auto" w:fill="FFFFFF"/>
          <w:lang w:val="uk-UA"/>
        </w:rPr>
        <w:t xml:space="preserve"> </w:t>
      </w:r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є </w:t>
      </w:r>
      <w:r w:rsidR="0092581A">
        <w:rPr>
          <w:rFonts w:eastAsia="Courier New"/>
          <w:sz w:val="27"/>
          <w:szCs w:val="27"/>
          <w:shd w:val="clear" w:color="auto" w:fill="FFFFFF"/>
          <w:lang w:val="uk-UA"/>
        </w:rPr>
        <w:t>Т</w:t>
      </w:r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>овариство з обмеженою відповідальністю «</w:t>
      </w:r>
      <w:r w:rsidR="00FD041B">
        <w:rPr>
          <w:rFonts w:eastAsia="Courier New"/>
          <w:sz w:val="27"/>
          <w:szCs w:val="27"/>
          <w:shd w:val="clear" w:color="auto" w:fill="FFFFFF"/>
          <w:lang w:val="uk-UA"/>
        </w:rPr>
        <w:t>…………………..</w:t>
      </w:r>
      <w:r w:rsidR="00CF31BA" w:rsidRPr="00621136">
        <w:rPr>
          <w:rFonts w:eastAsia="Courier New"/>
          <w:sz w:val="27"/>
          <w:szCs w:val="27"/>
          <w:shd w:val="clear" w:color="auto" w:fill="FFFFFF"/>
          <w:lang w:val="uk-UA"/>
        </w:rPr>
        <w:t>».</w:t>
      </w:r>
    </w:p>
    <w:p w14:paraId="49C9E4DE" w14:textId="77777777" w:rsidR="00CF31BA" w:rsidRPr="00621136" w:rsidRDefault="00CF31BA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sz w:val="27"/>
          <w:szCs w:val="27"/>
          <w:shd w:val="clear" w:color="auto" w:fill="FFFFFF"/>
          <w:lang w:val="uk-UA"/>
        </w:rPr>
      </w:pP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>В процесі виготовлення виробу Розробником проводиться авторський нагляд згідно вимог ГОСТ В 15.305.</w:t>
      </w:r>
    </w:p>
    <w:p w14:paraId="6A74AADE" w14:textId="77777777" w:rsidR="00CF31BA" w:rsidRPr="00621136" w:rsidRDefault="00CF31BA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sz w:val="27"/>
          <w:szCs w:val="27"/>
          <w:shd w:val="clear" w:color="auto" w:fill="FFFFFF"/>
          <w:lang w:val="uk-UA"/>
        </w:rPr>
      </w:pP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>Перелік нормативних документів, на які є посилання в цих ТУ, наведен</w:t>
      </w:r>
      <w:r w:rsidR="00CE42B7" w:rsidRPr="00621136">
        <w:rPr>
          <w:rFonts w:eastAsia="Courier New"/>
          <w:sz w:val="27"/>
          <w:szCs w:val="27"/>
          <w:shd w:val="clear" w:color="auto" w:fill="FFFFFF"/>
          <w:lang w:val="uk-UA"/>
        </w:rPr>
        <w:t>о</w:t>
      </w: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 </w:t>
      </w:r>
      <w:r w:rsidR="00854ABB" w:rsidRPr="00621136">
        <w:rPr>
          <w:rFonts w:eastAsia="Courier New"/>
          <w:sz w:val="27"/>
          <w:szCs w:val="27"/>
          <w:shd w:val="clear" w:color="auto" w:fill="FFFFFF"/>
          <w:lang w:val="uk-UA"/>
        </w:rPr>
        <w:br/>
      </w: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у </w:t>
      </w:r>
      <w:r w:rsidR="00C11FB0" w:rsidRPr="00621136">
        <w:rPr>
          <w:rFonts w:eastAsia="Courier New"/>
          <w:sz w:val="27"/>
          <w:szCs w:val="27"/>
          <w:shd w:val="clear" w:color="auto" w:fill="FFFFFF"/>
          <w:lang w:val="uk-UA"/>
        </w:rPr>
        <w:t>Д</w:t>
      </w: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одатку А. </w:t>
      </w:r>
    </w:p>
    <w:p w14:paraId="75DA4C55" w14:textId="77777777" w:rsidR="0092581A" w:rsidRPr="0092581A" w:rsidRDefault="0092581A" w:rsidP="0092581A">
      <w:pPr>
        <w:pStyle w:val="1c"/>
        <w:keepNext/>
        <w:keepLines/>
        <w:spacing w:line="276" w:lineRule="auto"/>
        <w:ind w:left="142" w:firstLine="709"/>
        <w:jc w:val="both"/>
        <w:rPr>
          <w:rFonts w:eastAsia="Courier New"/>
          <w:sz w:val="27"/>
          <w:szCs w:val="28"/>
          <w:shd w:val="clear" w:color="auto" w:fill="FFFFFF"/>
          <w:lang w:val="uk-UA"/>
        </w:rPr>
      </w:pPr>
      <w:bookmarkStart w:id="7" w:name="_Hlk162509546"/>
      <w:r w:rsidRPr="0092581A">
        <w:rPr>
          <w:rFonts w:eastAsia="Courier New"/>
          <w:sz w:val="27"/>
          <w:szCs w:val="28"/>
          <w:shd w:val="clear" w:color="auto" w:fill="FFFFFF"/>
          <w:lang w:val="uk-UA"/>
        </w:rPr>
        <w:t>Приклад запису найменування виробу в інших документах при замовленні:</w:t>
      </w:r>
      <w:bookmarkEnd w:id="7"/>
    </w:p>
    <w:p w14:paraId="6FA9A333" w14:textId="0CB371B2" w:rsidR="0098407B" w:rsidRPr="00621136" w:rsidRDefault="00FD041B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sz w:val="27"/>
          <w:szCs w:val="27"/>
          <w:lang w:val="uk-UA"/>
        </w:rPr>
      </w:pPr>
      <w:r w:rsidRPr="00FD041B">
        <w:rPr>
          <w:rFonts w:eastAsia="Courier New"/>
          <w:color w:val="A6A6A6" w:themeColor="background1" w:themeShade="A6"/>
          <w:sz w:val="27"/>
          <w:szCs w:val="27"/>
          <w:shd w:val="clear" w:color="auto" w:fill="FFFFFF"/>
          <w:lang w:val="uk-UA"/>
        </w:rPr>
        <w:t>Назва боєприпасу</w:t>
      </w:r>
      <w:r w:rsidR="00CF31BA" w:rsidRPr="00FD041B">
        <w:rPr>
          <w:rFonts w:eastAsia="Courier New"/>
          <w:color w:val="A6A6A6" w:themeColor="background1" w:themeShade="A6"/>
          <w:spacing w:val="-4"/>
          <w:sz w:val="27"/>
          <w:szCs w:val="27"/>
          <w:shd w:val="clear" w:color="auto" w:fill="FFFFFF"/>
          <w:lang w:val="uk-UA"/>
        </w:rPr>
        <w:t xml:space="preserve">, </w:t>
      </w:r>
      <w:r w:rsidRPr="00FD041B">
        <w:rPr>
          <w:rFonts w:eastAsia="Courier New"/>
          <w:color w:val="A6A6A6" w:themeColor="background1" w:themeShade="A6"/>
          <w:spacing w:val="-4"/>
          <w:sz w:val="27"/>
          <w:szCs w:val="27"/>
          <w:shd w:val="clear" w:color="auto" w:fill="FFFFFF"/>
          <w:lang w:val="uk-UA"/>
        </w:rPr>
        <w:t>позначення КД</w:t>
      </w:r>
      <w:r w:rsidR="0098407B" w:rsidRPr="00621136">
        <w:rPr>
          <w:rFonts w:eastAsia="Courier New"/>
          <w:sz w:val="27"/>
          <w:szCs w:val="27"/>
          <w:lang w:val="uk-UA"/>
        </w:rPr>
        <w:t>, де</w:t>
      </w:r>
    </w:p>
    <w:p w14:paraId="3A96DA4B" w14:textId="380168D3" w:rsidR="00CF31BA" w:rsidRPr="00621136" w:rsidRDefault="002901D3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sz w:val="27"/>
          <w:szCs w:val="27"/>
          <w:shd w:val="clear" w:color="auto" w:fill="FFFFFF"/>
          <w:lang w:val="uk-UA"/>
        </w:rPr>
      </w:pPr>
      <w:r>
        <w:rPr>
          <w:rFonts w:eastAsia="Courier New"/>
          <w:sz w:val="27"/>
          <w:szCs w:val="27"/>
          <w:shd w:val="clear" w:color="auto" w:fill="FFFFFF"/>
          <w:lang w:val="uk-UA"/>
        </w:rPr>
        <w:t>К</w:t>
      </w:r>
      <w:r w:rsidR="002706D6" w:rsidRPr="00621136">
        <w:rPr>
          <w:rFonts w:eastAsia="Courier New"/>
          <w:sz w:val="27"/>
          <w:szCs w:val="27"/>
          <w:shd w:val="clear" w:color="auto" w:fill="FFFFFF"/>
          <w:lang w:val="uk-UA"/>
        </w:rPr>
        <w:t>омплектність</w:t>
      </w:r>
      <w:r w:rsidR="009E0E89"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 постачання</w:t>
      </w:r>
      <w:r w:rsidR="00DF3F71"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 виробу</w:t>
      </w:r>
      <w:r w:rsidR="009E0E89"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 згідно Таблиці</w:t>
      </w:r>
      <w:r w:rsidR="00C15B22">
        <w:rPr>
          <w:rFonts w:eastAsia="Courier New"/>
          <w:sz w:val="27"/>
          <w:szCs w:val="27"/>
          <w:shd w:val="clear" w:color="auto" w:fill="FFFFFF"/>
          <w:lang w:val="uk-UA"/>
        </w:rPr>
        <w:t xml:space="preserve"> </w:t>
      </w:r>
      <w:r w:rsidR="00C15B22" w:rsidRPr="00C15B22">
        <w:rPr>
          <w:rFonts w:eastAsia="Courier New"/>
          <w:color w:val="808080" w:themeColor="background1" w:themeShade="80"/>
          <w:sz w:val="27"/>
          <w:szCs w:val="27"/>
          <w:shd w:val="clear" w:color="auto" w:fill="FFFFFF"/>
          <w:lang w:val="uk-UA"/>
        </w:rPr>
        <w:t>(номер таблиці)</w:t>
      </w:r>
      <w:r w:rsidR="009E0E89" w:rsidRPr="00621136">
        <w:rPr>
          <w:rFonts w:eastAsia="Courier New"/>
          <w:sz w:val="27"/>
          <w:szCs w:val="27"/>
          <w:shd w:val="clear" w:color="auto" w:fill="FFFFFF"/>
          <w:lang w:val="uk-UA"/>
        </w:rPr>
        <w:t>.</w:t>
      </w:r>
    </w:p>
    <w:p w14:paraId="4841420B" w14:textId="08C1E0C9" w:rsidR="00CF31BA" w:rsidRPr="00621136" w:rsidRDefault="00CF31BA" w:rsidP="002706D6">
      <w:pPr>
        <w:pStyle w:val="1c"/>
        <w:keepNext/>
        <w:keepLines/>
        <w:spacing w:line="269" w:lineRule="auto"/>
        <w:ind w:left="142" w:firstLine="709"/>
        <w:jc w:val="both"/>
        <w:rPr>
          <w:rFonts w:eastAsia="Courier New"/>
          <w:sz w:val="27"/>
          <w:szCs w:val="27"/>
          <w:shd w:val="clear" w:color="auto" w:fill="FFFFFF"/>
          <w:lang w:val="uk-UA"/>
        </w:rPr>
      </w:pP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 xml:space="preserve">Перелік засобів вимірювальної техніки </w:t>
      </w:r>
      <w:r w:rsidR="00057788" w:rsidRPr="00621136">
        <w:rPr>
          <w:rFonts w:eastAsia="Courier New"/>
          <w:sz w:val="27"/>
          <w:szCs w:val="27"/>
          <w:shd w:val="clear" w:color="auto" w:fill="FFFFFF"/>
          <w:lang w:val="uk-UA"/>
        </w:rPr>
        <w:t>та обладнання</w:t>
      </w:r>
      <w:r w:rsidRPr="00621136">
        <w:rPr>
          <w:rFonts w:eastAsia="Courier New"/>
          <w:sz w:val="27"/>
          <w:szCs w:val="27"/>
          <w:shd w:val="clear" w:color="auto" w:fill="FFFFFF"/>
          <w:lang w:val="uk-UA"/>
        </w:rPr>
        <w:t>, необхідних для контролю і випробувань, наведено у Додатку Б.</w:t>
      </w:r>
    </w:p>
    <w:p w14:paraId="2262C3A3" w14:textId="446B420B" w:rsidR="00C15B22" w:rsidRPr="00C15B22" w:rsidRDefault="00C15B22" w:rsidP="002706D6">
      <w:pPr>
        <w:pStyle w:val="1c"/>
        <w:spacing w:line="269" w:lineRule="auto"/>
        <w:ind w:left="142" w:firstLine="709"/>
        <w:jc w:val="both"/>
        <w:rPr>
          <w:rFonts w:eastAsia="Courier New"/>
          <w:bCs/>
          <w:color w:val="808080" w:themeColor="background1" w:themeShade="80"/>
          <w:sz w:val="27"/>
          <w:szCs w:val="27"/>
          <w:shd w:val="clear" w:color="auto" w:fill="FFFFFF"/>
          <w:lang w:val="uk-UA"/>
        </w:rPr>
      </w:pPr>
      <w:r w:rsidRPr="00C15B22">
        <w:rPr>
          <w:rFonts w:eastAsia="Courier New"/>
          <w:bCs/>
          <w:color w:val="808080" w:themeColor="background1" w:themeShade="80"/>
          <w:sz w:val="27"/>
          <w:szCs w:val="27"/>
          <w:shd w:val="clear" w:color="auto" w:fill="FFFFFF"/>
          <w:lang w:val="uk-UA"/>
        </w:rPr>
        <w:t>Додати інформацію про регулярність перегляду ТУ.</w:t>
      </w:r>
    </w:p>
    <w:p w14:paraId="4D98A1DB" w14:textId="77777777" w:rsidR="00C15B22" w:rsidRDefault="00C15B22" w:rsidP="002706D6">
      <w:pPr>
        <w:pStyle w:val="1c"/>
        <w:spacing w:line="269" w:lineRule="auto"/>
        <w:ind w:left="142" w:firstLine="709"/>
        <w:jc w:val="both"/>
        <w:rPr>
          <w:rFonts w:eastAsia="Courier New"/>
          <w:b/>
          <w:bCs/>
          <w:i/>
          <w:iCs/>
          <w:sz w:val="28"/>
          <w:szCs w:val="28"/>
          <w:lang w:val="uk-UA"/>
        </w:rPr>
      </w:pPr>
      <w:r w:rsidRPr="00C15B22">
        <w:rPr>
          <w:rFonts w:eastAsia="Courier New"/>
          <w:bCs/>
          <w:i/>
          <w:iCs/>
          <w:sz w:val="27"/>
          <w:szCs w:val="27"/>
          <w:shd w:val="clear" w:color="auto" w:fill="FFFFFF"/>
          <w:lang w:val="uk-UA"/>
        </w:rPr>
        <w:t xml:space="preserve">Приклад: </w:t>
      </w:r>
      <w:r w:rsidR="00CE42B7" w:rsidRPr="00C15B22">
        <w:rPr>
          <w:rFonts w:eastAsia="Courier New"/>
          <w:bCs/>
          <w:i/>
          <w:iCs/>
          <w:sz w:val="27"/>
          <w:szCs w:val="27"/>
          <w:shd w:val="clear" w:color="auto" w:fill="FFFFFF"/>
          <w:lang w:val="uk-UA"/>
        </w:rPr>
        <w:t>ТУ</w:t>
      </w:r>
      <w:r w:rsidR="00CF31BA" w:rsidRPr="00C15B22">
        <w:rPr>
          <w:rFonts w:eastAsia="Courier New"/>
          <w:bCs/>
          <w:i/>
          <w:iCs/>
          <w:sz w:val="27"/>
          <w:szCs w:val="27"/>
          <w:shd w:val="clear" w:color="auto" w:fill="FFFFFF"/>
          <w:lang w:val="uk-UA"/>
        </w:rPr>
        <w:t xml:space="preserve"> треба перевіряти регулярно, але не рідше одного разу на п'ять років, після надання їм чинності чи останнього перевіряння, якщо не виникає потреби перевіряти їх раніше у разі прийняття нормативно-правових актів, відповідних національних (міждержавних) стандартів та інших нормативних документів, якими регламентовано інші вимоги, ніж ті, що встановлені у </w:t>
      </w:r>
      <w:r w:rsidR="00CE42B7" w:rsidRPr="00C15B22">
        <w:rPr>
          <w:rFonts w:eastAsia="Courier New"/>
          <w:bCs/>
          <w:i/>
          <w:iCs/>
          <w:sz w:val="27"/>
          <w:szCs w:val="27"/>
          <w:shd w:val="clear" w:color="auto" w:fill="FFFFFF"/>
          <w:lang w:val="uk-UA"/>
        </w:rPr>
        <w:t>ТУ</w:t>
      </w:r>
      <w:r w:rsidR="00CF31BA" w:rsidRPr="00C15B22">
        <w:rPr>
          <w:rFonts w:eastAsia="Courier New"/>
          <w:bCs/>
          <w:i/>
          <w:iCs/>
          <w:sz w:val="27"/>
          <w:szCs w:val="27"/>
          <w:shd w:val="clear" w:color="auto" w:fill="FFFFFF"/>
          <w:lang w:val="uk-UA"/>
        </w:rPr>
        <w:t>.</w:t>
      </w:r>
    </w:p>
    <w:p w14:paraId="3B9B4B6D" w14:textId="59D4A3B1" w:rsidR="007C6062" w:rsidRPr="00C15B22" w:rsidRDefault="007C6062" w:rsidP="002706D6">
      <w:pPr>
        <w:pStyle w:val="1c"/>
        <w:spacing w:line="269" w:lineRule="auto"/>
        <w:ind w:left="142" w:firstLine="709"/>
        <w:jc w:val="both"/>
        <w:rPr>
          <w:rFonts w:eastAsia="Courier New"/>
          <w:b/>
          <w:bCs/>
          <w:i/>
          <w:iCs/>
          <w:sz w:val="28"/>
          <w:szCs w:val="28"/>
          <w:shd w:val="clear" w:color="auto" w:fill="FFFFFF"/>
          <w:lang w:val="uk-UA"/>
        </w:rPr>
      </w:pPr>
      <w:r w:rsidRPr="00C15B22">
        <w:rPr>
          <w:rFonts w:eastAsia="Courier New"/>
          <w:b/>
          <w:bCs/>
          <w:i/>
          <w:iCs/>
          <w:sz w:val="28"/>
          <w:szCs w:val="28"/>
          <w:lang w:val="uk-UA"/>
        </w:rPr>
        <w:br w:type="page"/>
      </w:r>
    </w:p>
    <w:p w14:paraId="4FA965F8" w14:textId="77777777" w:rsidR="00CF31BA" w:rsidRPr="00621136" w:rsidRDefault="009D1CCF" w:rsidP="005C3C75">
      <w:pPr>
        <w:pStyle w:val="43"/>
        <w:shd w:val="clear" w:color="auto" w:fill="auto"/>
        <w:spacing w:line="276" w:lineRule="auto"/>
        <w:ind w:left="142" w:firstLine="0"/>
        <w:contextualSpacing/>
        <w:rPr>
          <w:rFonts w:eastAsia="Courier New"/>
          <w:b/>
          <w:bCs/>
          <w:spacing w:val="0"/>
          <w:sz w:val="28"/>
          <w:szCs w:val="28"/>
        </w:rPr>
      </w:pPr>
      <w:r w:rsidRPr="00621136">
        <w:rPr>
          <w:rFonts w:eastAsia="Courier New"/>
          <w:b/>
          <w:bCs/>
          <w:spacing w:val="0"/>
          <w:sz w:val="28"/>
          <w:szCs w:val="28"/>
        </w:rPr>
        <w:lastRenderedPageBreak/>
        <w:t>ПЕРЕЛІК СКОРОЧЕНЬ</w:t>
      </w:r>
    </w:p>
    <w:p w14:paraId="30B9BEF9" w14:textId="77777777" w:rsidR="00997FEC" w:rsidRPr="00621136" w:rsidRDefault="00997FEC" w:rsidP="008F65E3">
      <w:pPr>
        <w:pStyle w:val="43"/>
        <w:shd w:val="clear" w:color="auto" w:fill="auto"/>
        <w:spacing w:line="276" w:lineRule="auto"/>
        <w:ind w:firstLine="709"/>
        <w:contextualSpacing/>
        <w:jc w:val="both"/>
        <w:rPr>
          <w:rFonts w:eastAsia="Courier New"/>
          <w:b/>
          <w:bCs/>
          <w:spacing w:val="0"/>
          <w:sz w:val="28"/>
          <w:szCs w:val="28"/>
        </w:rPr>
      </w:pPr>
    </w:p>
    <w:tbl>
      <w:tblPr>
        <w:tblpPr w:leftFromText="180" w:rightFromText="180" w:vertAnchor="text" w:tblpX="426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8"/>
        <w:gridCol w:w="567"/>
        <w:gridCol w:w="7053"/>
      </w:tblGrid>
      <w:tr w:rsidR="009D1CCF" w:rsidRPr="00621136" w14:paraId="154DEA44" w14:textId="77777777" w:rsidTr="008419A6">
        <w:tc>
          <w:tcPr>
            <w:tcW w:w="1418" w:type="dxa"/>
            <w:shd w:val="clear" w:color="auto" w:fill="auto"/>
          </w:tcPr>
          <w:p w14:paraId="60E0352A" w14:textId="07EE4C9C" w:rsidR="009D1CCF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-1"/>
                <w:sz w:val="28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14:paraId="14647CE1" w14:textId="77777777" w:rsidR="009D1CCF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rFonts w:eastAsia="Courier New"/>
                <w:sz w:val="28"/>
                <w:szCs w:val="28"/>
              </w:rPr>
            </w:pPr>
            <w:r w:rsidRPr="00621136">
              <w:rPr>
                <w:rFonts w:eastAsia="Courier New"/>
                <w:sz w:val="28"/>
                <w:szCs w:val="28"/>
              </w:rPr>
              <w:t>–</w:t>
            </w:r>
          </w:p>
        </w:tc>
        <w:tc>
          <w:tcPr>
            <w:tcW w:w="7053" w:type="dxa"/>
            <w:shd w:val="clear" w:color="auto" w:fill="auto"/>
          </w:tcPr>
          <w:p w14:paraId="6E177770" w14:textId="5BFDB88A" w:rsidR="009D1CCF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</w:p>
        </w:tc>
      </w:tr>
      <w:tr w:rsidR="00CF31BA" w:rsidRPr="00621136" w14:paraId="5F82CFD8" w14:textId="77777777" w:rsidTr="008419A6">
        <w:tc>
          <w:tcPr>
            <w:tcW w:w="1418" w:type="dxa"/>
            <w:shd w:val="clear" w:color="auto" w:fill="auto"/>
          </w:tcPr>
          <w:p w14:paraId="6920FFCD" w14:textId="77777777" w:rsidR="00CF31BA" w:rsidRPr="00621136" w:rsidRDefault="00CF31BA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spacing w:val="0"/>
                <w:sz w:val="28"/>
                <w:szCs w:val="28"/>
                <w:lang w:eastAsia="en-US"/>
              </w:rPr>
              <w:t>ВТК</w:t>
            </w:r>
          </w:p>
        </w:tc>
        <w:tc>
          <w:tcPr>
            <w:tcW w:w="567" w:type="dxa"/>
            <w:shd w:val="clear" w:color="auto" w:fill="auto"/>
          </w:tcPr>
          <w:p w14:paraId="32025828" w14:textId="77777777" w:rsidR="00CF31BA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rFonts w:eastAsia="Courier New"/>
                <w:sz w:val="28"/>
                <w:szCs w:val="28"/>
              </w:rPr>
              <w:t>–</w:t>
            </w:r>
          </w:p>
        </w:tc>
        <w:tc>
          <w:tcPr>
            <w:tcW w:w="7053" w:type="dxa"/>
            <w:shd w:val="clear" w:color="auto" w:fill="auto"/>
          </w:tcPr>
          <w:p w14:paraId="1EFCB39A" w14:textId="77777777" w:rsidR="00CF31BA" w:rsidRPr="00621136" w:rsidRDefault="00CF31BA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spacing w:val="0"/>
                <w:sz w:val="28"/>
                <w:szCs w:val="28"/>
                <w:lang w:eastAsia="en-US"/>
              </w:rPr>
              <w:t>Відділ технічного контролю</w:t>
            </w:r>
          </w:p>
        </w:tc>
      </w:tr>
      <w:tr w:rsidR="00145147" w:rsidRPr="00621136" w14:paraId="5C9C44E1" w14:textId="77777777" w:rsidTr="008419A6">
        <w:tc>
          <w:tcPr>
            <w:tcW w:w="1418" w:type="dxa"/>
            <w:shd w:val="clear" w:color="auto" w:fill="auto"/>
          </w:tcPr>
          <w:p w14:paraId="386C7473" w14:textId="77777777" w:rsidR="00145147" w:rsidRPr="00621136" w:rsidRDefault="00145147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spacing w:val="0"/>
                <w:sz w:val="28"/>
                <w:szCs w:val="28"/>
                <w:lang w:eastAsia="en-US"/>
              </w:rPr>
              <w:t>Виріб</w:t>
            </w:r>
          </w:p>
        </w:tc>
        <w:tc>
          <w:tcPr>
            <w:tcW w:w="567" w:type="dxa"/>
            <w:shd w:val="clear" w:color="auto" w:fill="auto"/>
          </w:tcPr>
          <w:p w14:paraId="33BC3798" w14:textId="77777777" w:rsidR="00145147" w:rsidRPr="00621136" w:rsidRDefault="00145147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rFonts w:eastAsia="Courier New"/>
                <w:sz w:val="28"/>
                <w:szCs w:val="28"/>
              </w:rPr>
            </w:pPr>
            <w:r w:rsidRPr="00621136">
              <w:rPr>
                <w:rFonts w:eastAsia="Courier New"/>
                <w:sz w:val="28"/>
                <w:szCs w:val="28"/>
              </w:rPr>
              <w:t>–</w:t>
            </w:r>
          </w:p>
        </w:tc>
        <w:tc>
          <w:tcPr>
            <w:tcW w:w="7053" w:type="dxa"/>
            <w:shd w:val="clear" w:color="auto" w:fill="auto"/>
          </w:tcPr>
          <w:p w14:paraId="56AD9790" w14:textId="3C74730D" w:rsidR="00145147" w:rsidRPr="00621136" w:rsidRDefault="00FD041B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FD041B">
              <w:rPr>
                <w:color w:val="A6A6A6" w:themeColor="background1" w:themeShade="A6"/>
                <w:spacing w:val="0"/>
                <w:sz w:val="28"/>
                <w:szCs w:val="28"/>
                <w:lang w:eastAsia="en-US"/>
              </w:rPr>
              <w:t xml:space="preserve">Назва </w:t>
            </w:r>
            <w:r w:rsidR="00EC0EEC">
              <w:rPr>
                <w:rFonts w:eastAsia="Courier New"/>
                <w:color w:val="A6A6A6" w:themeColor="background1" w:themeShade="A6"/>
                <w:sz w:val="27"/>
                <w:szCs w:val="27"/>
              </w:rPr>
              <w:t xml:space="preserve"> безпілотної системи</w:t>
            </w:r>
          </w:p>
        </w:tc>
      </w:tr>
      <w:tr w:rsidR="00B84029" w:rsidRPr="00621136" w14:paraId="03EAC482" w14:textId="77777777" w:rsidTr="008419A6">
        <w:tc>
          <w:tcPr>
            <w:tcW w:w="1418" w:type="dxa"/>
            <w:shd w:val="clear" w:color="auto" w:fill="auto"/>
          </w:tcPr>
          <w:p w14:paraId="720B5635" w14:textId="77777777" w:rsidR="00B84029" w:rsidRPr="00621136" w:rsidRDefault="00B84029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spacing w:val="0"/>
                <w:sz w:val="28"/>
                <w:szCs w:val="28"/>
                <w:lang w:eastAsia="en-US"/>
              </w:rPr>
              <w:t>ЗІП</w:t>
            </w:r>
          </w:p>
        </w:tc>
        <w:tc>
          <w:tcPr>
            <w:tcW w:w="567" w:type="dxa"/>
            <w:shd w:val="clear" w:color="auto" w:fill="auto"/>
          </w:tcPr>
          <w:p w14:paraId="37F733BA" w14:textId="77777777" w:rsidR="00B84029" w:rsidRPr="00621136" w:rsidRDefault="00B84029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rFonts w:eastAsia="Courier New"/>
                <w:sz w:val="28"/>
                <w:szCs w:val="28"/>
              </w:rPr>
            </w:pPr>
            <w:r w:rsidRPr="00621136">
              <w:rPr>
                <w:rFonts w:eastAsia="Courier New"/>
                <w:sz w:val="28"/>
                <w:szCs w:val="28"/>
              </w:rPr>
              <w:t>–</w:t>
            </w:r>
          </w:p>
        </w:tc>
        <w:tc>
          <w:tcPr>
            <w:tcW w:w="7053" w:type="dxa"/>
            <w:shd w:val="clear" w:color="auto" w:fill="auto"/>
          </w:tcPr>
          <w:p w14:paraId="218845CE" w14:textId="63F7FE2D" w:rsidR="00B84029" w:rsidRPr="00621136" w:rsidRDefault="008419A6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>
              <w:rPr>
                <w:spacing w:val="0"/>
                <w:sz w:val="28"/>
                <w:szCs w:val="28"/>
                <w:lang w:eastAsia="en-US"/>
              </w:rPr>
              <w:t>Комплект з</w:t>
            </w:r>
            <w:r w:rsidR="00B84029" w:rsidRPr="00621136">
              <w:rPr>
                <w:spacing w:val="0"/>
                <w:sz w:val="28"/>
                <w:szCs w:val="28"/>
                <w:lang w:eastAsia="en-US"/>
              </w:rPr>
              <w:t>апасн</w:t>
            </w:r>
            <w:r>
              <w:rPr>
                <w:spacing w:val="0"/>
                <w:sz w:val="28"/>
                <w:szCs w:val="28"/>
                <w:lang w:eastAsia="en-US"/>
              </w:rPr>
              <w:t>их</w:t>
            </w:r>
            <w:r w:rsidR="00B84029" w:rsidRPr="00621136">
              <w:rPr>
                <w:spacing w:val="0"/>
                <w:sz w:val="28"/>
                <w:szCs w:val="28"/>
                <w:lang w:eastAsia="en-US"/>
              </w:rPr>
              <w:t xml:space="preserve"> частини, інструмент</w:t>
            </w:r>
            <w:r>
              <w:rPr>
                <w:spacing w:val="0"/>
                <w:sz w:val="28"/>
                <w:szCs w:val="28"/>
                <w:lang w:eastAsia="en-US"/>
              </w:rPr>
              <w:t>у та</w:t>
            </w:r>
            <w:r w:rsidR="00B84029" w:rsidRPr="00621136">
              <w:rPr>
                <w:spacing w:val="0"/>
                <w:sz w:val="28"/>
                <w:szCs w:val="28"/>
                <w:lang w:eastAsia="en-US"/>
              </w:rPr>
              <w:t xml:space="preserve"> приладдя</w:t>
            </w:r>
          </w:p>
        </w:tc>
      </w:tr>
      <w:tr w:rsidR="00B164DA" w:rsidRPr="00621136" w14:paraId="44ED837A" w14:textId="77777777" w:rsidTr="008419A6">
        <w:tc>
          <w:tcPr>
            <w:tcW w:w="1418" w:type="dxa"/>
            <w:shd w:val="clear" w:color="auto" w:fill="auto"/>
          </w:tcPr>
          <w:p w14:paraId="60816C71" w14:textId="790FE32F" w:rsidR="00B164DA" w:rsidRPr="00621136" w:rsidRDefault="00FD041B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>
              <w:rPr>
                <w:spacing w:val="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14:paraId="602A1440" w14:textId="1281AE13" w:rsidR="00B164DA" w:rsidRPr="00621136" w:rsidRDefault="00B164DA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rFonts w:eastAsia="Courier New"/>
                <w:sz w:val="28"/>
                <w:szCs w:val="28"/>
              </w:rPr>
            </w:pPr>
          </w:p>
        </w:tc>
        <w:tc>
          <w:tcPr>
            <w:tcW w:w="7053" w:type="dxa"/>
            <w:shd w:val="clear" w:color="auto" w:fill="auto"/>
          </w:tcPr>
          <w:p w14:paraId="4957B5FD" w14:textId="712E2656" w:rsidR="00B164DA" w:rsidRPr="00621136" w:rsidRDefault="00B164DA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</w:p>
        </w:tc>
      </w:tr>
      <w:tr w:rsidR="00B84029" w:rsidRPr="00621136" w14:paraId="7DF8A22C" w14:textId="77777777" w:rsidTr="008419A6">
        <w:tc>
          <w:tcPr>
            <w:tcW w:w="1418" w:type="dxa"/>
            <w:shd w:val="clear" w:color="auto" w:fill="auto"/>
          </w:tcPr>
          <w:p w14:paraId="66D9AD9E" w14:textId="77777777" w:rsidR="00B84029" w:rsidRPr="00621136" w:rsidRDefault="00B84029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spacing w:val="0"/>
                <w:sz w:val="28"/>
                <w:szCs w:val="28"/>
                <w:lang w:eastAsia="en-US"/>
              </w:rPr>
              <w:t>ЗТО</w:t>
            </w:r>
          </w:p>
        </w:tc>
        <w:tc>
          <w:tcPr>
            <w:tcW w:w="567" w:type="dxa"/>
            <w:shd w:val="clear" w:color="auto" w:fill="auto"/>
          </w:tcPr>
          <w:p w14:paraId="47E67F7B" w14:textId="77777777" w:rsidR="00B84029" w:rsidRPr="00621136" w:rsidRDefault="00B84029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rFonts w:eastAsia="Courier New"/>
                <w:sz w:val="28"/>
                <w:szCs w:val="28"/>
              </w:rPr>
            </w:pPr>
            <w:r w:rsidRPr="00621136">
              <w:rPr>
                <w:rFonts w:eastAsia="Courier New"/>
                <w:sz w:val="28"/>
                <w:szCs w:val="28"/>
              </w:rPr>
              <w:t>–</w:t>
            </w:r>
          </w:p>
        </w:tc>
        <w:tc>
          <w:tcPr>
            <w:tcW w:w="7053" w:type="dxa"/>
            <w:shd w:val="clear" w:color="auto" w:fill="auto"/>
          </w:tcPr>
          <w:p w14:paraId="70B57FE7" w14:textId="61572800" w:rsidR="00B84029" w:rsidRPr="00621136" w:rsidRDefault="008419A6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>
              <w:rPr>
                <w:spacing w:val="0"/>
                <w:sz w:val="28"/>
                <w:szCs w:val="28"/>
                <w:lang w:eastAsia="en-US"/>
              </w:rPr>
              <w:t>Комплект з</w:t>
            </w:r>
            <w:r w:rsidR="00B84029" w:rsidRPr="00621136">
              <w:rPr>
                <w:spacing w:val="0"/>
                <w:sz w:val="28"/>
                <w:szCs w:val="28"/>
                <w:lang w:eastAsia="en-US"/>
              </w:rPr>
              <w:t>асоб</w:t>
            </w:r>
            <w:r>
              <w:rPr>
                <w:spacing w:val="0"/>
                <w:sz w:val="28"/>
                <w:szCs w:val="28"/>
                <w:lang w:eastAsia="en-US"/>
              </w:rPr>
              <w:t>ів з</w:t>
            </w:r>
            <w:r w:rsidR="00B84029" w:rsidRPr="00621136">
              <w:rPr>
                <w:spacing w:val="0"/>
                <w:sz w:val="28"/>
                <w:szCs w:val="28"/>
                <w:lang w:eastAsia="en-US"/>
              </w:rPr>
              <w:t xml:space="preserve"> технічного обслуговування</w:t>
            </w:r>
          </w:p>
        </w:tc>
      </w:tr>
      <w:tr w:rsidR="00CF31BA" w:rsidRPr="00621136" w14:paraId="6CE108E8" w14:textId="77777777" w:rsidTr="008419A6">
        <w:tc>
          <w:tcPr>
            <w:tcW w:w="1418" w:type="dxa"/>
            <w:shd w:val="clear" w:color="auto" w:fill="auto"/>
          </w:tcPr>
          <w:p w14:paraId="4672697F" w14:textId="77777777" w:rsidR="00CF31BA" w:rsidRPr="00621136" w:rsidRDefault="00CF31BA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spacing w:val="0"/>
                <w:sz w:val="28"/>
                <w:szCs w:val="28"/>
                <w:lang w:eastAsia="en-US"/>
              </w:rPr>
              <w:t>КД</w:t>
            </w:r>
          </w:p>
        </w:tc>
        <w:tc>
          <w:tcPr>
            <w:tcW w:w="567" w:type="dxa"/>
            <w:shd w:val="clear" w:color="auto" w:fill="auto"/>
          </w:tcPr>
          <w:p w14:paraId="2E45FC30" w14:textId="77777777" w:rsidR="00CF31BA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rFonts w:eastAsia="Courier New"/>
                <w:sz w:val="28"/>
                <w:szCs w:val="28"/>
              </w:rPr>
              <w:t>–</w:t>
            </w:r>
          </w:p>
        </w:tc>
        <w:tc>
          <w:tcPr>
            <w:tcW w:w="7053" w:type="dxa"/>
            <w:shd w:val="clear" w:color="auto" w:fill="auto"/>
          </w:tcPr>
          <w:p w14:paraId="4DE8891D" w14:textId="77777777" w:rsidR="00CF31BA" w:rsidRPr="00621136" w:rsidRDefault="00CF31BA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spacing w:val="0"/>
                <w:sz w:val="28"/>
                <w:szCs w:val="28"/>
                <w:lang w:eastAsia="en-US"/>
              </w:rPr>
              <w:t>Конструкторська документація</w:t>
            </w:r>
          </w:p>
        </w:tc>
      </w:tr>
      <w:tr w:rsidR="009D1CCF" w:rsidRPr="00621136" w14:paraId="328AC06B" w14:textId="77777777" w:rsidTr="008419A6">
        <w:tc>
          <w:tcPr>
            <w:tcW w:w="1418" w:type="dxa"/>
            <w:shd w:val="clear" w:color="auto" w:fill="auto"/>
          </w:tcPr>
          <w:p w14:paraId="101F914A" w14:textId="21EDCAC1" w:rsidR="009D1CCF" w:rsidRPr="00621136" w:rsidRDefault="00FD041B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>
              <w:rPr>
                <w:spacing w:val="0"/>
                <w:sz w:val="28"/>
                <w:szCs w:val="28"/>
                <w:lang w:eastAsia="en-US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14:paraId="261571AA" w14:textId="69B94AEE" w:rsidR="009D1CCF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  <w:shd w:val="clear" w:color="auto" w:fill="auto"/>
          </w:tcPr>
          <w:p w14:paraId="1FB65FED" w14:textId="1A90917A" w:rsidR="009D1CCF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</w:p>
        </w:tc>
      </w:tr>
      <w:tr w:rsidR="00103ED9" w:rsidRPr="00621136" w14:paraId="569D673F" w14:textId="77777777" w:rsidTr="008419A6">
        <w:tc>
          <w:tcPr>
            <w:tcW w:w="1418" w:type="dxa"/>
            <w:shd w:val="clear" w:color="auto" w:fill="auto"/>
          </w:tcPr>
          <w:p w14:paraId="6BE50929" w14:textId="08C41CEF" w:rsidR="00103ED9" w:rsidRPr="00621136" w:rsidRDefault="00FD041B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-1"/>
                <w:sz w:val="28"/>
                <w:lang w:eastAsia="en-US"/>
              </w:rPr>
            </w:pPr>
            <w:r>
              <w:rPr>
                <w:spacing w:val="-1"/>
                <w:sz w:val="28"/>
                <w:lang w:eastAsia="en-US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14:paraId="4C9D64B4" w14:textId="4551C5F5" w:rsidR="00103ED9" w:rsidRPr="00621136" w:rsidRDefault="00103ED9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rFonts w:eastAsia="Courier New"/>
                <w:sz w:val="28"/>
                <w:szCs w:val="28"/>
              </w:rPr>
            </w:pPr>
          </w:p>
        </w:tc>
        <w:tc>
          <w:tcPr>
            <w:tcW w:w="7053" w:type="dxa"/>
            <w:shd w:val="clear" w:color="auto" w:fill="auto"/>
          </w:tcPr>
          <w:p w14:paraId="4D2D1C24" w14:textId="55CA19EF" w:rsidR="00103ED9" w:rsidRPr="00621136" w:rsidRDefault="00103ED9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</w:p>
        </w:tc>
      </w:tr>
      <w:tr w:rsidR="009D1CCF" w:rsidRPr="00621136" w14:paraId="1D89647E" w14:textId="77777777" w:rsidTr="008419A6">
        <w:tc>
          <w:tcPr>
            <w:tcW w:w="1418" w:type="dxa"/>
            <w:shd w:val="clear" w:color="auto" w:fill="auto"/>
          </w:tcPr>
          <w:p w14:paraId="1004A0FD" w14:textId="77777777" w:rsidR="009D1CCF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spacing w:val="0"/>
                <w:sz w:val="28"/>
                <w:szCs w:val="28"/>
                <w:lang w:eastAsia="en-US"/>
              </w:rPr>
              <w:t>ТУ</w:t>
            </w:r>
          </w:p>
        </w:tc>
        <w:tc>
          <w:tcPr>
            <w:tcW w:w="567" w:type="dxa"/>
            <w:shd w:val="clear" w:color="auto" w:fill="auto"/>
          </w:tcPr>
          <w:p w14:paraId="1CA0D4C4" w14:textId="77777777" w:rsidR="009D1CCF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rFonts w:eastAsia="Courier New"/>
                <w:sz w:val="28"/>
                <w:szCs w:val="28"/>
              </w:rPr>
              <w:t>–</w:t>
            </w:r>
          </w:p>
        </w:tc>
        <w:tc>
          <w:tcPr>
            <w:tcW w:w="7053" w:type="dxa"/>
            <w:shd w:val="clear" w:color="auto" w:fill="auto"/>
          </w:tcPr>
          <w:p w14:paraId="610F2849" w14:textId="77777777" w:rsidR="009D1CCF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 w:rsidRPr="00621136">
              <w:rPr>
                <w:spacing w:val="0"/>
                <w:sz w:val="28"/>
                <w:szCs w:val="28"/>
                <w:lang w:eastAsia="en-US"/>
              </w:rPr>
              <w:t>Технічні умови</w:t>
            </w:r>
          </w:p>
        </w:tc>
      </w:tr>
      <w:tr w:rsidR="009D1CCF" w:rsidRPr="00621136" w14:paraId="5B1F271A" w14:textId="77777777" w:rsidTr="008419A6">
        <w:tc>
          <w:tcPr>
            <w:tcW w:w="1418" w:type="dxa"/>
            <w:shd w:val="clear" w:color="auto" w:fill="auto"/>
          </w:tcPr>
          <w:p w14:paraId="3AE105CC" w14:textId="2EF701E9" w:rsidR="009D1CCF" w:rsidRPr="00621136" w:rsidRDefault="00EC0EEC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-1"/>
                <w:sz w:val="28"/>
              </w:rPr>
            </w:pPr>
            <w:r>
              <w:rPr>
                <w:spacing w:val="-1"/>
                <w:sz w:val="28"/>
              </w:rPr>
              <w:t>НРК</w:t>
            </w:r>
          </w:p>
        </w:tc>
        <w:tc>
          <w:tcPr>
            <w:tcW w:w="567" w:type="dxa"/>
            <w:shd w:val="clear" w:color="auto" w:fill="auto"/>
          </w:tcPr>
          <w:p w14:paraId="65A83CA6" w14:textId="77777777" w:rsidR="009D1CCF" w:rsidRPr="00621136" w:rsidRDefault="009D1CCF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rFonts w:eastAsia="Courier New"/>
                <w:sz w:val="28"/>
                <w:szCs w:val="28"/>
              </w:rPr>
            </w:pPr>
            <w:r w:rsidRPr="00621136">
              <w:rPr>
                <w:rFonts w:eastAsia="Courier New"/>
                <w:sz w:val="28"/>
                <w:szCs w:val="28"/>
              </w:rPr>
              <w:t>–</w:t>
            </w:r>
          </w:p>
        </w:tc>
        <w:tc>
          <w:tcPr>
            <w:tcW w:w="7053" w:type="dxa"/>
            <w:shd w:val="clear" w:color="auto" w:fill="auto"/>
          </w:tcPr>
          <w:p w14:paraId="022B8878" w14:textId="1DB87BBC" w:rsidR="009D1CCF" w:rsidRPr="00621136" w:rsidRDefault="00EC0EEC" w:rsidP="00F6455F">
            <w:pPr>
              <w:pStyle w:val="43"/>
              <w:shd w:val="clear" w:color="auto" w:fill="auto"/>
              <w:spacing w:line="276" w:lineRule="auto"/>
              <w:ind w:firstLine="181"/>
              <w:contextualSpacing/>
              <w:jc w:val="both"/>
              <w:rPr>
                <w:spacing w:val="0"/>
                <w:sz w:val="28"/>
                <w:szCs w:val="28"/>
                <w:lang w:eastAsia="en-US"/>
              </w:rPr>
            </w:pPr>
            <w:r>
              <w:rPr>
                <w:spacing w:val="0"/>
                <w:sz w:val="28"/>
                <w:szCs w:val="28"/>
                <w:lang w:eastAsia="en-US"/>
              </w:rPr>
              <w:t>Наземний роботизований комплекс</w:t>
            </w:r>
          </w:p>
        </w:tc>
      </w:tr>
    </w:tbl>
    <w:p w14:paraId="552C0389" w14:textId="77777777" w:rsidR="009D1CCF" w:rsidRPr="00621136" w:rsidRDefault="009D1CCF"/>
    <w:p w14:paraId="14908F9D" w14:textId="77777777" w:rsidR="009D1CCF" w:rsidRPr="00621136" w:rsidRDefault="009D1CCF"/>
    <w:p w14:paraId="08E242A5" w14:textId="77777777" w:rsidR="00B84029" w:rsidRPr="00621136" w:rsidRDefault="00B84029"/>
    <w:p w14:paraId="6B2367CA" w14:textId="77777777" w:rsidR="00CF31BA" w:rsidRPr="00621136" w:rsidRDefault="00CF31BA" w:rsidP="00F6455F">
      <w:pPr>
        <w:pStyle w:val="p"/>
        <w:spacing w:before="0" w:after="0" w:line="276" w:lineRule="auto"/>
        <w:ind w:left="142" w:firstLine="680"/>
        <w:rPr>
          <w:b/>
          <w:sz w:val="28"/>
          <w:szCs w:val="28"/>
        </w:rPr>
      </w:pPr>
      <w:r w:rsidRPr="00621136">
        <w:rPr>
          <w:color w:val="FF0000"/>
          <w:sz w:val="28"/>
          <w:szCs w:val="28"/>
        </w:rPr>
        <w:br w:type="page"/>
      </w:r>
      <w:bookmarkStart w:id="8" w:name="_Hlk148691511"/>
      <w:r w:rsidRPr="00621136">
        <w:rPr>
          <w:b/>
          <w:sz w:val="28"/>
          <w:szCs w:val="28"/>
        </w:rPr>
        <w:lastRenderedPageBreak/>
        <w:t>1 ТЕХНІЧНІ ВИМОГИ</w:t>
      </w:r>
    </w:p>
    <w:p w14:paraId="4851A4E5" w14:textId="77777777" w:rsidR="00CF31BA" w:rsidRPr="00621136" w:rsidRDefault="00CF31BA" w:rsidP="00F6455F">
      <w:pPr>
        <w:pStyle w:val="p"/>
        <w:spacing w:before="0" w:after="0" w:line="276" w:lineRule="auto"/>
        <w:ind w:left="142" w:firstLine="680"/>
        <w:rPr>
          <w:b/>
          <w:sz w:val="28"/>
          <w:szCs w:val="28"/>
        </w:rPr>
      </w:pPr>
    </w:p>
    <w:p w14:paraId="7F2FD069" w14:textId="77777777" w:rsidR="00CF31BA" w:rsidRPr="0073573B" w:rsidRDefault="00CF31BA" w:rsidP="00F6455F">
      <w:pPr>
        <w:pStyle w:val="p"/>
        <w:spacing w:before="0" w:after="0" w:line="276" w:lineRule="auto"/>
        <w:ind w:left="142" w:firstLine="680"/>
        <w:rPr>
          <w:strike/>
          <w:sz w:val="28"/>
          <w:szCs w:val="28"/>
        </w:rPr>
      </w:pPr>
      <w:r w:rsidRPr="0073573B">
        <w:rPr>
          <w:sz w:val="28"/>
          <w:szCs w:val="28"/>
        </w:rPr>
        <w:t xml:space="preserve">1.1 Основні параметри та характеристики </w:t>
      </w:r>
    </w:p>
    <w:p w14:paraId="685B4993" w14:textId="58A5E104" w:rsidR="00CF31BA" w:rsidRDefault="00CF31BA" w:rsidP="00F6455F">
      <w:pPr>
        <w:pStyle w:val="p"/>
        <w:spacing w:before="0" w:after="0" w:line="276" w:lineRule="auto"/>
        <w:ind w:left="142" w:firstLine="680"/>
        <w:rPr>
          <w:sz w:val="28"/>
          <w:szCs w:val="28"/>
        </w:rPr>
      </w:pPr>
      <w:r w:rsidRPr="0073573B">
        <w:rPr>
          <w:sz w:val="28"/>
          <w:szCs w:val="28"/>
        </w:rPr>
        <w:t>1.1.1 Виріб повинен відповідати вимогам цих ТУ та комплект</w:t>
      </w:r>
      <w:r w:rsidR="001A255A">
        <w:rPr>
          <w:sz w:val="28"/>
          <w:szCs w:val="28"/>
        </w:rPr>
        <w:t>у</w:t>
      </w:r>
      <w:r w:rsidRPr="0073573B">
        <w:rPr>
          <w:sz w:val="28"/>
          <w:szCs w:val="28"/>
        </w:rPr>
        <w:t xml:space="preserve"> </w:t>
      </w:r>
      <w:r w:rsidR="004615FA" w:rsidRPr="0073573B">
        <w:rPr>
          <w:sz w:val="28"/>
          <w:szCs w:val="28"/>
        </w:rPr>
        <w:t>КД</w:t>
      </w:r>
      <w:r w:rsidRPr="0073573B">
        <w:rPr>
          <w:sz w:val="28"/>
          <w:szCs w:val="28"/>
        </w:rPr>
        <w:t xml:space="preserve"> </w:t>
      </w:r>
      <w:bookmarkStart w:id="9" w:name="_Hlk148698082"/>
      <w:r w:rsidR="004615FA" w:rsidRPr="0073573B">
        <w:rPr>
          <w:sz w:val="28"/>
          <w:szCs w:val="28"/>
        </w:rPr>
        <w:br/>
      </w:r>
      <w:bookmarkEnd w:id="9"/>
      <w:r w:rsidR="00FD041B" w:rsidRPr="00FD041B">
        <w:rPr>
          <w:rFonts w:eastAsia="Courier New"/>
          <w:color w:val="A6A6A6" w:themeColor="background1" w:themeShade="A6"/>
          <w:spacing w:val="-4"/>
          <w:sz w:val="27"/>
          <w:szCs w:val="27"/>
          <w:shd w:val="clear" w:color="auto" w:fill="FFFFFF"/>
        </w:rPr>
        <w:t>позначення КД</w:t>
      </w:r>
      <w:r w:rsidRPr="0073573B">
        <w:rPr>
          <w:sz w:val="28"/>
          <w:szCs w:val="28"/>
        </w:rPr>
        <w:t>.</w:t>
      </w:r>
    </w:p>
    <w:p w14:paraId="0DE0E2B6" w14:textId="73861F41" w:rsidR="00F45431" w:rsidRDefault="00F45431" w:rsidP="00F45431">
      <w:pPr>
        <w:pStyle w:val="p"/>
        <w:spacing w:before="0" w:after="0" w:line="276" w:lineRule="auto"/>
        <w:ind w:left="142" w:firstLine="680"/>
        <w:jc w:val="right"/>
        <w:rPr>
          <w:color w:val="000000"/>
          <w:sz w:val="28"/>
          <w:szCs w:val="28"/>
        </w:rPr>
      </w:pPr>
      <w:r w:rsidRPr="0073573B">
        <w:rPr>
          <w:color w:val="000000"/>
          <w:sz w:val="28"/>
          <w:szCs w:val="28"/>
        </w:rPr>
        <w:t xml:space="preserve">(Методика п. </w:t>
      </w:r>
      <w:r w:rsidR="00B8524F">
        <w:rPr>
          <w:color w:val="000000"/>
          <w:sz w:val="28"/>
          <w:szCs w:val="28"/>
        </w:rPr>
        <w:t>…….</w:t>
      </w:r>
      <w:r w:rsidRPr="0073573B">
        <w:rPr>
          <w:color w:val="000000"/>
          <w:sz w:val="28"/>
          <w:szCs w:val="28"/>
        </w:rPr>
        <w:t>)</w:t>
      </w:r>
    </w:p>
    <w:p w14:paraId="7B69F280" w14:textId="12CEF790" w:rsidR="00C15B22" w:rsidRPr="006749D0" w:rsidRDefault="006749D0" w:rsidP="00C15B22">
      <w:pPr>
        <w:pStyle w:val="p"/>
        <w:spacing w:before="0" w:after="0" w:line="276" w:lineRule="auto"/>
        <w:ind w:left="142" w:firstLine="680"/>
        <w:rPr>
          <w:color w:val="FF0000"/>
          <w:sz w:val="28"/>
          <w:szCs w:val="28"/>
        </w:rPr>
      </w:pPr>
      <w:r w:rsidRPr="006749D0">
        <w:rPr>
          <w:color w:val="FF0000"/>
          <w:sz w:val="28"/>
          <w:szCs w:val="28"/>
        </w:rPr>
        <w:t xml:space="preserve">Вказати </w:t>
      </w:r>
      <w:r w:rsidR="00C15B22" w:rsidRPr="006749D0">
        <w:rPr>
          <w:color w:val="FF0000"/>
          <w:sz w:val="28"/>
          <w:szCs w:val="28"/>
        </w:rPr>
        <w:t xml:space="preserve">пункти склад виробу, його лінійні розміри, масу, </w:t>
      </w:r>
      <w:r w:rsidR="00DB1184">
        <w:rPr>
          <w:color w:val="FF0000"/>
          <w:sz w:val="28"/>
          <w:szCs w:val="28"/>
        </w:rPr>
        <w:t>основні тактико-технічні характеристики</w:t>
      </w:r>
      <w:r w:rsidR="00C15B22" w:rsidRPr="006749D0">
        <w:rPr>
          <w:color w:val="FF0000"/>
          <w:sz w:val="28"/>
          <w:szCs w:val="28"/>
        </w:rPr>
        <w:t>, умови використання, тощо).</w:t>
      </w:r>
    </w:p>
    <w:p w14:paraId="0C2A67E2" w14:textId="09010AA9" w:rsidR="00C15B22" w:rsidRPr="00C15B22" w:rsidRDefault="00C15B22" w:rsidP="00C15B22">
      <w:pPr>
        <w:pStyle w:val="p"/>
        <w:spacing w:before="0" w:after="0" w:line="276" w:lineRule="auto"/>
        <w:ind w:left="142" w:firstLine="680"/>
        <w:rPr>
          <w:i/>
          <w:iCs/>
          <w:sz w:val="28"/>
          <w:szCs w:val="28"/>
        </w:rPr>
      </w:pPr>
      <w:r w:rsidRPr="00C15B22">
        <w:rPr>
          <w:i/>
          <w:iCs/>
          <w:color w:val="000000"/>
          <w:sz w:val="28"/>
          <w:szCs w:val="28"/>
        </w:rPr>
        <w:t>Приклад:</w:t>
      </w:r>
    </w:p>
    <w:p w14:paraId="7020A589" w14:textId="77777777" w:rsidR="00CF31BA" w:rsidRPr="00C15B22" w:rsidRDefault="00CF31BA" w:rsidP="00F6455F">
      <w:pPr>
        <w:pStyle w:val="p"/>
        <w:numPr>
          <w:ilvl w:val="2"/>
          <w:numId w:val="2"/>
        </w:numPr>
        <w:spacing w:before="0" w:after="0" w:line="276" w:lineRule="auto"/>
        <w:ind w:left="142" w:firstLine="680"/>
        <w:rPr>
          <w:i/>
          <w:iCs/>
          <w:sz w:val="28"/>
          <w:szCs w:val="28"/>
        </w:rPr>
      </w:pPr>
      <w:bookmarkStart w:id="10" w:name="_Hlk146271149"/>
      <w:r w:rsidRPr="00C15B22">
        <w:rPr>
          <w:i/>
          <w:iCs/>
          <w:sz w:val="28"/>
          <w:szCs w:val="28"/>
        </w:rPr>
        <w:t xml:space="preserve"> До складу виробу повинні входити:</w:t>
      </w:r>
    </w:p>
    <w:p w14:paraId="2F7B7D9E" w14:textId="302684C1" w:rsidR="00CF31BA" w:rsidRPr="00C15B22" w:rsidRDefault="00FD041B" w:rsidP="009E0E89">
      <w:pPr>
        <w:pStyle w:val="p"/>
        <w:numPr>
          <w:ilvl w:val="3"/>
          <w:numId w:val="2"/>
        </w:numPr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bookmarkStart w:id="11" w:name="_Hlk150855996"/>
      <w:r w:rsidRPr="00C15B22">
        <w:rPr>
          <w:i/>
          <w:iCs/>
          <w:sz w:val="28"/>
          <w:szCs w:val="28"/>
        </w:rPr>
        <w:t>……..</w:t>
      </w:r>
      <w:r w:rsidR="001A255A" w:rsidRPr="00C15B22">
        <w:rPr>
          <w:rFonts w:eastAsia="Courier New"/>
          <w:i/>
          <w:iCs/>
          <w:sz w:val="28"/>
          <w:szCs w:val="28"/>
          <w:shd w:val="clear" w:color="auto" w:fill="FFFFFF"/>
        </w:rPr>
        <w:t>.</w:t>
      </w:r>
    </w:p>
    <w:p w14:paraId="06673E2F" w14:textId="49C9DFA3" w:rsidR="00A22646" w:rsidRPr="00C15B22" w:rsidRDefault="00A22646" w:rsidP="001A255A">
      <w:pPr>
        <w:pStyle w:val="p"/>
        <w:numPr>
          <w:ilvl w:val="3"/>
          <w:numId w:val="2"/>
        </w:numPr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C15B22">
        <w:rPr>
          <w:i/>
          <w:iCs/>
          <w:sz w:val="28"/>
          <w:szCs w:val="28"/>
        </w:rPr>
        <w:t>Пакування</w:t>
      </w:r>
      <w:r w:rsidR="00931A68" w:rsidRPr="00C15B22">
        <w:rPr>
          <w:i/>
          <w:iCs/>
          <w:sz w:val="28"/>
          <w:szCs w:val="28"/>
        </w:rPr>
        <w:t xml:space="preserve">, </w:t>
      </w:r>
      <w:r w:rsidR="00FD041B" w:rsidRPr="00C15B22">
        <w:rPr>
          <w:i/>
          <w:iCs/>
          <w:sz w:val="28"/>
          <w:szCs w:val="28"/>
        </w:rPr>
        <w:t>………</w:t>
      </w:r>
      <w:r w:rsidR="00C509F4" w:rsidRPr="00C15B22">
        <w:rPr>
          <w:rFonts w:eastAsia="Courier New"/>
          <w:i/>
          <w:iCs/>
          <w:sz w:val="28"/>
          <w:szCs w:val="28"/>
          <w:shd w:val="clear" w:color="auto" w:fill="FFFFFF"/>
        </w:rPr>
        <w:t>.</w:t>
      </w:r>
    </w:p>
    <w:p w14:paraId="43E1BBE0" w14:textId="148F71CF" w:rsidR="00CF31BA" w:rsidRPr="00C15B22" w:rsidRDefault="00FD041B" w:rsidP="009E0E89">
      <w:pPr>
        <w:pStyle w:val="p"/>
        <w:numPr>
          <w:ilvl w:val="3"/>
          <w:numId w:val="2"/>
        </w:numPr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C15B22">
        <w:rPr>
          <w:i/>
          <w:iCs/>
          <w:sz w:val="28"/>
          <w:szCs w:val="28"/>
        </w:rPr>
        <w:t>.</w:t>
      </w:r>
    </w:p>
    <w:p w14:paraId="0D171A9D" w14:textId="040ABE10" w:rsidR="00235F8A" w:rsidRPr="00C15B22" w:rsidRDefault="00F75DB9" w:rsidP="009E0E89">
      <w:pPr>
        <w:pStyle w:val="p"/>
        <w:numPr>
          <w:ilvl w:val="3"/>
          <w:numId w:val="2"/>
        </w:numPr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C15B22">
        <w:rPr>
          <w:i/>
          <w:iCs/>
          <w:sz w:val="28"/>
          <w:szCs w:val="28"/>
        </w:rPr>
        <w:t>Комплект запасних частин, інструменту та приладдя (далі – ЗІП)</w:t>
      </w:r>
      <w:r w:rsidR="00CF31BA" w:rsidRPr="00C15B22">
        <w:rPr>
          <w:i/>
          <w:iCs/>
          <w:sz w:val="28"/>
          <w:szCs w:val="28"/>
        </w:rPr>
        <w:t>.</w:t>
      </w:r>
    </w:p>
    <w:bookmarkEnd w:id="10"/>
    <w:bookmarkEnd w:id="11"/>
    <w:p w14:paraId="279B1E1C" w14:textId="3F8D290D" w:rsidR="007F7A9C" w:rsidRPr="00C15B22" w:rsidRDefault="00FD041B" w:rsidP="00FD041B">
      <w:pPr>
        <w:pStyle w:val="p"/>
        <w:spacing w:before="0" w:after="0" w:line="276" w:lineRule="auto"/>
        <w:ind w:left="142" w:firstLine="0"/>
        <w:rPr>
          <w:i/>
          <w:iCs/>
          <w:sz w:val="28"/>
          <w:szCs w:val="28"/>
        </w:rPr>
      </w:pPr>
      <w:r w:rsidRPr="00C15B22">
        <w:rPr>
          <w:i/>
          <w:iCs/>
          <w:sz w:val="28"/>
          <w:szCs w:val="28"/>
        </w:rPr>
        <w:t>…</w:t>
      </w:r>
      <w:bookmarkStart w:id="12" w:name="_Hlk150856620"/>
    </w:p>
    <w:p w14:paraId="56416B9C" w14:textId="04DEDF48" w:rsidR="00CF31BA" w:rsidRPr="00C15B22" w:rsidRDefault="00CF31BA" w:rsidP="00F6455F">
      <w:pPr>
        <w:pStyle w:val="91"/>
        <w:shd w:val="clear" w:color="auto" w:fill="auto"/>
        <w:spacing w:after="0" w:line="276" w:lineRule="auto"/>
        <w:ind w:left="142" w:right="-1" w:firstLine="680"/>
        <w:contextualSpacing/>
        <w:jc w:val="both"/>
        <w:rPr>
          <w:i/>
          <w:iCs/>
          <w:color w:val="auto"/>
          <w:spacing w:val="0"/>
          <w:sz w:val="28"/>
          <w:szCs w:val="28"/>
        </w:rPr>
      </w:pPr>
      <w:r w:rsidRPr="00C15B22">
        <w:rPr>
          <w:i/>
          <w:iCs/>
          <w:color w:val="auto"/>
          <w:sz w:val="28"/>
          <w:szCs w:val="28"/>
        </w:rPr>
        <w:t>1.1.3 Лінійні</w:t>
      </w:r>
      <w:r w:rsidRPr="00C15B22">
        <w:rPr>
          <w:i/>
          <w:iCs/>
          <w:color w:val="auto"/>
          <w:spacing w:val="0"/>
          <w:sz w:val="28"/>
          <w:szCs w:val="28"/>
        </w:rPr>
        <w:t xml:space="preserve"> розміри і маса виробу повинні відповідати даним, зазначеним в </w:t>
      </w:r>
      <w:r w:rsidR="00A8301C" w:rsidRPr="00C15B22">
        <w:rPr>
          <w:i/>
          <w:iCs/>
          <w:color w:val="auto"/>
          <w:spacing w:val="0"/>
          <w:sz w:val="28"/>
          <w:szCs w:val="28"/>
        </w:rPr>
        <w:t>Т</w:t>
      </w:r>
      <w:r w:rsidRPr="00C15B22">
        <w:rPr>
          <w:i/>
          <w:iCs/>
          <w:color w:val="auto"/>
          <w:spacing w:val="0"/>
          <w:sz w:val="28"/>
          <w:szCs w:val="28"/>
        </w:rPr>
        <w:t>аблиці 1.</w:t>
      </w:r>
    </w:p>
    <w:p w14:paraId="33BFD710" w14:textId="42AC9F8C" w:rsidR="00CF31BA" w:rsidRPr="00C15B22" w:rsidRDefault="002F4B74" w:rsidP="00C509F4">
      <w:pPr>
        <w:pStyle w:val="91"/>
        <w:shd w:val="clear" w:color="auto" w:fill="auto"/>
        <w:spacing w:after="0" w:line="276" w:lineRule="auto"/>
        <w:ind w:left="142" w:right="-1" w:firstLine="680"/>
        <w:contextualSpacing/>
        <w:jc w:val="both"/>
        <w:rPr>
          <w:i/>
          <w:iCs/>
          <w:sz w:val="2"/>
          <w:szCs w:val="2"/>
        </w:rPr>
      </w:pPr>
      <w:r w:rsidRPr="00C15B22">
        <w:rPr>
          <w:i/>
          <w:iCs/>
          <w:sz w:val="28"/>
          <w:szCs w:val="28"/>
        </w:rPr>
        <w:t>Таблиця 1 – Основні розміри</w:t>
      </w:r>
      <w:r w:rsidR="00753014" w:rsidRPr="00C15B22">
        <w:rPr>
          <w:i/>
          <w:iCs/>
          <w:sz w:val="28"/>
          <w:szCs w:val="28"/>
        </w:rPr>
        <w:t>,</w:t>
      </w:r>
      <w:r w:rsidRPr="00C15B22">
        <w:rPr>
          <w:i/>
          <w:iCs/>
          <w:sz w:val="28"/>
          <w:szCs w:val="28"/>
        </w:rPr>
        <w:t xml:space="preserve"> маса</w:t>
      </w:r>
      <w:r w:rsidR="00AD49B5" w:rsidRPr="00C15B22">
        <w:rPr>
          <w:i/>
          <w:iCs/>
          <w:sz w:val="28"/>
          <w:szCs w:val="28"/>
        </w:rPr>
        <w:t xml:space="preserve"> БЧ та</w:t>
      </w:r>
      <w:r w:rsidRPr="00C15B22">
        <w:rPr>
          <w:i/>
          <w:iCs/>
          <w:sz w:val="28"/>
          <w:szCs w:val="28"/>
        </w:rPr>
        <w:t xml:space="preserve"> виробу</w:t>
      </w:r>
    </w:p>
    <w:tbl>
      <w:tblPr>
        <w:tblpPr w:leftFromText="180" w:rightFromText="180" w:vertAnchor="text" w:horzAnchor="margin" w:tblpX="137" w:tblpY="-26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984"/>
        <w:gridCol w:w="1985"/>
        <w:gridCol w:w="1620"/>
      </w:tblGrid>
      <w:tr w:rsidR="00CF31BA" w:rsidRPr="00C15B22" w14:paraId="685C89D6" w14:textId="77777777" w:rsidTr="00DF3F71">
        <w:trPr>
          <w:trHeight w:val="277"/>
        </w:trPr>
        <w:tc>
          <w:tcPr>
            <w:tcW w:w="4248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61AA4F30" w14:textId="5692BF3F" w:rsidR="00CF31BA" w:rsidRPr="00C15B22" w:rsidRDefault="00CF31BA" w:rsidP="009E0E89">
            <w:pPr>
              <w:jc w:val="both"/>
              <w:rPr>
                <w:rFonts w:eastAsia="Calibri"/>
                <w:i/>
                <w:iCs/>
                <w:lang w:eastAsia="en-US"/>
              </w:rPr>
            </w:pPr>
            <w:bookmarkStart w:id="13" w:name="_Hlk152915595"/>
            <w:r w:rsidRPr="00C15B22">
              <w:rPr>
                <w:rFonts w:eastAsia="Calibri"/>
                <w:i/>
                <w:iCs/>
                <w:lang w:eastAsia="en-US"/>
              </w:rPr>
              <w:t xml:space="preserve">                </w:t>
            </w:r>
            <w:r w:rsidR="00A8301C" w:rsidRPr="00C15B22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Pr="00C15B22">
              <w:rPr>
                <w:rFonts w:eastAsia="Calibri"/>
                <w:i/>
                <w:iCs/>
                <w:lang w:eastAsia="en-US"/>
              </w:rPr>
              <w:t xml:space="preserve"> </w:t>
            </w:r>
            <w:r w:rsidR="00DF3F71" w:rsidRPr="00C15B22">
              <w:rPr>
                <w:rFonts w:eastAsia="Calibri"/>
                <w:i/>
                <w:iCs/>
                <w:lang w:eastAsia="en-US"/>
              </w:rPr>
              <w:t xml:space="preserve">        </w:t>
            </w:r>
            <w:r w:rsidRPr="00C15B22">
              <w:rPr>
                <w:rFonts w:eastAsia="Calibri"/>
                <w:i/>
                <w:iCs/>
                <w:lang w:eastAsia="en-US"/>
              </w:rPr>
              <w:t>Нормативні величини</w:t>
            </w:r>
          </w:p>
          <w:p w14:paraId="5DACBE20" w14:textId="77777777" w:rsidR="00CF31BA" w:rsidRPr="00C15B22" w:rsidRDefault="00CF31BA" w:rsidP="009E0E89">
            <w:pPr>
              <w:jc w:val="both"/>
              <w:rPr>
                <w:rFonts w:eastAsia="Calibri"/>
                <w:i/>
                <w:iCs/>
                <w:lang w:eastAsia="en-US"/>
              </w:rPr>
            </w:pPr>
            <w:r w:rsidRPr="00C15B22">
              <w:rPr>
                <w:rFonts w:eastAsia="Calibri"/>
                <w:i/>
                <w:iCs/>
                <w:lang w:eastAsia="en-US"/>
              </w:rPr>
              <w:t>Характеристики</w:t>
            </w:r>
          </w:p>
        </w:tc>
        <w:tc>
          <w:tcPr>
            <w:tcW w:w="5589" w:type="dxa"/>
            <w:gridSpan w:val="3"/>
            <w:shd w:val="clear" w:color="auto" w:fill="auto"/>
          </w:tcPr>
          <w:p w14:paraId="4706BBB9" w14:textId="4D4BA9F3" w:rsidR="00CF31BA" w:rsidRPr="00C15B22" w:rsidRDefault="00CF31BA" w:rsidP="009E0E89">
            <w:pPr>
              <w:jc w:val="center"/>
              <w:rPr>
                <w:rFonts w:eastAsia="Calibri"/>
                <w:i/>
                <w:iCs/>
                <w:sz w:val="27"/>
                <w:szCs w:val="27"/>
                <w:lang w:eastAsia="en-US"/>
              </w:rPr>
            </w:pPr>
            <w:r w:rsidRPr="00C15B22">
              <w:rPr>
                <w:rFonts w:eastAsia="Calibri"/>
                <w:i/>
                <w:iCs/>
                <w:sz w:val="27"/>
                <w:szCs w:val="27"/>
                <w:lang w:eastAsia="en-US"/>
              </w:rPr>
              <w:t>Варіант виконання</w:t>
            </w:r>
            <w:r w:rsidR="00AB7489" w:rsidRPr="00C15B22">
              <w:rPr>
                <w:rFonts w:eastAsia="Calibri"/>
                <w:i/>
                <w:iCs/>
                <w:sz w:val="27"/>
                <w:szCs w:val="27"/>
                <w:lang w:eastAsia="en-US"/>
              </w:rPr>
              <w:t xml:space="preserve"> *</w:t>
            </w:r>
          </w:p>
        </w:tc>
      </w:tr>
      <w:tr w:rsidR="0098407B" w:rsidRPr="00C15B22" w14:paraId="2504CCDF" w14:textId="77777777" w:rsidTr="00DF3F71">
        <w:trPr>
          <w:trHeight w:val="225"/>
        </w:trPr>
        <w:tc>
          <w:tcPr>
            <w:tcW w:w="4248" w:type="dxa"/>
            <w:vMerge/>
            <w:tcBorders>
              <w:tl2br w:val="single" w:sz="4" w:space="0" w:color="auto"/>
            </w:tcBorders>
            <w:shd w:val="clear" w:color="auto" w:fill="auto"/>
          </w:tcPr>
          <w:p w14:paraId="4120CA95" w14:textId="77777777" w:rsidR="0098407B" w:rsidRPr="00C15B22" w:rsidRDefault="0098407B" w:rsidP="009E0E89">
            <w:pPr>
              <w:jc w:val="both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140A7DBF" w14:textId="482CFAFF" w:rsidR="0098407B" w:rsidRPr="00C15B22" w:rsidRDefault="0098407B" w:rsidP="009E0E8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20888ED" w14:textId="5F65319B" w:rsidR="0098407B" w:rsidRPr="00C15B22" w:rsidRDefault="0098407B" w:rsidP="009E0E8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79BAEC" w14:textId="37F57A64" w:rsidR="0098407B" w:rsidRPr="00C15B22" w:rsidRDefault="0098407B" w:rsidP="009E0E8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E0E89" w:rsidRPr="00C15B22" w14:paraId="557DAC5A" w14:textId="77777777" w:rsidTr="00DF3F71">
        <w:tblPrEx>
          <w:tblLook w:val="00A0" w:firstRow="1" w:lastRow="0" w:firstColumn="1" w:lastColumn="0" w:noHBand="0" w:noVBand="0"/>
        </w:tblPrEx>
        <w:trPr>
          <w:trHeight w:val="704"/>
        </w:trPr>
        <w:tc>
          <w:tcPr>
            <w:tcW w:w="4248" w:type="dxa"/>
          </w:tcPr>
          <w:p w14:paraId="44345862" w14:textId="77B92FC3" w:rsidR="009E0E89" w:rsidRPr="00C15B22" w:rsidRDefault="009E0E89" w:rsidP="009E0E89">
            <w:pPr>
              <w:pStyle w:val="p"/>
              <w:spacing w:before="0" w:after="0"/>
              <w:ind w:firstLine="0"/>
              <w:jc w:val="left"/>
              <w:rPr>
                <w:i/>
                <w:iCs/>
                <w:sz w:val="26"/>
                <w:szCs w:val="26"/>
              </w:rPr>
            </w:pPr>
            <w:r w:rsidRPr="00C15B22">
              <w:rPr>
                <w:i/>
                <w:iCs/>
                <w:sz w:val="26"/>
                <w:szCs w:val="26"/>
              </w:rPr>
              <w:t>1. Лінійні розміри:</w:t>
            </w:r>
          </w:p>
          <w:p w14:paraId="272F8B7C" w14:textId="77777777" w:rsidR="009E0E89" w:rsidRPr="00C15B22" w:rsidRDefault="009E0E89" w:rsidP="009E0E89">
            <w:pPr>
              <w:pStyle w:val="p"/>
              <w:spacing w:before="0" w:after="0"/>
              <w:ind w:firstLine="0"/>
              <w:jc w:val="left"/>
              <w:rPr>
                <w:i/>
                <w:iCs/>
                <w:sz w:val="26"/>
                <w:szCs w:val="26"/>
              </w:rPr>
            </w:pPr>
            <w:r w:rsidRPr="00C15B22">
              <w:rPr>
                <w:i/>
                <w:iCs/>
                <w:sz w:val="26"/>
                <w:szCs w:val="26"/>
              </w:rPr>
              <w:t>довжина, мм</w:t>
            </w:r>
          </w:p>
          <w:p w14:paraId="6606CC64" w14:textId="77777777" w:rsidR="009E0E89" w:rsidRPr="00C15B22" w:rsidRDefault="009E0E89" w:rsidP="009E0E89">
            <w:pPr>
              <w:pStyle w:val="p"/>
              <w:spacing w:before="0" w:after="0"/>
              <w:ind w:firstLine="0"/>
              <w:jc w:val="left"/>
              <w:rPr>
                <w:i/>
                <w:iCs/>
                <w:sz w:val="26"/>
                <w:szCs w:val="26"/>
              </w:rPr>
            </w:pPr>
            <w:r w:rsidRPr="00C15B22">
              <w:rPr>
                <w:i/>
                <w:iCs/>
                <w:sz w:val="26"/>
                <w:szCs w:val="26"/>
              </w:rPr>
              <w:t>діаметр, мм</w:t>
            </w:r>
          </w:p>
        </w:tc>
        <w:tc>
          <w:tcPr>
            <w:tcW w:w="1984" w:type="dxa"/>
          </w:tcPr>
          <w:p w14:paraId="5136F0D9" w14:textId="1B1D674D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B4DC39F" w14:textId="798915FC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5C7EE9" w14:textId="00A5F3DD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</w:tr>
      <w:tr w:rsidR="009E0E89" w:rsidRPr="00C15B22" w14:paraId="4FB9BEF2" w14:textId="77777777" w:rsidTr="00DF3F71">
        <w:tblPrEx>
          <w:tblLook w:val="00A0" w:firstRow="1" w:lastRow="0" w:firstColumn="1" w:lastColumn="0" w:noHBand="0" w:noVBand="0"/>
        </w:tblPrEx>
        <w:trPr>
          <w:trHeight w:val="147"/>
        </w:trPr>
        <w:tc>
          <w:tcPr>
            <w:tcW w:w="4248" w:type="dxa"/>
          </w:tcPr>
          <w:p w14:paraId="5149CE56" w14:textId="301E98D0" w:rsidR="009E0E89" w:rsidRPr="00C15B22" w:rsidRDefault="009E0E89" w:rsidP="00FD041B">
            <w:pPr>
              <w:pStyle w:val="p"/>
              <w:spacing w:before="0" w:after="0"/>
              <w:ind w:firstLine="0"/>
              <w:jc w:val="left"/>
              <w:rPr>
                <w:i/>
                <w:iCs/>
                <w:sz w:val="26"/>
                <w:szCs w:val="26"/>
              </w:rPr>
            </w:pPr>
            <w:r w:rsidRPr="00C15B22">
              <w:rPr>
                <w:i/>
                <w:iCs/>
                <w:sz w:val="26"/>
                <w:szCs w:val="26"/>
              </w:rPr>
              <w:t xml:space="preserve">2. </w:t>
            </w:r>
            <w:r w:rsidRPr="00C15B22">
              <w:rPr>
                <w:i/>
                <w:iCs/>
                <w:sz w:val="26"/>
                <w:szCs w:val="26"/>
                <w:lang w:eastAsia="uk-UA" w:bidi="uk-UA"/>
              </w:rPr>
              <w:t>Маса, кг</w:t>
            </w:r>
          </w:p>
        </w:tc>
        <w:tc>
          <w:tcPr>
            <w:tcW w:w="1984" w:type="dxa"/>
          </w:tcPr>
          <w:p w14:paraId="37BADEFA" w14:textId="137AF74D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C6097BD" w14:textId="65A203DC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B6A7FE8" w14:textId="5210B2A3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</w:tr>
      <w:tr w:rsidR="009E0E89" w:rsidRPr="00C15B22" w14:paraId="1047C874" w14:textId="77777777" w:rsidTr="00DF3F71">
        <w:tblPrEx>
          <w:tblLook w:val="00A0" w:firstRow="1" w:lastRow="0" w:firstColumn="1" w:lastColumn="0" w:noHBand="0" w:noVBand="0"/>
        </w:tblPrEx>
        <w:trPr>
          <w:trHeight w:val="147"/>
        </w:trPr>
        <w:tc>
          <w:tcPr>
            <w:tcW w:w="4248" w:type="dxa"/>
          </w:tcPr>
          <w:p w14:paraId="0151F59C" w14:textId="700EA40C" w:rsidR="009E0E89" w:rsidRPr="00C15B22" w:rsidRDefault="009E0E89" w:rsidP="009E0E89">
            <w:pPr>
              <w:pStyle w:val="p"/>
              <w:spacing w:before="0" w:after="0"/>
              <w:ind w:firstLine="0"/>
              <w:jc w:val="left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404817B2" w14:textId="39F9E6D2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8C1E015" w14:textId="690683C4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0BE5175" w14:textId="6F6DF96B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</w:tr>
      <w:tr w:rsidR="009E0E89" w:rsidRPr="00C15B22" w14:paraId="4ED60C4E" w14:textId="77777777" w:rsidTr="00DF3F71">
        <w:tblPrEx>
          <w:tblLook w:val="00A0" w:firstRow="1" w:lastRow="0" w:firstColumn="1" w:lastColumn="0" w:noHBand="0" w:noVBand="0"/>
        </w:tblPrEx>
        <w:trPr>
          <w:trHeight w:val="147"/>
        </w:trPr>
        <w:tc>
          <w:tcPr>
            <w:tcW w:w="4248" w:type="dxa"/>
            <w:shd w:val="clear" w:color="auto" w:fill="auto"/>
          </w:tcPr>
          <w:p w14:paraId="23DF37B0" w14:textId="7CB8431D" w:rsidR="009E0E89" w:rsidRPr="00C15B22" w:rsidRDefault="009E0E89" w:rsidP="009E0E89">
            <w:pPr>
              <w:pStyle w:val="p"/>
              <w:spacing w:before="0" w:after="0"/>
              <w:ind w:firstLine="0"/>
              <w:jc w:val="left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45681262" w14:textId="0A472176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</w:rPr>
            </w:pPr>
          </w:p>
        </w:tc>
        <w:tc>
          <w:tcPr>
            <w:tcW w:w="1985" w:type="dxa"/>
          </w:tcPr>
          <w:p w14:paraId="05DFC56E" w14:textId="2C63C346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</w:rPr>
            </w:pPr>
          </w:p>
        </w:tc>
        <w:tc>
          <w:tcPr>
            <w:tcW w:w="1620" w:type="dxa"/>
          </w:tcPr>
          <w:p w14:paraId="44962353" w14:textId="4318E05A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</w:rPr>
            </w:pPr>
          </w:p>
        </w:tc>
      </w:tr>
      <w:tr w:rsidR="009E0E89" w:rsidRPr="00C15B22" w14:paraId="06126425" w14:textId="77777777" w:rsidTr="00DF3F71">
        <w:tblPrEx>
          <w:tblLook w:val="00A0" w:firstRow="1" w:lastRow="0" w:firstColumn="1" w:lastColumn="0" w:noHBand="0" w:noVBand="0"/>
        </w:tblPrEx>
        <w:trPr>
          <w:trHeight w:val="147"/>
        </w:trPr>
        <w:tc>
          <w:tcPr>
            <w:tcW w:w="4248" w:type="dxa"/>
            <w:shd w:val="clear" w:color="auto" w:fill="auto"/>
          </w:tcPr>
          <w:p w14:paraId="75A49BC3" w14:textId="43F398F6" w:rsidR="009E0E89" w:rsidRPr="00C15B22" w:rsidRDefault="009E0E89" w:rsidP="009E0E89">
            <w:pPr>
              <w:pStyle w:val="p"/>
              <w:spacing w:before="0" w:after="0"/>
              <w:ind w:firstLine="0"/>
              <w:jc w:val="left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46F873BD" w14:textId="509C7846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5882F9A" w14:textId="2A5316BF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7CE2B7" w14:textId="65DB54DA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</w:tr>
      <w:tr w:rsidR="00DF3F71" w:rsidRPr="00C15B22" w14:paraId="623735F1" w14:textId="77777777" w:rsidTr="00DF3F71">
        <w:tblPrEx>
          <w:tblLook w:val="00A0" w:firstRow="1" w:lastRow="0" w:firstColumn="1" w:lastColumn="0" w:noHBand="0" w:noVBand="0"/>
        </w:tblPrEx>
        <w:trPr>
          <w:trHeight w:val="147"/>
        </w:trPr>
        <w:tc>
          <w:tcPr>
            <w:tcW w:w="4248" w:type="dxa"/>
            <w:shd w:val="clear" w:color="auto" w:fill="auto"/>
          </w:tcPr>
          <w:p w14:paraId="301684B3" w14:textId="733FDEB8" w:rsidR="00DF3F71" w:rsidRPr="00C15B22" w:rsidRDefault="00DF3F71" w:rsidP="009E0E89">
            <w:pPr>
              <w:pStyle w:val="p"/>
              <w:spacing w:before="0" w:after="0"/>
              <w:ind w:firstLine="0"/>
              <w:jc w:val="left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6AED8B6F" w14:textId="515B4292" w:rsidR="00DF3F71" w:rsidRPr="00C15B22" w:rsidRDefault="00DF3F71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60B1B4F" w14:textId="42D3C5E2" w:rsidR="00DF3F71" w:rsidRPr="00C15B22" w:rsidRDefault="00DF3F71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237472" w14:textId="1DBEFBEF" w:rsidR="00DF3F71" w:rsidRPr="00C15B22" w:rsidRDefault="00DF3F71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</w:tr>
      <w:tr w:rsidR="009E0E89" w:rsidRPr="00C15B22" w14:paraId="52ED9F9F" w14:textId="77777777" w:rsidTr="00DF3F71">
        <w:tblPrEx>
          <w:tblLook w:val="00A0" w:firstRow="1" w:lastRow="0" w:firstColumn="1" w:lastColumn="0" w:noHBand="0" w:noVBand="0"/>
        </w:tblPrEx>
        <w:trPr>
          <w:trHeight w:val="147"/>
        </w:trPr>
        <w:tc>
          <w:tcPr>
            <w:tcW w:w="4248" w:type="dxa"/>
            <w:shd w:val="clear" w:color="auto" w:fill="auto"/>
          </w:tcPr>
          <w:p w14:paraId="7EBB9E3A" w14:textId="74503260" w:rsidR="009E0E89" w:rsidRPr="00C15B22" w:rsidRDefault="009E0E89" w:rsidP="009E0E89">
            <w:pPr>
              <w:pStyle w:val="p"/>
              <w:spacing w:before="0" w:after="0"/>
              <w:ind w:firstLine="0"/>
              <w:jc w:val="left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</w:tcPr>
          <w:p w14:paraId="7EB21552" w14:textId="103E4F13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E4ED17F" w14:textId="1EC89664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0E8ED8B" w14:textId="3515C237" w:rsidR="009E0E89" w:rsidRPr="00C15B22" w:rsidRDefault="009E0E89" w:rsidP="009E0E89">
            <w:pPr>
              <w:pStyle w:val="p"/>
              <w:spacing w:before="0" w:after="0"/>
              <w:ind w:firstLine="0"/>
              <w:jc w:val="center"/>
              <w:rPr>
                <w:i/>
                <w:iCs/>
                <w:spacing w:val="-4"/>
                <w:sz w:val="28"/>
                <w:szCs w:val="28"/>
              </w:rPr>
            </w:pPr>
          </w:p>
        </w:tc>
      </w:tr>
      <w:bookmarkEnd w:id="13"/>
    </w:tbl>
    <w:p w14:paraId="565BFE7E" w14:textId="77777777" w:rsidR="00AB7489" w:rsidRPr="00C15B22" w:rsidRDefault="00AB7489" w:rsidP="00AB7489">
      <w:pPr>
        <w:tabs>
          <w:tab w:val="left" w:pos="360"/>
        </w:tabs>
        <w:spacing w:line="276" w:lineRule="auto"/>
        <w:ind w:left="142" w:firstLine="709"/>
        <w:jc w:val="both"/>
        <w:rPr>
          <w:i/>
          <w:iCs/>
          <w:color w:val="000000"/>
          <w:sz w:val="28"/>
          <w:szCs w:val="28"/>
        </w:rPr>
      </w:pPr>
    </w:p>
    <w:p w14:paraId="04A2EE6C" w14:textId="08E04D80" w:rsidR="001D0B95" w:rsidRPr="00C15B22" w:rsidRDefault="00FD041B" w:rsidP="00B3004F">
      <w:pPr>
        <w:tabs>
          <w:tab w:val="left" w:pos="360"/>
        </w:tabs>
        <w:spacing w:line="276" w:lineRule="auto"/>
        <w:ind w:left="1" w:firstLine="425"/>
        <w:jc w:val="right"/>
        <w:rPr>
          <w:i/>
          <w:iCs/>
          <w:sz w:val="28"/>
          <w:szCs w:val="28"/>
          <w:lang w:eastAsia="zh-CN"/>
        </w:rPr>
      </w:pPr>
      <w:r w:rsidRPr="00C15B22">
        <w:rPr>
          <w:i/>
          <w:iCs/>
          <w:color w:val="000000"/>
          <w:sz w:val="28"/>
          <w:szCs w:val="28"/>
        </w:rPr>
        <w:t xml:space="preserve"> </w:t>
      </w:r>
      <w:r w:rsidR="00B8524F" w:rsidRPr="00C15B22">
        <w:rPr>
          <w:i/>
          <w:iCs/>
          <w:color w:val="000000"/>
          <w:sz w:val="28"/>
          <w:szCs w:val="28"/>
        </w:rPr>
        <w:t>(Методика п. ….</w:t>
      </w:r>
      <w:r w:rsidR="00CF31BA" w:rsidRPr="00C15B22">
        <w:rPr>
          <w:i/>
          <w:iCs/>
          <w:color w:val="000000"/>
          <w:sz w:val="28"/>
          <w:szCs w:val="28"/>
        </w:rPr>
        <w:t>)</w:t>
      </w:r>
      <w:r w:rsidR="0073573B" w:rsidRPr="00C15B22">
        <w:rPr>
          <w:i/>
          <w:iCs/>
          <w:color w:val="000000"/>
          <w:sz w:val="28"/>
          <w:szCs w:val="28"/>
        </w:rPr>
        <w:t xml:space="preserve"> </w:t>
      </w:r>
    </w:p>
    <w:p w14:paraId="66C51F53" w14:textId="77777777" w:rsidR="00C15B22" w:rsidRDefault="00C15B22" w:rsidP="00CF2301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bookmarkStart w:id="14" w:name="_Hlk150423322"/>
      <w:bookmarkEnd w:id="12"/>
    </w:p>
    <w:p w14:paraId="1B247B6D" w14:textId="08029970" w:rsidR="00CF31BA" w:rsidRPr="00621136" w:rsidRDefault="00CF31BA" w:rsidP="00CF2301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8"/>
        </w:rPr>
        <w:t xml:space="preserve">1.2 </w:t>
      </w:r>
      <w:bookmarkStart w:id="15" w:name="_Hlk161043658"/>
      <w:r w:rsidRPr="00621136">
        <w:rPr>
          <w:sz w:val="28"/>
          <w:szCs w:val="28"/>
        </w:rPr>
        <w:t xml:space="preserve">Основні параметри та показники функціональної </w:t>
      </w:r>
      <w:proofErr w:type="spellStart"/>
      <w:r w:rsidRPr="00621136">
        <w:rPr>
          <w:sz w:val="28"/>
          <w:szCs w:val="28"/>
        </w:rPr>
        <w:t>призначеності</w:t>
      </w:r>
      <w:proofErr w:type="spellEnd"/>
      <w:r w:rsidRPr="00621136">
        <w:rPr>
          <w:sz w:val="28"/>
          <w:szCs w:val="28"/>
        </w:rPr>
        <w:t xml:space="preserve"> </w:t>
      </w:r>
      <w:bookmarkStart w:id="16" w:name="_Hlk150856293"/>
      <w:bookmarkEnd w:id="15"/>
    </w:p>
    <w:p w14:paraId="357E936A" w14:textId="77777777" w:rsidR="006270EA" w:rsidRDefault="006270EA" w:rsidP="00CF2301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</w:p>
    <w:p w14:paraId="619FD4C5" w14:textId="27AE1E08" w:rsidR="00CF31BA" w:rsidRPr="006749D0" w:rsidRDefault="006749D0" w:rsidP="00CF2301">
      <w:pPr>
        <w:pStyle w:val="p"/>
        <w:spacing w:before="0" w:after="0" w:line="276" w:lineRule="auto"/>
        <w:ind w:left="142" w:firstLine="709"/>
        <w:rPr>
          <w:color w:val="FF0000"/>
          <w:sz w:val="28"/>
          <w:szCs w:val="28"/>
        </w:rPr>
      </w:pPr>
      <w:r w:rsidRPr="006749D0">
        <w:rPr>
          <w:color w:val="FF0000"/>
          <w:sz w:val="28"/>
          <w:szCs w:val="28"/>
        </w:rPr>
        <w:t xml:space="preserve">Вказати </w:t>
      </w:r>
      <w:r w:rsidR="00C15B22" w:rsidRPr="006749D0">
        <w:rPr>
          <w:color w:val="FF0000"/>
          <w:sz w:val="28"/>
          <w:szCs w:val="28"/>
        </w:rPr>
        <w:t>призначення виробу, його можливості тощо.</w:t>
      </w:r>
    </w:p>
    <w:p w14:paraId="0E8D3630" w14:textId="04149DC4" w:rsidR="00C15B22" w:rsidRPr="00C15B22" w:rsidRDefault="00C15B22" w:rsidP="00CF2301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C15B22">
        <w:rPr>
          <w:i/>
          <w:iCs/>
          <w:sz w:val="28"/>
          <w:szCs w:val="28"/>
        </w:rPr>
        <w:t>Приклад:</w:t>
      </w:r>
    </w:p>
    <w:p w14:paraId="4BB2710B" w14:textId="77777777" w:rsidR="00CF31BA" w:rsidRPr="00C15B22" w:rsidRDefault="00CF31BA" w:rsidP="00CF2301">
      <w:pPr>
        <w:pStyle w:val="p"/>
        <w:spacing w:before="0" w:after="0" w:line="276" w:lineRule="auto"/>
        <w:ind w:left="142" w:firstLine="709"/>
        <w:rPr>
          <w:i/>
          <w:iCs/>
          <w:color w:val="808080" w:themeColor="background1" w:themeShade="80"/>
          <w:spacing w:val="-1"/>
          <w:sz w:val="28"/>
        </w:rPr>
      </w:pPr>
      <w:r w:rsidRPr="00C15B22">
        <w:rPr>
          <w:i/>
          <w:iCs/>
          <w:sz w:val="28"/>
          <w:szCs w:val="28"/>
        </w:rPr>
        <w:t>1.2.1 Виріб має бути призначений для:</w:t>
      </w:r>
    </w:p>
    <w:p w14:paraId="796B0F9B" w14:textId="4E7E2236" w:rsidR="00CF31BA" w:rsidRPr="00621136" w:rsidRDefault="00DB1184" w:rsidP="00CF2301">
      <w:pPr>
        <w:tabs>
          <w:tab w:val="left" w:pos="360"/>
        </w:tabs>
        <w:spacing w:line="276" w:lineRule="auto"/>
        <w:ind w:left="142" w:firstLine="680"/>
        <w:jc w:val="right"/>
        <w:rPr>
          <w:color w:val="000000"/>
          <w:sz w:val="28"/>
          <w:szCs w:val="28"/>
        </w:rPr>
      </w:pPr>
      <w:bookmarkStart w:id="17" w:name="_Hlk146275942"/>
      <w:bookmarkEnd w:id="14"/>
      <w:bookmarkEnd w:id="16"/>
      <w:r w:rsidRPr="00C15B22">
        <w:rPr>
          <w:i/>
          <w:iCs/>
          <w:color w:val="000000"/>
          <w:sz w:val="28"/>
          <w:szCs w:val="28"/>
        </w:rPr>
        <w:t xml:space="preserve"> </w:t>
      </w:r>
      <w:r w:rsidR="00B8524F" w:rsidRPr="00C15B22">
        <w:rPr>
          <w:i/>
          <w:iCs/>
          <w:color w:val="000000"/>
          <w:sz w:val="28"/>
          <w:szCs w:val="28"/>
        </w:rPr>
        <w:t>(Методика п. …….</w:t>
      </w:r>
      <w:r w:rsidR="00CF31BA" w:rsidRPr="00C15B22">
        <w:rPr>
          <w:i/>
          <w:iCs/>
          <w:color w:val="000000"/>
          <w:sz w:val="28"/>
          <w:szCs w:val="28"/>
        </w:rPr>
        <w:t>)</w:t>
      </w:r>
    </w:p>
    <w:p w14:paraId="69C4D85D" w14:textId="77777777" w:rsidR="00CF31BA" w:rsidRPr="00621136" w:rsidRDefault="00CF31BA" w:rsidP="00CF2301">
      <w:pPr>
        <w:spacing w:line="276" w:lineRule="auto"/>
        <w:ind w:left="142" w:firstLine="709"/>
        <w:rPr>
          <w:sz w:val="28"/>
          <w:szCs w:val="28"/>
        </w:rPr>
      </w:pPr>
      <w:bookmarkStart w:id="18" w:name="_Hlk148698116"/>
      <w:r w:rsidRPr="00621136">
        <w:rPr>
          <w:sz w:val="28"/>
          <w:szCs w:val="28"/>
        </w:rPr>
        <w:t xml:space="preserve">1.3 Вимоги до </w:t>
      </w:r>
      <w:bookmarkStart w:id="19" w:name="_Hlk155446562"/>
      <w:r w:rsidRPr="00621136">
        <w:rPr>
          <w:sz w:val="28"/>
          <w:szCs w:val="28"/>
        </w:rPr>
        <w:t xml:space="preserve">складових частин виробу </w:t>
      </w:r>
      <w:bookmarkEnd w:id="19"/>
    </w:p>
    <w:p w14:paraId="20A1D88B" w14:textId="77777777" w:rsidR="006270EA" w:rsidRDefault="006270EA" w:rsidP="00CF2301">
      <w:pPr>
        <w:pStyle w:val="p"/>
        <w:tabs>
          <w:tab w:val="left" w:pos="4430"/>
        </w:tabs>
        <w:spacing w:before="0" w:after="0" w:line="276" w:lineRule="auto"/>
        <w:ind w:left="142" w:firstLine="709"/>
        <w:rPr>
          <w:sz w:val="28"/>
          <w:szCs w:val="28"/>
        </w:rPr>
      </w:pPr>
    </w:p>
    <w:p w14:paraId="3FAD5C86" w14:textId="5DC2D572" w:rsidR="00CF31BA" w:rsidRPr="006749D0" w:rsidRDefault="006749D0" w:rsidP="00CF2301">
      <w:pPr>
        <w:pStyle w:val="p"/>
        <w:tabs>
          <w:tab w:val="left" w:pos="4430"/>
        </w:tabs>
        <w:spacing w:before="0" w:after="0" w:line="276" w:lineRule="auto"/>
        <w:ind w:left="142" w:firstLine="709"/>
        <w:rPr>
          <w:color w:val="FF0000"/>
          <w:sz w:val="28"/>
          <w:szCs w:val="28"/>
        </w:rPr>
      </w:pPr>
      <w:r w:rsidRPr="006749D0">
        <w:rPr>
          <w:color w:val="FF0000"/>
          <w:sz w:val="28"/>
          <w:szCs w:val="28"/>
        </w:rPr>
        <w:lastRenderedPageBreak/>
        <w:t xml:space="preserve">Вказати </w:t>
      </w:r>
      <w:r w:rsidR="00C15B22" w:rsidRPr="006749D0">
        <w:rPr>
          <w:color w:val="FF0000"/>
          <w:sz w:val="28"/>
          <w:szCs w:val="28"/>
        </w:rPr>
        <w:t>вимогами до кожної складової частини виробу (</w:t>
      </w:r>
      <w:r w:rsidR="00DB1184">
        <w:rPr>
          <w:color w:val="FF0000"/>
          <w:sz w:val="28"/>
          <w:szCs w:val="28"/>
        </w:rPr>
        <w:t xml:space="preserve">безпілотної </w:t>
      </w:r>
      <w:proofErr w:type="spellStart"/>
      <w:r w:rsidR="00DB1184">
        <w:rPr>
          <w:color w:val="FF0000"/>
          <w:sz w:val="28"/>
          <w:szCs w:val="28"/>
        </w:rPr>
        <w:t>роботизованої</w:t>
      </w:r>
      <w:proofErr w:type="spellEnd"/>
      <w:r w:rsidR="00DB1184">
        <w:rPr>
          <w:color w:val="FF0000"/>
          <w:sz w:val="28"/>
          <w:szCs w:val="28"/>
        </w:rPr>
        <w:t xml:space="preserve"> платформи</w:t>
      </w:r>
      <w:r w:rsidR="00C15B22" w:rsidRPr="006749D0">
        <w:rPr>
          <w:color w:val="FF0000"/>
          <w:sz w:val="28"/>
          <w:szCs w:val="28"/>
        </w:rPr>
        <w:t>,</w:t>
      </w:r>
      <w:r w:rsidR="00DB1184">
        <w:rPr>
          <w:color w:val="FF0000"/>
          <w:sz w:val="28"/>
          <w:szCs w:val="28"/>
        </w:rPr>
        <w:t xml:space="preserve"> засобів зв’язку, керування, пультам керування, системи живлення, </w:t>
      </w:r>
      <w:r w:rsidR="00C15B22" w:rsidRPr="006749D0">
        <w:rPr>
          <w:color w:val="FF0000"/>
          <w:sz w:val="28"/>
          <w:szCs w:val="28"/>
        </w:rPr>
        <w:t xml:space="preserve"> тощо)</w:t>
      </w:r>
    </w:p>
    <w:p w14:paraId="492C9FCC" w14:textId="0A566276" w:rsidR="00C15B22" w:rsidRPr="00C15B22" w:rsidRDefault="00C15B22" w:rsidP="00B8524F">
      <w:pPr>
        <w:pStyle w:val="p"/>
        <w:tabs>
          <w:tab w:val="left" w:pos="4430"/>
        </w:tabs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C15B22">
        <w:rPr>
          <w:i/>
          <w:iCs/>
          <w:sz w:val="28"/>
          <w:szCs w:val="28"/>
        </w:rPr>
        <w:t>Приклад:</w:t>
      </w:r>
    </w:p>
    <w:p w14:paraId="05B42DD8" w14:textId="46DA8BA9" w:rsidR="00466B75" w:rsidRPr="00C15B22" w:rsidRDefault="00CF31BA" w:rsidP="00B8524F">
      <w:pPr>
        <w:pStyle w:val="p"/>
        <w:tabs>
          <w:tab w:val="left" w:pos="4430"/>
        </w:tabs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C15B22">
        <w:rPr>
          <w:i/>
          <w:iCs/>
          <w:sz w:val="28"/>
          <w:szCs w:val="28"/>
        </w:rPr>
        <w:t xml:space="preserve">1.3.1 </w:t>
      </w:r>
      <w:r w:rsidR="00ED394A" w:rsidRPr="00C15B22">
        <w:rPr>
          <w:i/>
          <w:iCs/>
          <w:sz w:val="28"/>
          <w:szCs w:val="28"/>
        </w:rPr>
        <w:t xml:space="preserve">Вимоги до </w:t>
      </w:r>
      <w:r w:rsidR="00B8524F" w:rsidRPr="00C15B22">
        <w:rPr>
          <w:i/>
          <w:iCs/>
          <w:sz w:val="28"/>
          <w:szCs w:val="28"/>
        </w:rPr>
        <w:t>………..</w:t>
      </w:r>
    </w:p>
    <w:p w14:paraId="187D5122" w14:textId="02FD2EB7" w:rsidR="00466B75" w:rsidRPr="00C15B22" w:rsidRDefault="00B8524F" w:rsidP="00466B75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C15B22">
        <w:rPr>
          <w:i/>
          <w:iCs/>
          <w:sz w:val="28"/>
          <w:szCs w:val="28"/>
        </w:rPr>
        <w:t>……..</w:t>
      </w:r>
    </w:p>
    <w:bookmarkEnd w:id="8"/>
    <w:bookmarkEnd w:id="17"/>
    <w:bookmarkEnd w:id="18"/>
    <w:p w14:paraId="2937EAF2" w14:textId="234A9EDA" w:rsidR="008A3921" w:rsidRPr="00C15B22" w:rsidRDefault="00D061E8" w:rsidP="00D061E8">
      <w:pPr>
        <w:pStyle w:val="p"/>
        <w:tabs>
          <w:tab w:val="left" w:pos="4430"/>
        </w:tabs>
        <w:spacing w:before="0" w:after="0" w:line="276" w:lineRule="auto"/>
        <w:ind w:left="142" w:firstLine="709"/>
        <w:jc w:val="right"/>
        <w:rPr>
          <w:i/>
          <w:iCs/>
          <w:sz w:val="28"/>
          <w:szCs w:val="28"/>
        </w:rPr>
      </w:pPr>
      <w:r w:rsidRPr="00C15B22">
        <w:rPr>
          <w:i/>
          <w:iCs/>
          <w:color w:val="000000"/>
          <w:sz w:val="28"/>
          <w:szCs w:val="28"/>
        </w:rPr>
        <w:t xml:space="preserve"> </w:t>
      </w:r>
      <w:r w:rsidR="0027406E" w:rsidRPr="00C15B22">
        <w:rPr>
          <w:i/>
          <w:iCs/>
          <w:color w:val="000000"/>
          <w:sz w:val="28"/>
          <w:szCs w:val="28"/>
        </w:rPr>
        <w:t>(Методика п. ………</w:t>
      </w:r>
      <w:r w:rsidR="008A3921" w:rsidRPr="00C15B22">
        <w:rPr>
          <w:i/>
          <w:iCs/>
          <w:color w:val="000000"/>
          <w:sz w:val="28"/>
          <w:szCs w:val="28"/>
        </w:rPr>
        <w:t>)</w:t>
      </w:r>
    </w:p>
    <w:p w14:paraId="6809E3E8" w14:textId="53EA0779" w:rsidR="009F2572" w:rsidRDefault="009F2572" w:rsidP="000A1527">
      <w:pPr>
        <w:pStyle w:val="p"/>
        <w:tabs>
          <w:tab w:val="left" w:pos="4430"/>
        </w:tabs>
        <w:spacing w:before="0" w:after="0" w:line="276" w:lineRule="auto"/>
        <w:ind w:left="142" w:firstLine="709"/>
        <w:rPr>
          <w:sz w:val="28"/>
          <w:szCs w:val="28"/>
        </w:rPr>
      </w:pPr>
    </w:p>
    <w:p w14:paraId="542D8F1D" w14:textId="77777777" w:rsidR="006270EA" w:rsidRPr="00621136" w:rsidRDefault="006270EA" w:rsidP="000A1527">
      <w:pPr>
        <w:pStyle w:val="p"/>
        <w:tabs>
          <w:tab w:val="left" w:pos="4430"/>
        </w:tabs>
        <w:spacing w:before="0" w:after="0" w:line="276" w:lineRule="auto"/>
        <w:ind w:left="142" w:firstLine="709"/>
        <w:rPr>
          <w:sz w:val="28"/>
          <w:szCs w:val="28"/>
        </w:rPr>
      </w:pPr>
    </w:p>
    <w:p w14:paraId="24C5CC53" w14:textId="77777777" w:rsidR="00CF31BA" w:rsidRPr="00621136" w:rsidRDefault="00CF31BA" w:rsidP="003B486C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8"/>
        </w:rPr>
        <w:t xml:space="preserve">1.4 Вимоги до надійності </w:t>
      </w:r>
    </w:p>
    <w:p w14:paraId="439AD637" w14:textId="77777777" w:rsidR="006270EA" w:rsidRDefault="006270EA" w:rsidP="003B48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firstLine="709"/>
        <w:jc w:val="both"/>
        <w:rPr>
          <w:rFonts w:eastAsiaTheme="minorHAnsi"/>
          <w:sz w:val="28"/>
          <w:szCs w:val="28"/>
          <w:lang w:eastAsia="en-US"/>
        </w:rPr>
      </w:pPr>
      <w:bookmarkStart w:id="20" w:name="_Hlk132722036"/>
    </w:p>
    <w:p w14:paraId="533C4D0A" w14:textId="2FD21C90" w:rsidR="00CF31BA" w:rsidRPr="006749D0" w:rsidRDefault="00C15B22" w:rsidP="003B48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6749D0">
        <w:rPr>
          <w:rFonts w:eastAsiaTheme="minorHAnsi"/>
          <w:color w:val="FF0000"/>
          <w:sz w:val="28"/>
          <w:szCs w:val="28"/>
          <w:lang w:eastAsia="en-US"/>
        </w:rPr>
        <w:t xml:space="preserve">Вказати показники </w:t>
      </w:r>
      <w:r w:rsidR="00DB1184">
        <w:rPr>
          <w:rFonts w:eastAsiaTheme="minorHAnsi"/>
          <w:color w:val="FF0000"/>
          <w:sz w:val="28"/>
          <w:szCs w:val="28"/>
          <w:lang w:eastAsia="en-US"/>
        </w:rPr>
        <w:t>надійності</w:t>
      </w:r>
      <w:r w:rsidRPr="006749D0">
        <w:rPr>
          <w:rFonts w:eastAsiaTheme="minorHAnsi"/>
          <w:color w:val="FF0000"/>
          <w:sz w:val="28"/>
          <w:szCs w:val="28"/>
          <w:lang w:eastAsia="en-US"/>
        </w:rPr>
        <w:t>, термін зберігання, тощо.</w:t>
      </w:r>
    </w:p>
    <w:p w14:paraId="14CD77FE" w14:textId="6F5732E5" w:rsidR="00C15B22" w:rsidRPr="00C15B22" w:rsidRDefault="00C15B22" w:rsidP="003B48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C15B22">
        <w:rPr>
          <w:rFonts w:eastAsiaTheme="minorHAnsi"/>
          <w:i/>
          <w:iCs/>
          <w:sz w:val="28"/>
          <w:szCs w:val="28"/>
          <w:lang w:eastAsia="en-US"/>
        </w:rPr>
        <w:t>Приклад:</w:t>
      </w:r>
    </w:p>
    <w:p w14:paraId="2367FD87" w14:textId="51572BB8" w:rsidR="00DB1184" w:rsidRPr="00DB1184" w:rsidRDefault="00CF31BA" w:rsidP="003B48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firstLine="709"/>
        <w:jc w:val="both"/>
        <w:rPr>
          <w:rFonts w:eastAsiaTheme="minorHAnsi"/>
          <w:i/>
          <w:iCs/>
          <w:color w:val="FF0000"/>
          <w:sz w:val="28"/>
          <w:szCs w:val="28"/>
          <w:lang w:eastAsia="en-US"/>
        </w:rPr>
      </w:pPr>
      <w:r w:rsidRPr="00C15B22">
        <w:rPr>
          <w:rFonts w:eastAsiaTheme="minorHAnsi"/>
          <w:i/>
          <w:iCs/>
          <w:sz w:val="28"/>
          <w:szCs w:val="28"/>
          <w:lang w:eastAsia="en-US"/>
        </w:rPr>
        <w:t xml:space="preserve">1.4.1 Показник </w:t>
      </w:r>
      <w:r w:rsidR="00DB1184">
        <w:rPr>
          <w:rFonts w:eastAsiaTheme="minorHAnsi"/>
          <w:i/>
          <w:iCs/>
          <w:sz w:val="28"/>
          <w:szCs w:val="28"/>
          <w:lang w:eastAsia="en-US"/>
        </w:rPr>
        <w:t>надійності</w:t>
      </w:r>
      <w:r w:rsidRPr="00C15B22">
        <w:rPr>
          <w:rFonts w:eastAsiaTheme="minorHAnsi"/>
          <w:i/>
          <w:iCs/>
          <w:sz w:val="28"/>
          <w:szCs w:val="28"/>
          <w:lang w:eastAsia="en-US"/>
        </w:rPr>
        <w:t xml:space="preserve"> виробу</w:t>
      </w:r>
      <w:r w:rsidR="00DB1184">
        <w:rPr>
          <w:rFonts w:eastAsiaTheme="minorHAnsi"/>
          <w:i/>
          <w:iCs/>
          <w:sz w:val="28"/>
          <w:szCs w:val="28"/>
          <w:lang w:eastAsia="en-US"/>
        </w:rPr>
        <w:t xml:space="preserve"> (напрацювання на відмову) </w:t>
      </w:r>
      <w:r w:rsidRPr="00C15B22">
        <w:rPr>
          <w:rFonts w:eastAsiaTheme="minorHAnsi"/>
          <w:i/>
          <w:iCs/>
          <w:sz w:val="28"/>
          <w:szCs w:val="28"/>
          <w:lang w:eastAsia="en-US"/>
        </w:rPr>
        <w:t xml:space="preserve"> становить</w:t>
      </w:r>
      <w:r w:rsidR="00DB1184">
        <w:rPr>
          <w:rFonts w:eastAsiaTheme="minorHAnsi"/>
          <w:i/>
          <w:iCs/>
          <w:sz w:val="28"/>
          <w:szCs w:val="28"/>
          <w:lang w:eastAsia="en-US"/>
        </w:rPr>
        <w:t xml:space="preserve">  </w:t>
      </w:r>
      <w:r w:rsidR="00DB1184" w:rsidRPr="00DB1184">
        <w:rPr>
          <w:rFonts w:eastAsiaTheme="minorHAnsi"/>
          <w:i/>
          <w:iCs/>
          <w:color w:val="FF0000"/>
          <w:sz w:val="28"/>
          <w:szCs w:val="28"/>
          <w:lang w:eastAsia="en-US"/>
        </w:rPr>
        <w:t>…. годин\</w:t>
      </w:r>
      <w:proofErr w:type="spellStart"/>
      <w:r w:rsidR="00DB1184" w:rsidRPr="00DB1184">
        <w:rPr>
          <w:rFonts w:eastAsiaTheme="minorHAnsi"/>
          <w:i/>
          <w:iCs/>
          <w:color w:val="FF0000"/>
          <w:sz w:val="28"/>
          <w:szCs w:val="28"/>
          <w:lang w:eastAsia="en-US"/>
        </w:rPr>
        <w:t>мотогодин</w:t>
      </w:r>
      <w:proofErr w:type="spellEnd"/>
      <w:r w:rsidR="00DB1184" w:rsidRPr="00DB1184">
        <w:rPr>
          <w:rFonts w:eastAsiaTheme="minorHAnsi"/>
          <w:i/>
          <w:iCs/>
          <w:color w:val="FF0000"/>
          <w:sz w:val="28"/>
          <w:szCs w:val="28"/>
          <w:lang w:eastAsia="en-US"/>
        </w:rPr>
        <w:t>\км\</w:t>
      </w:r>
      <w:r w:rsidRPr="00DB1184">
        <w:rPr>
          <w:rFonts w:eastAsiaTheme="minorHAnsi"/>
          <w:i/>
          <w:iCs/>
          <w:color w:val="FF0000"/>
          <w:sz w:val="28"/>
          <w:szCs w:val="28"/>
          <w:lang w:eastAsia="en-US"/>
        </w:rPr>
        <w:t xml:space="preserve"> </w:t>
      </w:r>
      <w:r w:rsidR="00DB1184" w:rsidRPr="00DB1184">
        <w:rPr>
          <w:rFonts w:eastAsiaTheme="minorHAnsi"/>
          <w:i/>
          <w:iCs/>
          <w:color w:val="FF0000"/>
          <w:sz w:val="28"/>
          <w:szCs w:val="28"/>
          <w:lang w:eastAsia="en-US"/>
        </w:rPr>
        <w:t xml:space="preserve">циклів заряд-розряд тощо </w:t>
      </w:r>
    </w:p>
    <w:p w14:paraId="47F822A8" w14:textId="77777777" w:rsidR="00072E23" w:rsidRPr="00C15B22" w:rsidRDefault="00072E23" w:rsidP="00072E23">
      <w:pPr>
        <w:pStyle w:val="p"/>
        <w:spacing w:before="0" w:after="0" w:line="276" w:lineRule="auto"/>
        <w:ind w:left="142" w:firstLine="709"/>
        <w:jc w:val="right"/>
        <w:rPr>
          <w:i/>
          <w:iCs/>
          <w:sz w:val="28"/>
          <w:szCs w:val="28"/>
        </w:rPr>
      </w:pPr>
      <w:r w:rsidRPr="00C15B22">
        <w:rPr>
          <w:i/>
          <w:iCs/>
          <w:color w:val="000000"/>
          <w:sz w:val="28"/>
          <w:szCs w:val="28"/>
        </w:rPr>
        <w:t>(Методика п. …….)</w:t>
      </w:r>
    </w:p>
    <w:p w14:paraId="4B645E03" w14:textId="68C1A1D8" w:rsidR="00CF31BA" w:rsidRPr="00C15B22" w:rsidRDefault="00CF31BA" w:rsidP="003B48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</w:p>
    <w:p w14:paraId="541F560A" w14:textId="4B709387" w:rsidR="00CF31BA" w:rsidRPr="00C15B22" w:rsidRDefault="00CF31BA" w:rsidP="003B486C">
      <w:pPr>
        <w:widowControl w:val="0"/>
        <w:spacing w:line="276" w:lineRule="auto"/>
        <w:ind w:left="142" w:firstLine="709"/>
        <w:jc w:val="both"/>
        <w:rPr>
          <w:rFonts w:eastAsiaTheme="minorHAnsi"/>
          <w:i/>
          <w:iCs/>
          <w:color w:val="000000"/>
          <w:sz w:val="28"/>
          <w:szCs w:val="28"/>
          <w:lang w:eastAsia="en-US"/>
        </w:rPr>
      </w:pPr>
      <w:r w:rsidRPr="00C15B22">
        <w:rPr>
          <w:i/>
          <w:iCs/>
          <w:sz w:val="28"/>
        </w:rPr>
        <w:t xml:space="preserve">1.4.2 </w:t>
      </w:r>
      <w:bookmarkStart w:id="21" w:name="_Hlk154499000"/>
      <w:r w:rsidRPr="00C15B22">
        <w:rPr>
          <w:i/>
          <w:iCs/>
          <w:sz w:val="28"/>
        </w:rPr>
        <w:t xml:space="preserve">Призначений термін зберігання виробу </w:t>
      </w:r>
      <w:r w:rsidRPr="00C15B22">
        <w:rPr>
          <w:rFonts w:eastAsiaTheme="minorHAnsi"/>
          <w:i/>
          <w:iCs/>
          <w:color w:val="000000"/>
          <w:sz w:val="28"/>
          <w:szCs w:val="28"/>
          <w:lang w:eastAsia="en-US"/>
        </w:rPr>
        <w:t>у штатн</w:t>
      </w:r>
      <w:r w:rsidR="00E207D4" w:rsidRPr="00C15B22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ому пакуванні </w:t>
      </w:r>
      <w:bookmarkEnd w:id="21"/>
      <w:r w:rsidRPr="00C15B22">
        <w:rPr>
          <w:i/>
          <w:iCs/>
          <w:sz w:val="28"/>
        </w:rPr>
        <w:t xml:space="preserve">повинен дорівнювати не менше </w:t>
      </w:r>
      <w:r w:rsidRPr="00C15B22">
        <w:rPr>
          <w:rFonts w:eastAsiaTheme="minorHAnsi"/>
          <w:i/>
          <w:iCs/>
          <w:sz w:val="28"/>
          <w:szCs w:val="28"/>
          <w:lang w:eastAsia="en-US"/>
        </w:rPr>
        <w:t>2 років.</w:t>
      </w:r>
      <w:r w:rsidRPr="00C15B22">
        <w:rPr>
          <w:i/>
          <w:iCs/>
          <w:sz w:val="28"/>
        </w:rPr>
        <w:t xml:space="preserve"> </w:t>
      </w:r>
      <w:r w:rsidR="006B101B" w:rsidRPr="00C15B22">
        <w:rPr>
          <w:i/>
          <w:iCs/>
          <w:sz w:val="28"/>
        </w:rPr>
        <w:t xml:space="preserve"> </w:t>
      </w:r>
      <w:r w:rsidRPr="00C15B22">
        <w:rPr>
          <w:rFonts w:eastAsiaTheme="minorHAnsi"/>
          <w:i/>
          <w:iCs/>
          <w:color w:val="000000"/>
          <w:sz w:val="28"/>
          <w:szCs w:val="28"/>
          <w:lang w:eastAsia="en-US"/>
        </w:rPr>
        <w:t>Термін зберігання виробу в польових умовах у штатн</w:t>
      </w:r>
      <w:r w:rsidR="00E207D4" w:rsidRPr="00C15B22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ому </w:t>
      </w:r>
      <w:r w:rsidR="002E4BFA" w:rsidRPr="00C15B22">
        <w:rPr>
          <w:rFonts w:eastAsiaTheme="minorHAnsi"/>
          <w:i/>
          <w:iCs/>
          <w:color w:val="000000"/>
          <w:sz w:val="28"/>
          <w:szCs w:val="28"/>
          <w:lang w:eastAsia="en-US"/>
        </w:rPr>
        <w:t>пакуванні</w:t>
      </w:r>
      <w:r w:rsidRPr="00C15B22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 повинен бути не менше 1 місяця.</w:t>
      </w:r>
    </w:p>
    <w:p w14:paraId="2FE37336" w14:textId="33CDA51B" w:rsidR="008A3921" w:rsidRPr="00C15B22" w:rsidRDefault="0027406E" w:rsidP="008A3921">
      <w:pPr>
        <w:pStyle w:val="p"/>
        <w:spacing w:before="0" w:after="0" w:line="276" w:lineRule="auto"/>
        <w:ind w:left="142" w:firstLine="709"/>
        <w:jc w:val="right"/>
        <w:rPr>
          <w:i/>
          <w:iCs/>
          <w:sz w:val="28"/>
          <w:szCs w:val="28"/>
        </w:rPr>
      </w:pPr>
      <w:r w:rsidRPr="00C15B22">
        <w:rPr>
          <w:i/>
          <w:iCs/>
          <w:color w:val="000000"/>
          <w:sz w:val="28"/>
          <w:szCs w:val="28"/>
        </w:rPr>
        <w:t>(Методика п. …….</w:t>
      </w:r>
      <w:r w:rsidR="008A3921" w:rsidRPr="00C15B22">
        <w:rPr>
          <w:i/>
          <w:iCs/>
          <w:color w:val="000000"/>
          <w:sz w:val="28"/>
          <w:szCs w:val="28"/>
        </w:rPr>
        <w:t>)</w:t>
      </w:r>
    </w:p>
    <w:p w14:paraId="51349F30" w14:textId="77777777" w:rsidR="003225E5" w:rsidRPr="00621136" w:rsidRDefault="003225E5" w:rsidP="003B486C">
      <w:pPr>
        <w:spacing w:line="276" w:lineRule="auto"/>
        <w:rPr>
          <w:sz w:val="28"/>
        </w:rPr>
      </w:pPr>
    </w:p>
    <w:p w14:paraId="6ACBE14E" w14:textId="77777777" w:rsidR="00CF31BA" w:rsidRPr="00621136" w:rsidRDefault="00CF31BA" w:rsidP="003B486C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0"/>
        </w:rPr>
        <w:t xml:space="preserve">1.5 </w:t>
      </w:r>
      <w:r w:rsidRPr="00621136">
        <w:rPr>
          <w:sz w:val="28"/>
          <w:szCs w:val="28"/>
        </w:rPr>
        <w:t>Вимоги до живучості і стійкості до зовнішнього впливу</w:t>
      </w:r>
    </w:p>
    <w:p w14:paraId="059C7F38" w14:textId="77777777" w:rsidR="006270EA" w:rsidRDefault="006270EA" w:rsidP="003B48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A8F6A9E" w14:textId="0D36AD21" w:rsidR="00CF31BA" w:rsidRPr="006749D0" w:rsidRDefault="00C15B22" w:rsidP="003B48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6749D0">
        <w:rPr>
          <w:rFonts w:eastAsiaTheme="minorHAnsi"/>
          <w:color w:val="FF0000"/>
          <w:sz w:val="28"/>
          <w:szCs w:val="28"/>
          <w:lang w:eastAsia="en-US"/>
        </w:rPr>
        <w:t>Вказати діапазони температур, вологості, умови транспортування та зберігання, стійкість до механічних впливів, тощо.</w:t>
      </w:r>
    </w:p>
    <w:p w14:paraId="17AA2CBC" w14:textId="00BCD589" w:rsidR="0020044E" w:rsidRPr="00C15B22" w:rsidRDefault="00D061E8" w:rsidP="0020044E">
      <w:pPr>
        <w:pStyle w:val="p"/>
        <w:spacing w:before="0" w:after="0" w:line="276" w:lineRule="auto"/>
        <w:ind w:left="142" w:firstLine="709"/>
        <w:jc w:val="right"/>
        <w:rPr>
          <w:i/>
          <w:iCs/>
          <w:sz w:val="28"/>
          <w:szCs w:val="28"/>
        </w:rPr>
      </w:pPr>
      <w:bookmarkStart w:id="22" w:name="_Hlk146454287"/>
      <w:r w:rsidRPr="00C15B22">
        <w:rPr>
          <w:i/>
          <w:iCs/>
          <w:color w:val="000000"/>
          <w:sz w:val="28"/>
          <w:szCs w:val="28"/>
        </w:rPr>
        <w:t xml:space="preserve"> </w:t>
      </w:r>
      <w:r w:rsidR="0027406E" w:rsidRPr="00C15B22">
        <w:rPr>
          <w:i/>
          <w:iCs/>
          <w:color w:val="000000"/>
          <w:sz w:val="28"/>
          <w:szCs w:val="28"/>
        </w:rPr>
        <w:t>(Методика п. ……</w:t>
      </w:r>
      <w:r w:rsidR="0020044E" w:rsidRPr="00C15B22">
        <w:rPr>
          <w:i/>
          <w:iCs/>
          <w:color w:val="000000"/>
          <w:sz w:val="28"/>
          <w:szCs w:val="28"/>
        </w:rPr>
        <w:t>)</w:t>
      </w:r>
    </w:p>
    <w:bookmarkEnd w:id="22"/>
    <w:p w14:paraId="0CB6B3C1" w14:textId="77777777" w:rsidR="00330EDA" w:rsidRPr="00621136" w:rsidRDefault="00330EDA" w:rsidP="000C2D44">
      <w:pPr>
        <w:pStyle w:val="p"/>
        <w:spacing w:before="0" w:after="0" w:line="276" w:lineRule="auto"/>
        <w:ind w:left="142" w:firstLine="709"/>
        <w:rPr>
          <w:color w:val="FF0000"/>
          <w:spacing w:val="-4"/>
          <w:sz w:val="28"/>
        </w:rPr>
      </w:pPr>
    </w:p>
    <w:bookmarkEnd w:id="20"/>
    <w:p w14:paraId="23CF0DD2" w14:textId="77777777" w:rsidR="00CF31BA" w:rsidRPr="00621136" w:rsidRDefault="00CF31BA" w:rsidP="000C2D44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8"/>
        </w:rPr>
        <w:t>1.6 Конструктивні вимоги</w:t>
      </w:r>
    </w:p>
    <w:p w14:paraId="5951EF1B" w14:textId="72D8236C" w:rsidR="00F91FB5" w:rsidRDefault="00F91FB5" w:rsidP="000C2D44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</w:p>
    <w:p w14:paraId="68D3E8E8" w14:textId="055866DD" w:rsidR="006270EA" w:rsidRPr="00621136" w:rsidRDefault="006749D0" w:rsidP="000C2D44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749D0">
        <w:rPr>
          <w:color w:val="FF0000"/>
          <w:sz w:val="28"/>
          <w:szCs w:val="28"/>
        </w:rPr>
        <w:t xml:space="preserve">Вказати </w:t>
      </w:r>
      <w:r w:rsidR="006270EA" w:rsidRPr="006749D0">
        <w:rPr>
          <w:color w:val="FF0000"/>
          <w:sz w:val="28"/>
          <w:szCs w:val="28"/>
        </w:rPr>
        <w:t>пункти з вимогами до конструкції  виробу, що забезпечують безпечне поводження з ним</w:t>
      </w:r>
      <w:r w:rsidR="006270EA">
        <w:rPr>
          <w:sz w:val="28"/>
          <w:szCs w:val="28"/>
        </w:rPr>
        <w:t>.</w:t>
      </w:r>
    </w:p>
    <w:p w14:paraId="6136F3AD" w14:textId="67588F0E" w:rsidR="00CF31BA" w:rsidRPr="006270EA" w:rsidRDefault="00CF31BA" w:rsidP="000C2D44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6270EA">
        <w:rPr>
          <w:i/>
          <w:iCs/>
          <w:sz w:val="28"/>
          <w:szCs w:val="28"/>
        </w:rPr>
        <w:t>.</w:t>
      </w:r>
    </w:p>
    <w:p w14:paraId="0214F8F5" w14:textId="640337DA" w:rsidR="00D97A51" w:rsidRPr="006270EA" w:rsidRDefault="006B101B" w:rsidP="00D97A51">
      <w:pPr>
        <w:pStyle w:val="p"/>
        <w:spacing w:before="0" w:after="0" w:line="276" w:lineRule="auto"/>
        <w:ind w:left="142" w:firstLine="709"/>
        <w:jc w:val="right"/>
        <w:rPr>
          <w:i/>
          <w:iCs/>
          <w:sz w:val="28"/>
          <w:szCs w:val="28"/>
        </w:rPr>
      </w:pPr>
      <w:r w:rsidRPr="006270EA">
        <w:rPr>
          <w:i/>
          <w:iCs/>
          <w:color w:val="000000"/>
          <w:sz w:val="28"/>
          <w:szCs w:val="28"/>
        </w:rPr>
        <w:t xml:space="preserve"> </w:t>
      </w:r>
      <w:r w:rsidR="0027406E" w:rsidRPr="006270EA">
        <w:rPr>
          <w:i/>
          <w:iCs/>
          <w:color w:val="000000"/>
          <w:sz w:val="28"/>
          <w:szCs w:val="28"/>
        </w:rPr>
        <w:t>(Методика п. ….</w:t>
      </w:r>
      <w:r w:rsidR="00D97A51" w:rsidRPr="006270EA">
        <w:rPr>
          <w:i/>
          <w:iCs/>
          <w:color w:val="000000"/>
          <w:sz w:val="28"/>
          <w:szCs w:val="28"/>
        </w:rPr>
        <w:t>)</w:t>
      </w:r>
    </w:p>
    <w:p w14:paraId="5B7DBEFE" w14:textId="77777777" w:rsidR="00D97A51" w:rsidRPr="00621136" w:rsidRDefault="00D97A51" w:rsidP="000C2D44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</w:p>
    <w:p w14:paraId="7A84BF8B" w14:textId="1C8F517E" w:rsidR="00CF31BA" w:rsidRDefault="00CF31BA" w:rsidP="000C2D44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8"/>
        </w:rPr>
        <w:t>1.7 Вимоги до технологічності</w:t>
      </w:r>
    </w:p>
    <w:p w14:paraId="413613EF" w14:textId="52A78466" w:rsidR="006270EA" w:rsidRDefault="006270EA" w:rsidP="000C2D44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</w:p>
    <w:p w14:paraId="51B534B3" w14:textId="4C25BE4F" w:rsidR="00CF31BA" w:rsidRPr="006749D0" w:rsidRDefault="006749D0" w:rsidP="000C2D44">
      <w:pPr>
        <w:pStyle w:val="p"/>
        <w:spacing w:before="0" w:after="0" w:line="276" w:lineRule="auto"/>
        <w:ind w:left="142" w:firstLine="709"/>
        <w:rPr>
          <w:color w:val="FF0000"/>
          <w:sz w:val="28"/>
          <w:szCs w:val="28"/>
        </w:rPr>
      </w:pPr>
      <w:r w:rsidRPr="006749D0">
        <w:rPr>
          <w:color w:val="FF0000"/>
          <w:sz w:val="28"/>
          <w:szCs w:val="28"/>
        </w:rPr>
        <w:t xml:space="preserve">Вказати </w:t>
      </w:r>
      <w:r w:rsidR="00C15B22" w:rsidRPr="006749D0">
        <w:rPr>
          <w:color w:val="FF0000"/>
          <w:sz w:val="28"/>
          <w:szCs w:val="28"/>
        </w:rPr>
        <w:t>пункти з вимогами до конструкції виробу, що забезпечують поводження з ним.</w:t>
      </w:r>
    </w:p>
    <w:p w14:paraId="1C585CD5" w14:textId="77777777" w:rsidR="00CF31BA" w:rsidRPr="00621136" w:rsidRDefault="00CF31BA" w:rsidP="000C2D44">
      <w:pPr>
        <w:pStyle w:val="p"/>
        <w:spacing w:before="0" w:after="0" w:line="276" w:lineRule="auto"/>
        <w:ind w:left="142" w:firstLine="709"/>
      </w:pPr>
    </w:p>
    <w:p w14:paraId="04EE2575" w14:textId="77777777" w:rsidR="00CF31BA" w:rsidRPr="00621136" w:rsidRDefault="00CF31BA" w:rsidP="000C2D44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8"/>
        </w:rPr>
        <w:lastRenderedPageBreak/>
        <w:t>1.8 Вимоги до сировини, матеріалів, покупних виробів та складових частин</w:t>
      </w:r>
    </w:p>
    <w:p w14:paraId="1C9A7009" w14:textId="77777777" w:rsidR="006270EA" w:rsidRDefault="006270EA" w:rsidP="000C2D44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</w:p>
    <w:p w14:paraId="3F1FB752" w14:textId="331736B4" w:rsidR="00CF31BA" w:rsidRDefault="00A512C4" w:rsidP="000C2D44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749D0">
        <w:rPr>
          <w:color w:val="FF0000"/>
          <w:sz w:val="28"/>
          <w:szCs w:val="28"/>
        </w:rPr>
        <w:t>Вказати вимоги до якості матеріалів, покупних виробів та складових частин, строків їх служби та зберігання, наявності сертифікатів, тощо</w:t>
      </w:r>
      <w:r>
        <w:rPr>
          <w:sz w:val="28"/>
          <w:szCs w:val="28"/>
        </w:rPr>
        <w:t>.</w:t>
      </w:r>
    </w:p>
    <w:p w14:paraId="52E75B70" w14:textId="77777777" w:rsidR="009273EE" w:rsidRPr="00621136" w:rsidRDefault="009273EE" w:rsidP="00F6455F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</w:p>
    <w:p w14:paraId="65717E8A" w14:textId="40F6B0BF" w:rsidR="00CF31BA" w:rsidRPr="00621136" w:rsidRDefault="00CF31BA" w:rsidP="00F6455F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8"/>
        </w:rPr>
        <w:t>1.9 Комплектність</w:t>
      </w:r>
    </w:p>
    <w:p w14:paraId="4E1051F1" w14:textId="78ADBCFC" w:rsidR="00CF31BA" w:rsidRPr="006749D0" w:rsidRDefault="00A512C4" w:rsidP="00F6455F">
      <w:pPr>
        <w:pStyle w:val="aff9"/>
        <w:shd w:val="clear" w:color="auto" w:fill="auto"/>
        <w:tabs>
          <w:tab w:val="left" w:pos="803"/>
          <w:tab w:val="left" w:pos="3431"/>
          <w:tab w:val="left" w:pos="4090"/>
          <w:tab w:val="left" w:pos="4554"/>
          <w:tab w:val="left" w:pos="5119"/>
          <w:tab w:val="left" w:pos="7092"/>
        </w:tabs>
        <w:spacing w:line="276" w:lineRule="auto"/>
        <w:ind w:left="142" w:firstLine="709"/>
        <w:jc w:val="both"/>
        <w:rPr>
          <w:color w:val="FF0000"/>
          <w:sz w:val="28"/>
          <w:szCs w:val="28"/>
        </w:rPr>
      </w:pPr>
      <w:r w:rsidRPr="006749D0">
        <w:rPr>
          <w:color w:val="FF0000"/>
          <w:sz w:val="28"/>
          <w:szCs w:val="28"/>
        </w:rPr>
        <w:t>Надати таблицю з комплектацією виробу.</w:t>
      </w:r>
    </w:p>
    <w:p w14:paraId="3C37FA2C" w14:textId="58A3B1CE" w:rsidR="00A512C4" w:rsidRPr="00A512C4" w:rsidRDefault="00A512C4" w:rsidP="00F6455F">
      <w:pPr>
        <w:pStyle w:val="aff9"/>
        <w:shd w:val="clear" w:color="auto" w:fill="auto"/>
        <w:tabs>
          <w:tab w:val="left" w:pos="803"/>
          <w:tab w:val="left" w:pos="3431"/>
          <w:tab w:val="left" w:pos="4090"/>
          <w:tab w:val="left" w:pos="4554"/>
          <w:tab w:val="left" w:pos="5119"/>
          <w:tab w:val="left" w:pos="7092"/>
        </w:tabs>
        <w:spacing w:line="276" w:lineRule="auto"/>
        <w:ind w:left="142" w:firstLine="709"/>
        <w:jc w:val="both"/>
        <w:rPr>
          <w:i/>
          <w:iCs/>
          <w:sz w:val="28"/>
          <w:szCs w:val="28"/>
        </w:rPr>
      </w:pPr>
      <w:r w:rsidRPr="00A512C4">
        <w:rPr>
          <w:i/>
          <w:iCs/>
          <w:sz w:val="28"/>
          <w:szCs w:val="28"/>
        </w:rPr>
        <w:t>Приклад:</w:t>
      </w:r>
    </w:p>
    <w:p w14:paraId="63247446" w14:textId="4929B1D9" w:rsidR="00CF31BA" w:rsidRPr="00A512C4" w:rsidRDefault="00CF31BA" w:rsidP="00F6455F">
      <w:pPr>
        <w:pStyle w:val="aff9"/>
        <w:shd w:val="clear" w:color="auto" w:fill="auto"/>
        <w:tabs>
          <w:tab w:val="left" w:pos="803"/>
          <w:tab w:val="left" w:pos="3431"/>
          <w:tab w:val="left" w:pos="4090"/>
          <w:tab w:val="left" w:pos="4554"/>
          <w:tab w:val="left" w:pos="5119"/>
          <w:tab w:val="left" w:pos="7092"/>
        </w:tabs>
        <w:spacing w:line="276" w:lineRule="auto"/>
        <w:ind w:left="142" w:firstLine="709"/>
        <w:jc w:val="both"/>
        <w:rPr>
          <w:i/>
          <w:iCs/>
          <w:sz w:val="28"/>
          <w:szCs w:val="28"/>
        </w:rPr>
      </w:pPr>
      <w:r w:rsidRPr="00A512C4">
        <w:rPr>
          <w:i/>
          <w:iCs/>
          <w:sz w:val="28"/>
          <w:szCs w:val="28"/>
        </w:rPr>
        <w:t xml:space="preserve">1.9.1 </w:t>
      </w:r>
      <w:bookmarkStart w:id="23" w:name="_Hlk130382000"/>
      <w:r w:rsidRPr="00A512C4">
        <w:rPr>
          <w:i/>
          <w:iCs/>
          <w:sz w:val="28"/>
          <w:szCs w:val="28"/>
        </w:rPr>
        <w:t xml:space="preserve">Комплектність виробу </w:t>
      </w:r>
      <w:bookmarkEnd w:id="23"/>
      <w:r w:rsidRPr="00A512C4">
        <w:rPr>
          <w:i/>
          <w:iCs/>
          <w:sz w:val="28"/>
          <w:szCs w:val="28"/>
        </w:rPr>
        <w:t xml:space="preserve">повинна відповідати </w:t>
      </w:r>
      <w:r w:rsidR="001066CB" w:rsidRPr="00A512C4">
        <w:rPr>
          <w:i/>
          <w:iCs/>
          <w:sz w:val="28"/>
          <w:szCs w:val="28"/>
        </w:rPr>
        <w:t>Т</w:t>
      </w:r>
      <w:r w:rsidRPr="00A512C4">
        <w:rPr>
          <w:i/>
          <w:iCs/>
          <w:sz w:val="28"/>
          <w:szCs w:val="28"/>
        </w:rPr>
        <w:t xml:space="preserve">аблиці </w:t>
      </w:r>
      <w:r w:rsidR="00A512C4" w:rsidRPr="00A512C4">
        <w:rPr>
          <w:i/>
          <w:iCs/>
          <w:sz w:val="28"/>
          <w:szCs w:val="28"/>
        </w:rPr>
        <w:t>….</w:t>
      </w:r>
      <w:r w:rsidR="002901D3" w:rsidRPr="00A512C4">
        <w:rPr>
          <w:i/>
          <w:iCs/>
          <w:sz w:val="28"/>
          <w:szCs w:val="28"/>
        </w:rPr>
        <w:t>.</w:t>
      </w:r>
    </w:p>
    <w:p w14:paraId="4933C573" w14:textId="77777777" w:rsidR="00330EDA" w:rsidRPr="00A512C4" w:rsidRDefault="00330EDA" w:rsidP="003C4CDE">
      <w:pPr>
        <w:pStyle w:val="91"/>
        <w:shd w:val="clear" w:color="auto" w:fill="auto"/>
        <w:spacing w:after="0" w:line="276" w:lineRule="auto"/>
        <w:ind w:left="142" w:firstLine="709"/>
        <w:contextualSpacing/>
        <w:rPr>
          <w:i/>
          <w:iCs/>
          <w:color w:val="auto"/>
          <w:spacing w:val="0"/>
          <w:sz w:val="28"/>
          <w:szCs w:val="28"/>
        </w:rPr>
      </w:pPr>
    </w:p>
    <w:p w14:paraId="29412263" w14:textId="0CF9611C" w:rsidR="00CF31BA" w:rsidRPr="00A512C4" w:rsidRDefault="00CF31BA" w:rsidP="003C4CDE">
      <w:pPr>
        <w:pStyle w:val="91"/>
        <w:shd w:val="clear" w:color="auto" w:fill="auto"/>
        <w:spacing w:after="0" w:line="276" w:lineRule="auto"/>
        <w:ind w:left="142" w:firstLine="709"/>
        <w:contextualSpacing/>
        <w:rPr>
          <w:i/>
          <w:iCs/>
          <w:color w:val="auto"/>
          <w:spacing w:val="0"/>
          <w:sz w:val="28"/>
          <w:szCs w:val="28"/>
        </w:rPr>
      </w:pPr>
      <w:r w:rsidRPr="00A512C4">
        <w:rPr>
          <w:i/>
          <w:iCs/>
          <w:color w:val="auto"/>
          <w:spacing w:val="0"/>
          <w:sz w:val="28"/>
          <w:szCs w:val="28"/>
        </w:rPr>
        <w:t xml:space="preserve">Таблиця </w:t>
      </w:r>
      <w:r w:rsidR="00A512C4" w:rsidRPr="00A512C4">
        <w:rPr>
          <w:i/>
          <w:iCs/>
          <w:color w:val="auto"/>
          <w:spacing w:val="0"/>
          <w:sz w:val="28"/>
          <w:szCs w:val="28"/>
        </w:rPr>
        <w:t>…</w:t>
      </w:r>
      <w:r w:rsidRPr="00A512C4">
        <w:rPr>
          <w:i/>
          <w:iCs/>
          <w:color w:val="auto"/>
          <w:spacing w:val="0"/>
          <w:sz w:val="28"/>
          <w:szCs w:val="28"/>
        </w:rPr>
        <w:t xml:space="preserve"> –</w:t>
      </w:r>
      <w:r w:rsidRPr="00A512C4">
        <w:rPr>
          <w:i/>
          <w:iCs/>
        </w:rPr>
        <w:t xml:space="preserve"> </w:t>
      </w:r>
      <w:r w:rsidRPr="00A512C4">
        <w:rPr>
          <w:i/>
          <w:iCs/>
          <w:color w:val="auto"/>
          <w:spacing w:val="0"/>
          <w:sz w:val="28"/>
          <w:szCs w:val="28"/>
        </w:rPr>
        <w:t xml:space="preserve">Комплектність виробу </w:t>
      </w:r>
      <w:r w:rsidR="0027406E" w:rsidRPr="00A512C4">
        <w:rPr>
          <w:i/>
          <w:iCs/>
          <w:color w:val="A6A6A6" w:themeColor="background1" w:themeShade="A6"/>
          <w:sz w:val="28"/>
        </w:rPr>
        <w:t xml:space="preserve">назва </w:t>
      </w:r>
      <w:r w:rsidR="00072E23">
        <w:rPr>
          <w:rFonts w:eastAsia="Courier New"/>
          <w:color w:val="A6A6A6" w:themeColor="background1" w:themeShade="A6"/>
          <w:sz w:val="27"/>
          <w:szCs w:val="27"/>
          <w:shd w:val="clear" w:color="auto" w:fill="FFFFFF"/>
        </w:rPr>
        <w:t>безпілотної системи</w:t>
      </w:r>
      <w:r w:rsidR="00072E23" w:rsidRPr="00A512C4">
        <w:rPr>
          <w:i/>
          <w:iCs/>
          <w:color w:val="A6A6A6" w:themeColor="background1" w:themeShade="A6"/>
          <w:sz w:val="28"/>
        </w:rPr>
        <w:t xml:space="preserve"> </w:t>
      </w:r>
      <w:r w:rsidR="0027406E" w:rsidRPr="00A512C4">
        <w:rPr>
          <w:i/>
          <w:iCs/>
          <w:color w:val="A6A6A6" w:themeColor="background1" w:themeShade="A6"/>
          <w:sz w:val="28"/>
        </w:rPr>
        <w:t xml:space="preserve">у </w:t>
      </w:r>
      <w:r w:rsidR="00466B75" w:rsidRPr="00A512C4">
        <w:rPr>
          <w:i/>
          <w:iCs/>
          <w:color w:val="A6A6A6" w:themeColor="background1" w:themeShade="A6"/>
          <w:sz w:val="28"/>
        </w:rPr>
        <w:t xml:space="preserve"> </w:t>
      </w:r>
    </w:p>
    <w:tbl>
      <w:tblPr>
        <w:tblpPr w:leftFromText="180" w:rightFromText="180" w:vertAnchor="text" w:horzAnchor="margin" w:tblpX="122" w:tblpY="113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3119"/>
        <w:gridCol w:w="1563"/>
      </w:tblGrid>
      <w:tr w:rsidR="00466B75" w:rsidRPr="00A512C4" w14:paraId="50AE30D2" w14:textId="77777777" w:rsidTr="00F54379">
        <w:trPr>
          <w:trHeight w:val="527"/>
          <w:tblHeader/>
        </w:trPr>
        <w:tc>
          <w:tcPr>
            <w:tcW w:w="5098" w:type="dxa"/>
            <w:vAlign w:val="center"/>
          </w:tcPr>
          <w:p w14:paraId="250BFB92" w14:textId="77777777" w:rsidR="00466B75" w:rsidRPr="00A512C4" w:rsidRDefault="00466B75" w:rsidP="002706D6">
            <w:pPr>
              <w:widowControl w:val="0"/>
              <w:tabs>
                <w:tab w:val="left" w:pos="0"/>
              </w:tabs>
              <w:jc w:val="center"/>
              <w:rPr>
                <w:bCs/>
                <w:i/>
                <w:iCs/>
                <w:sz w:val="28"/>
              </w:rPr>
            </w:pPr>
            <w:r w:rsidRPr="00A512C4">
              <w:rPr>
                <w:bCs/>
                <w:i/>
                <w:iCs/>
                <w:sz w:val="28"/>
              </w:rPr>
              <w:t>Найменування</w:t>
            </w:r>
          </w:p>
        </w:tc>
        <w:tc>
          <w:tcPr>
            <w:tcW w:w="3119" w:type="dxa"/>
            <w:vAlign w:val="center"/>
          </w:tcPr>
          <w:p w14:paraId="57BED9EB" w14:textId="77777777" w:rsidR="00466B75" w:rsidRPr="00A512C4" w:rsidRDefault="00466B75" w:rsidP="002706D6">
            <w:pPr>
              <w:widowControl w:val="0"/>
              <w:tabs>
                <w:tab w:val="left" w:pos="0"/>
              </w:tabs>
              <w:jc w:val="center"/>
              <w:rPr>
                <w:bCs/>
                <w:i/>
                <w:iCs/>
                <w:sz w:val="28"/>
              </w:rPr>
            </w:pPr>
            <w:r w:rsidRPr="00A512C4">
              <w:rPr>
                <w:bCs/>
                <w:i/>
                <w:iCs/>
                <w:sz w:val="28"/>
              </w:rPr>
              <w:t>Позначення</w:t>
            </w:r>
          </w:p>
        </w:tc>
        <w:tc>
          <w:tcPr>
            <w:tcW w:w="1563" w:type="dxa"/>
            <w:vAlign w:val="center"/>
          </w:tcPr>
          <w:p w14:paraId="4FBAE9F5" w14:textId="06DE7EAE" w:rsidR="00466B75" w:rsidRPr="00A512C4" w:rsidRDefault="00466B75" w:rsidP="002706D6">
            <w:pPr>
              <w:widowControl w:val="0"/>
              <w:tabs>
                <w:tab w:val="left" w:pos="0"/>
              </w:tabs>
              <w:jc w:val="center"/>
              <w:rPr>
                <w:bCs/>
                <w:i/>
                <w:iCs/>
              </w:rPr>
            </w:pPr>
            <w:r w:rsidRPr="00A512C4">
              <w:rPr>
                <w:bCs/>
                <w:i/>
                <w:iCs/>
                <w:sz w:val="28"/>
                <w:szCs w:val="28"/>
              </w:rPr>
              <w:t>Кіл</w:t>
            </w:r>
            <w:r w:rsidR="00F54379" w:rsidRPr="00A512C4">
              <w:rPr>
                <w:bCs/>
                <w:i/>
                <w:iCs/>
                <w:sz w:val="28"/>
                <w:szCs w:val="28"/>
              </w:rPr>
              <w:t>ькість</w:t>
            </w:r>
          </w:p>
        </w:tc>
      </w:tr>
      <w:tr w:rsidR="00EB7A11" w:rsidRPr="00A512C4" w14:paraId="36E5D9B8" w14:textId="77777777" w:rsidTr="00F54379">
        <w:trPr>
          <w:trHeight w:val="373"/>
          <w:tblHeader/>
        </w:trPr>
        <w:tc>
          <w:tcPr>
            <w:tcW w:w="5098" w:type="dxa"/>
            <w:vAlign w:val="center"/>
          </w:tcPr>
          <w:p w14:paraId="4A167371" w14:textId="2DA10693" w:rsidR="00EB7A11" w:rsidRPr="00A512C4" w:rsidRDefault="00EB7A11" w:rsidP="00EB7A11">
            <w:pPr>
              <w:widowControl w:val="0"/>
              <w:tabs>
                <w:tab w:val="left" w:pos="0"/>
              </w:tabs>
              <w:rPr>
                <w:bCs/>
                <w:i/>
                <w:iCs/>
                <w:sz w:val="28"/>
              </w:rPr>
            </w:pPr>
            <w:r w:rsidRPr="00A512C4">
              <w:rPr>
                <w:rFonts w:eastAsia="Courier New"/>
                <w:i/>
                <w:iCs/>
                <w:sz w:val="28"/>
                <w:szCs w:val="28"/>
                <w:shd w:val="clear" w:color="auto" w:fill="FFFFFF"/>
              </w:rPr>
              <w:t>…………</w:t>
            </w:r>
          </w:p>
        </w:tc>
        <w:tc>
          <w:tcPr>
            <w:tcW w:w="3119" w:type="dxa"/>
          </w:tcPr>
          <w:p w14:paraId="5A579210" w14:textId="15860EDF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bCs/>
                <w:i/>
                <w:iCs/>
                <w:sz w:val="28"/>
              </w:rPr>
            </w:pPr>
            <w:r w:rsidRPr="00A512C4">
              <w:rPr>
                <w:i/>
                <w:iCs/>
                <w:color w:val="A6A6A6" w:themeColor="background1" w:themeShade="A6"/>
                <w:sz w:val="28"/>
              </w:rPr>
              <w:t>Позначення КД</w:t>
            </w:r>
          </w:p>
        </w:tc>
        <w:tc>
          <w:tcPr>
            <w:tcW w:w="1563" w:type="dxa"/>
            <w:vAlign w:val="center"/>
          </w:tcPr>
          <w:p w14:paraId="6C8B4BBF" w14:textId="4EE0CC52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A512C4">
              <w:rPr>
                <w:bCs/>
                <w:i/>
                <w:iCs/>
                <w:sz w:val="28"/>
                <w:szCs w:val="28"/>
              </w:rPr>
              <w:t>х*</w:t>
            </w:r>
          </w:p>
        </w:tc>
      </w:tr>
      <w:tr w:rsidR="00EB7A11" w:rsidRPr="00A512C4" w14:paraId="5DFC8E82" w14:textId="77777777" w:rsidTr="00F54379">
        <w:trPr>
          <w:trHeight w:val="373"/>
          <w:tblHeader/>
        </w:trPr>
        <w:tc>
          <w:tcPr>
            <w:tcW w:w="5098" w:type="dxa"/>
            <w:vAlign w:val="center"/>
          </w:tcPr>
          <w:p w14:paraId="15F414D2" w14:textId="59121820" w:rsidR="00EB7A11" w:rsidRPr="00A512C4" w:rsidRDefault="00EB7A11" w:rsidP="00EB7A11">
            <w:pPr>
              <w:widowControl w:val="0"/>
              <w:tabs>
                <w:tab w:val="left" w:pos="0"/>
              </w:tabs>
              <w:rPr>
                <w:rFonts w:eastAsia="Courier New"/>
                <w:i/>
                <w:iCs/>
                <w:sz w:val="28"/>
                <w:szCs w:val="28"/>
                <w:shd w:val="clear" w:color="auto" w:fill="FFFFFF"/>
              </w:rPr>
            </w:pPr>
            <w:r w:rsidRPr="00A512C4">
              <w:rPr>
                <w:rFonts w:eastAsia="Courier New"/>
                <w:i/>
                <w:iCs/>
                <w:sz w:val="28"/>
                <w:szCs w:val="28"/>
                <w:shd w:val="clear" w:color="auto" w:fill="FFFFFF"/>
              </w:rPr>
              <w:t>…………</w:t>
            </w:r>
          </w:p>
        </w:tc>
        <w:tc>
          <w:tcPr>
            <w:tcW w:w="3119" w:type="dxa"/>
          </w:tcPr>
          <w:p w14:paraId="4FCF8113" w14:textId="263474FE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color w:val="A6A6A6" w:themeColor="background1" w:themeShade="A6"/>
                <w:sz w:val="28"/>
              </w:rPr>
            </w:pPr>
            <w:r w:rsidRPr="00A512C4">
              <w:rPr>
                <w:i/>
                <w:iCs/>
                <w:color w:val="A6A6A6" w:themeColor="background1" w:themeShade="A6"/>
                <w:sz w:val="28"/>
              </w:rPr>
              <w:t>Позначення КД</w:t>
            </w:r>
          </w:p>
        </w:tc>
        <w:tc>
          <w:tcPr>
            <w:tcW w:w="1563" w:type="dxa"/>
            <w:vAlign w:val="center"/>
          </w:tcPr>
          <w:p w14:paraId="66978600" w14:textId="77777777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bCs/>
                <w:i/>
                <w:iCs/>
                <w:sz w:val="28"/>
                <w:szCs w:val="28"/>
              </w:rPr>
            </w:pPr>
          </w:p>
        </w:tc>
      </w:tr>
      <w:tr w:rsidR="00EB7A11" w:rsidRPr="00A512C4" w14:paraId="1186EEFC" w14:textId="77777777" w:rsidTr="00F54379">
        <w:trPr>
          <w:trHeight w:val="373"/>
          <w:tblHeader/>
        </w:trPr>
        <w:tc>
          <w:tcPr>
            <w:tcW w:w="5098" w:type="dxa"/>
          </w:tcPr>
          <w:p w14:paraId="320214B7" w14:textId="2F58805C" w:rsidR="00EB7A11" w:rsidRPr="00A512C4" w:rsidRDefault="00EB7A11" w:rsidP="00EB7A11">
            <w:pPr>
              <w:widowControl w:val="0"/>
              <w:tabs>
                <w:tab w:val="left" w:pos="0"/>
              </w:tabs>
              <w:rPr>
                <w:rFonts w:eastAsia="Courier New"/>
                <w:i/>
                <w:iCs/>
                <w:sz w:val="28"/>
                <w:szCs w:val="28"/>
                <w:shd w:val="clear" w:color="auto" w:fill="FFFFFF"/>
              </w:rPr>
            </w:pPr>
            <w:r w:rsidRPr="00A512C4">
              <w:rPr>
                <w:i/>
                <w:iCs/>
                <w:sz w:val="28"/>
                <w:szCs w:val="28"/>
              </w:rPr>
              <w:t xml:space="preserve">Пакування </w:t>
            </w:r>
            <w:r w:rsidRPr="00A512C4">
              <w:rPr>
                <w:i/>
                <w:iCs/>
                <w:sz w:val="28"/>
              </w:rPr>
              <w:t xml:space="preserve"> …………</w:t>
            </w:r>
          </w:p>
        </w:tc>
        <w:tc>
          <w:tcPr>
            <w:tcW w:w="3119" w:type="dxa"/>
          </w:tcPr>
          <w:p w14:paraId="14E17A10" w14:textId="32B0B083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  <w:r w:rsidRPr="00A512C4">
              <w:rPr>
                <w:i/>
                <w:iCs/>
                <w:color w:val="A6A6A6" w:themeColor="background1" w:themeShade="A6"/>
                <w:sz w:val="28"/>
              </w:rPr>
              <w:t>Позначення КД</w:t>
            </w:r>
          </w:p>
        </w:tc>
        <w:tc>
          <w:tcPr>
            <w:tcW w:w="1563" w:type="dxa"/>
            <w:vAlign w:val="center"/>
          </w:tcPr>
          <w:p w14:paraId="29147987" w14:textId="3B8D10DA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A512C4">
              <w:rPr>
                <w:bCs/>
                <w:i/>
                <w:iCs/>
                <w:sz w:val="28"/>
                <w:szCs w:val="28"/>
              </w:rPr>
              <w:t>х*</w:t>
            </w:r>
          </w:p>
        </w:tc>
      </w:tr>
      <w:tr w:rsidR="00EB7A11" w:rsidRPr="00A512C4" w14:paraId="22FB0290" w14:textId="77777777" w:rsidTr="00F54379">
        <w:trPr>
          <w:trHeight w:val="373"/>
        </w:trPr>
        <w:tc>
          <w:tcPr>
            <w:tcW w:w="5098" w:type="dxa"/>
            <w:shd w:val="clear" w:color="auto" w:fill="auto"/>
          </w:tcPr>
          <w:p w14:paraId="47780EF2" w14:textId="612F1321" w:rsidR="00EB7A11" w:rsidRPr="00A512C4" w:rsidRDefault="00EB7A11" w:rsidP="00EB7A11">
            <w:pPr>
              <w:widowControl w:val="0"/>
              <w:tabs>
                <w:tab w:val="left" w:pos="-142"/>
                <w:tab w:val="left" w:pos="-65"/>
              </w:tabs>
              <w:rPr>
                <w:i/>
                <w:iCs/>
                <w:sz w:val="28"/>
              </w:rPr>
            </w:pPr>
          </w:p>
        </w:tc>
        <w:tc>
          <w:tcPr>
            <w:tcW w:w="3119" w:type="dxa"/>
          </w:tcPr>
          <w:p w14:paraId="63E22750" w14:textId="077CFE29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1563" w:type="dxa"/>
          </w:tcPr>
          <w:p w14:paraId="760B1A40" w14:textId="7FFC274F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</w:tr>
      <w:tr w:rsidR="00EB7A11" w:rsidRPr="00A512C4" w14:paraId="32BC3C09" w14:textId="77777777" w:rsidTr="00F54379">
        <w:trPr>
          <w:trHeight w:val="373"/>
        </w:trPr>
        <w:tc>
          <w:tcPr>
            <w:tcW w:w="5098" w:type="dxa"/>
            <w:shd w:val="clear" w:color="auto" w:fill="auto"/>
          </w:tcPr>
          <w:p w14:paraId="7AD5BC4B" w14:textId="19690D0B" w:rsidR="00EB7A11" w:rsidRPr="00A512C4" w:rsidRDefault="00EB7A11" w:rsidP="00EB7A11">
            <w:pPr>
              <w:widowControl w:val="0"/>
              <w:tabs>
                <w:tab w:val="left" w:pos="-142"/>
                <w:tab w:val="left" w:pos="-65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119" w:type="dxa"/>
          </w:tcPr>
          <w:p w14:paraId="74A5950F" w14:textId="53DE7CDD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1563" w:type="dxa"/>
          </w:tcPr>
          <w:p w14:paraId="0F545E8F" w14:textId="65FDC795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</w:tr>
      <w:tr w:rsidR="00EB7A11" w:rsidRPr="00A512C4" w14:paraId="7370BE09" w14:textId="77777777" w:rsidTr="00F54379">
        <w:trPr>
          <w:trHeight w:val="373"/>
        </w:trPr>
        <w:tc>
          <w:tcPr>
            <w:tcW w:w="5098" w:type="dxa"/>
            <w:tcBorders>
              <w:bottom w:val="nil"/>
            </w:tcBorders>
            <w:shd w:val="clear" w:color="auto" w:fill="auto"/>
          </w:tcPr>
          <w:p w14:paraId="59314737" w14:textId="4F4C985B" w:rsidR="00EB7A11" w:rsidRPr="00A512C4" w:rsidRDefault="00EB7A11" w:rsidP="00EB7A11">
            <w:pPr>
              <w:widowControl w:val="0"/>
              <w:tabs>
                <w:tab w:val="left" w:pos="-142"/>
                <w:tab w:val="left" w:pos="-65"/>
              </w:tabs>
              <w:rPr>
                <w:i/>
                <w:iCs/>
                <w:sz w:val="28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5285E55E" w14:textId="47EFA2FD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5BD1F90" w14:textId="6E2621E8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</w:tr>
      <w:tr w:rsidR="00EB7A11" w:rsidRPr="00A512C4" w14:paraId="1A139CA9" w14:textId="77777777" w:rsidTr="00F54379">
        <w:trPr>
          <w:trHeight w:val="373"/>
        </w:trPr>
        <w:tc>
          <w:tcPr>
            <w:tcW w:w="5098" w:type="dxa"/>
            <w:shd w:val="clear" w:color="auto" w:fill="auto"/>
          </w:tcPr>
          <w:p w14:paraId="129E04CA" w14:textId="55B3C1C0" w:rsidR="00EB7A11" w:rsidRPr="00A512C4" w:rsidRDefault="00EB7A11" w:rsidP="00EB7A11">
            <w:pPr>
              <w:widowControl w:val="0"/>
              <w:tabs>
                <w:tab w:val="left" w:pos="-142"/>
                <w:tab w:val="left" w:pos="-65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119" w:type="dxa"/>
          </w:tcPr>
          <w:p w14:paraId="532A6EE1" w14:textId="17E56080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1563" w:type="dxa"/>
          </w:tcPr>
          <w:p w14:paraId="1DECA21B" w14:textId="487DA9BC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</w:tr>
      <w:tr w:rsidR="00EB7A11" w:rsidRPr="00A512C4" w14:paraId="6222D59F" w14:textId="77777777" w:rsidTr="00F54379">
        <w:trPr>
          <w:trHeight w:val="373"/>
        </w:trPr>
        <w:tc>
          <w:tcPr>
            <w:tcW w:w="5098" w:type="dxa"/>
            <w:shd w:val="clear" w:color="auto" w:fill="auto"/>
          </w:tcPr>
          <w:p w14:paraId="3539F01B" w14:textId="01646507" w:rsidR="00EB7A11" w:rsidRPr="00A512C4" w:rsidRDefault="00EB7A11" w:rsidP="00EB7A11">
            <w:pPr>
              <w:widowControl w:val="0"/>
              <w:tabs>
                <w:tab w:val="left" w:pos="-142"/>
                <w:tab w:val="left" w:pos="-65"/>
              </w:tabs>
              <w:rPr>
                <w:i/>
                <w:iCs/>
                <w:sz w:val="28"/>
              </w:rPr>
            </w:pPr>
          </w:p>
        </w:tc>
        <w:tc>
          <w:tcPr>
            <w:tcW w:w="3119" w:type="dxa"/>
          </w:tcPr>
          <w:p w14:paraId="0ABD017F" w14:textId="26E02E7E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1563" w:type="dxa"/>
          </w:tcPr>
          <w:p w14:paraId="0FEF15C5" w14:textId="6C1CC5E1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</w:tr>
      <w:tr w:rsidR="00EB7A11" w:rsidRPr="00A512C4" w14:paraId="21365737" w14:textId="77777777" w:rsidTr="00F54379">
        <w:trPr>
          <w:trHeight w:val="373"/>
        </w:trPr>
        <w:tc>
          <w:tcPr>
            <w:tcW w:w="5098" w:type="dxa"/>
            <w:shd w:val="clear" w:color="auto" w:fill="auto"/>
          </w:tcPr>
          <w:p w14:paraId="1988AE65" w14:textId="692A55AA" w:rsidR="00EB7A11" w:rsidRPr="00A512C4" w:rsidRDefault="00EB7A11" w:rsidP="00EB7A11">
            <w:pPr>
              <w:widowControl w:val="0"/>
              <w:tabs>
                <w:tab w:val="left" w:pos="-142"/>
                <w:tab w:val="left" w:pos="-65"/>
              </w:tabs>
              <w:rPr>
                <w:i/>
                <w:iCs/>
                <w:sz w:val="28"/>
                <w:szCs w:val="28"/>
              </w:rPr>
            </w:pPr>
            <w:r w:rsidRPr="00A512C4">
              <w:rPr>
                <w:i/>
                <w:iCs/>
                <w:sz w:val="28"/>
              </w:rPr>
              <w:t>Комплект кріплення</w:t>
            </w:r>
          </w:p>
        </w:tc>
        <w:tc>
          <w:tcPr>
            <w:tcW w:w="3119" w:type="dxa"/>
          </w:tcPr>
          <w:p w14:paraId="2B97293E" w14:textId="6EFBF123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  <w:r w:rsidRPr="00A512C4">
              <w:rPr>
                <w:i/>
                <w:iCs/>
                <w:color w:val="A6A6A6" w:themeColor="background1" w:themeShade="A6"/>
                <w:sz w:val="28"/>
              </w:rPr>
              <w:t>Позначення КД</w:t>
            </w:r>
          </w:p>
        </w:tc>
        <w:tc>
          <w:tcPr>
            <w:tcW w:w="1563" w:type="dxa"/>
          </w:tcPr>
          <w:p w14:paraId="6115ED1D" w14:textId="141AF4C4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lang w:val="en-US"/>
              </w:rPr>
            </w:pPr>
            <w:r w:rsidRPr="00A512C4">
              <w:rPr>
                <w:i/>
                <w:iCs/>
                <w:sz w:val="28"/>
                <w:lang w:val="en-US"/>
              </w:rPr>
              <w:t>1**</w:t>
            </w:r>
          </w:p>
        </w:tc>
      </w:tr>
      <w:tr w:rsidR="00EB7A11" w:rsidRPr="00A512C4" w14:paraId="0C56DBA7" w14:textId="77777777" w:rsidTr="00F54379">
        <w:trPr>
          <w:trHeight w:val="373"/>
        </w:trPr>
        <w:tc>
          <w:tcPr>
            <w:tcW w:w="5098" w:type="dxa"/>
            <w:shd w:val="clear" w:color="auto" w:fill="auto"/>
          </w:tcPr>
          <w:p w14:paraId="6D6A114C" w14:textId="7010E224" w:rsidR="00EB7A11" w:rsidRPr="00A512C4" w:rsidRDefault="00EB7A11" w:rsidP="00EB7A11">
            <w:pPr>
              <w:widowControl w:val="0"/>
              <w:tabs>
                <w:tab w:val="left" w:pos="-142"/>
                <w:tab w:val="left" w:pos="-65"/>
              </w:tabs>
              <w:rPr>
                <w:i/>
                <w:iCs/>
                <w:sz w:val="28"/>
              </w:rPr>
            </w:pPr>
          </w:p>
        </w:tc>
        <w:tc>
          <w:tcPr>
            <w:tcW w:w="3119" w:type="dxa"/>
          </w:tcPr>
          <w:p w14:paraId="192676F7" w14:textId="57E46559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1563" w:type="dxa"/>
          </w:tcPr>
          <w:p w14:paraId="73AE9A00" w14:textId="52F68F4D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lang w:val="en-US"/>
              </w:rPr>
            </w:pPr>
          </w:p>
        </w:tc>
      </w:tr>
      <w:tr w:rsidR="00EB7A11" w:rsidRPr="00A512C4" w14:paraId="2AC41D3B" w14:textId="77777777" w:rsidTr="00F54379">
        <w:trPr>
          <w:trHeight w:val="333"/>
        </w:trPr>
        <w:tc>
          <w:tcPr>
            <w:tcW w:w="5098" w:type="dxa"/>
            <w:shd w:val="clear" w:color="auto" w:fill="auto"/>
          </w:tcPr>
          <w:p w14:paraId="7B354DA3" w14:textId="4E3B9AF9" w:rsidR="00EB7A11" w:rsidRPr="00A512C4" w:rsidRDefault="00EB7A11" w:rsidP="00EB7A11">
            <w:pPr>
              <w:widowControl w:val="0"/>
              <w:tabs>
                <w:tab w:val="left" w:pos="-142"/>
                <w:tab w:val="left" w:pos="-65"/>
              </w:tabs>
              <w:rPr>
                <w:i/>
                <w:iCs/>
                <w:sz w:val="28"/>
              </w:rPr>
            </w:pPr>
            <w:r w:rsidRPr="00A512C4">
              <w:rPr>
                <w:i/>
                <w:iCs/>
                <w:sz w:val="28"/>
              </w:rPr>
              <w:t>Комплект ЗІП</w:t>
            </w:r>
          </w:p>
        </w:tc>
        <w:tc>
          <w:tcPr>
            <w:tcW w:w="3119" w:type="dxa"/>
          </w:tcPr>
          <w:p w14:paraId="46F05A5B" w14:textId="39C13B9B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  <w:r w:rsidRPr="00A512C4">
              <w:rPr>
                <w:i/>
                <w:iCs/>
                <w:color w:val="A6A6A6" w:themeColor="background1" w:themeShade="A6"/>
                <w:sz w:val="28"/>
              </w:rPr>
              <w:t>Позначення КД</w:t>
            </w:r>
          </w:p>
        </w:tc>
        <w:tc>
          <w:tcPr>
            <w:tcW w:w="1563" w:type="dxa"/>
          </w:tcPr>
          <w:p w14:paraId="0DC71D85" w14:textId="180184EE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lang w:val="en-US"/>
              </w:rPr>
            </w:pPr>
            <w:r w:rsidRPr="00A512C4">
              <w:rPr>
                <w:i/>
                <w:iCs/>
                <w:sz w:val="28"/>
              </w:rPr>
              <w:t>1*</w:t>
            </w:r>
            <w:r w:rsidRPr="00A512C4">
              <w:rPr>
                <w:i/>
                <w:iCs/>
                <w:sz w:val="28"/>
                <w:lang w:val="en-US"/>
              </w:rPr>
              <w:t>*</w:t>
            </w:r>
          </w:p>
        </w:tc>
      </w:tr>
      <w:tr w:rsidR="00EB7A11" w:rsidRPr="00A512C4" w14:paraId="0EDAA5A5" w14:textId="77777777" w:rsidTr="00F54379">
        <w:trPr>
          <w:trHeight w:val="307"/>
        </w:trPr>
        <w:tc>
          <w:tcPr>
            <w:tcW w:w="5098" w:type="dxa"/>
          </w:tcPr>
          <w:p w14:paraId="40A236D4" w14:textId="1C12EEC8" w:rsidR="00EB7A11" w:rsidRPr="00A512C4" w:rsidRDefault="00EB7A11" w:rsidP="00EB7A11">
            <w:pPr>
              <w:widowControl w:val="0"/>
              <w:tabs>
                <w:tab w:val="left" w:pos="-65"/>
                <w:tab w:val="left" w:pos="0"/>
              </w:tabs>
              <w:rPr>
                <w:i/>
                <w:iCs/>
                <w:sz w:val="28"/>
              </w:rPr>
            </w:pPr>
            <w:r w:rsidRPr="00A512C4">
              <w:rPr>
                <w:i/>
                <w:iCs/>
                <w:sz w:val="28"/>
              </w:rPr>
              <w:t xml:space="preserve">Комплект експлуатаційної документації </w:t>
            </w:r>
          </w:p>
        </w:tc>
        <w:tc>
          <w:tcPr>
            <w:tcW w:w="3119" w:type="dxa"/>
          </w:tcPr>
          <w:p w14:paraId="2A1E270D" w14:textId="13080D4A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  <w:r w:rsidRPr="00A512C4">
              <w:rPr>
                <w:i/>
                <w:iCs/>
                <w:color w:val="A6A6A6" w:themeColor="background1" w:themeShade="A6"/>
                <w:sz w:val="28"/>
              </w:rPr>
              <w:t>Позначення КД</w:t>
            </w:r>
          </w:p>
        </w:tc>
        <w:tc>
          <w:tcPr>
            <w:tcW w:w="1563" w:type="dxa"/>
          </w:tcPr>
          <w:p w14:paraId="65EAF8FF" w14:textId="77777777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  <w:r w:rsidRPr="00A512C4">
              <w:rPr>
                <w:i/>
                <w:iCs/>
                <w:sz w:val="28"/>
              </w:rPr>
              <w:t>1</w:t>
            </w:r>
          </w:p>
          <w:p w14:paraId="61CCF4DD" w14:textId="025F4627" w:rsidR="00EB7A11" w:rsidRPr="00A512C4" w:rsidRDefault="00EB7A11" w:rsidP="00EB7A11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</w:rPr>
            </w:pPr>
            <w:r w:rsidRPr="00A512C4">
              <w:rPr>
                <w:i/>
                <w:iCs/>
                <w:sz w:val="28"/>
              </w:rPr>
              <w:t>1</w:t>
            </w:r>
          </w:p>
        </w:tc>
      </w:tr>
    </w:tbl>
    <w:p w14:paraId="76825F30" w14:textId="0F22325F" w:rsidR="00740F4C" w:rsidRPr="00A512C4" w:rsidRDefault="00740F4C" w:rsidP="00466B75">
      <w:pPr>
        <w:pStyle w:val="p"/>
        <w:spacing w:before="0" w:after="0" w:line="276" w:lineRule="auto"/>
        <w:ind w:left="142" w:firstLine="709"/>
        <w:rPr>
          <w:bCs/>
          <w:i/>
          <w:iCs/>
          <w:sz w:val="28"/>
          <w:szCs w:val="28"/>
          <w:lang w:val="ru-RU"/>
        </w:rPr>
      </w:pPr>
      <w:r w:rsidRPr="00A512C4">
        <w:rPr>
          <w:i/>
          <w:iCs/>
          <w:sz w:val="28"/>
          <w:szCs w:val="28"/>
          <w:lang w:val="ru-RU" w:eastAsia="ru-RU"/>
        </w:rPr>
        <w:t xml:space="preserve">** </w:t>
      </w:r>
      <w:r w:rsidRPr="00A512C4">
        <w:rPr>
          <w:i/>
          <w:iCs/>
          <w:sz w:val="28"/>
        </w:rPr>
        <w:t>– допускається замовлення окремої складової виробу.</w:t>
      </w:r>
    </w:p>
    <w:p w14:paraId="140501A1" w14:textId="11CE1D1D" w:rsidR="002901D3" w:rsidRPr="00A512C4" w:rsidRDefault="00045E36" w:rsidP="00F54379">
      <w:pPr>
        <w:spacing w:line="276" w:lineRule="auto"/>
        <w:ind w:left="142"/>
        <w:jc w:val="both"/>
        <w:rPr>
          <w:i/>
          <w:iCs/>
          <w:sz w:val="28"/>
          <w:szCs w:val="28"/>
        </w:rPr>
      </w:pPr>
      <w:r w:rsidRPr="00A512C4">
        <w:rPr>
          <w:i/>
          <w:iCs/>
          <w:sz w:val="28"/>
          <w:szCs w:val="28"/>
        </w:rPr>
        <w:tab/>
      </w:r>
      <w:r w:rsidR="002901D3" w:rsidRPr="00A512C4">
        <w:rPr>
          <w:i/>
          <w:iCs/>
          <w:sz w:val="28"/>
          <w:szCs w:val="28"/>
          <w:lang w:eastAsia="ru-RU"/>
        </w:rPr>
        <w:t>Примітка 1.9.1.</w:t>
      </w:r>
      <w:r w:rsidR="00EB7A11" w:rsidRPr="00A512C4">
        <w:rPr>
          <w:i/>
          <w:iCs/>
          <w:sz w:val="28"/>
          <w:szCs w:val="28"/>
          <w:lang w:eastAsia="ru-RU"/>
        </w:rPr>
        <w:t>1</w:t>
      </w:r>
      <w:r w:rsidR="002901D3" w:rsidRPr="00A512C4">
        <w:rPr>
          <w:i/>
          <w:iCs/>
          <w:sz w:val="28"/>
          <w:szCs w:val="28"/>
          <w:lang w:eastAsia="ru-RU"/>
        </w:rPr>
        <w:t xml:space="preserve">   </w:t>
      </w:r>
      <w:r w:rsidR="002901D3" w:rsidRPr="00A512C4">
        <w:rPr>
          <w:i/>
          <w:iCs/>
          <w:sz w:val="28"/>
        </w:rPr>
        <w:t>–  кількість та склад комплектності поставки може</w:t>
      </w:r>
      <w:r w:rsidR="00F54379" w:rsidRPr="00A512C4">
        <w:rPr>
          <w:i/>
          <w:iCs/>
          <w:sz w:val="28"/>
        </w:rPr>
        <w:t xml:space="preserve"> з</w:t>
      </w:r>
      <w:r w:rsidR="002901D3" w:rsidRPr="00A512C4">
        <w:rPr>
          <w:i/>
          <w:iCs/>
          <w:sz w:val="28"/>
        </w:rPr>
        <w:t>мінюватися залежно від специфікації до договору на постачання</w:t>
      </w:r>
      <w:r w:rsidR="008C472C" w:rsidRPr="00A512C4">
        <w:rPr>
          <w:i/>
          <w:iCs/>
          <w:sz w:val="28"/>
        </w:rPr>
        <w:t>.</w:t>
      </w:r>
    </w:p>
    <w:p w14:paraId="1838DDC6" w14:textId="67B16F39" w:rsidR="002901D3" w:rsidRPr="00A512C4" w:rsidRDefault="00F54379" w:rsidP="00F54379">
      <w:pPr>
        <w:spacing w:line="276" w:lineRule="auto"/>
        <w:jc w:val="right"/>
        <w:rPr>
          <w:i/>
          <w:iCs/>
          <w:sz w:val="28"/>
          <w:szCs w:val="28"/>
        </w:rPr>
      </w:pPr>
      <w:r w:rsidRPr="00A512C4">
        <w:rPr>
          <w:i/>
          <w:iCs/>
          <w:color w:val="000000"/>
          <w:sz w:val="28"/>
          <w:szCs w:val="28"/>
        </w:rPr>
        <w:t xml:space="preserve">(Методика п. </w:t>
      </w:r>
      <w:r w:rsidR="00EB7A11" w:rsidRPr="00A512C4">
        <w:rPr>
          <w:i/>
          <w:iCs/>
          <w:color w:val="000000"/>
          <w:sz w:val="28"/>
          <w:szCs w:val="28"/>
        </w:rPr>
        <w:t>…….</w:t>
      </w:r>
      <w:r w:rsidRPr="00A512C4">
        <w:rPr>
          <w:i/>
          <w:iCs/>
          <w:color w:val="000000"/>
          <w:sz w:val="28"/>
          <w:szCs w:val="28"/>
        </w:rPr>
        <w:t>)</w:t>
      </w:r>
    </w:p>
    <w:p w14:paraId="48347172" w14:textId="77777777" w:rsidR="00CF31BA" w:rsidRPr="00A512C4" w:rsidRDefault="00CF31BA" w:rsidP="00F6455F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A512C4">
        <w:rPr>
          <w:i/>
          <w:iCs/>
          <w:sz w:val="28"/>
          <w:szCs w:val="28"/>
        </w:rPr>
        <w:t xml:space="preserve">1.9.2 Експлуатаційна документація на виріб повинна відповідати вимогам </w:t>
      </w:r>
      <w:r w:rsidR="00D75F6D" w:rsidRPr="00A512C4">
        <w:rPr>
          <w:i/>
          <w:iCs/>
          <w:sz w:val="28"/>
          <w:szCs w:val="28"/>
        </w:rPr>
        <w:br/>
      </w:r>
      <w:r w:rsidRPr="00A512C4">
        <w:rPr>
          <w:i/>
          <w:iCs/>
          <w:sz w:val="28"/>
          <w:szCs w:val="28"/>
        </w:rPr>
        <w:t>ДСТУ В 15.501.</w:t>
      </w:r>
    </w:p>
    <w:p w14:paraId="1C01DE29" w14:textId="46229D3A" w:rsidR="00CF31BA" w:rsidRPr="00A512C4" w:rsidRDefault="00CF31BA" w:rsidP="00F6455F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A512C4">
        <w:rPr>
          <w:i/>
          <w:iCs/>
          <w:sz w:val="28"/>
          <w:szCs w:val="28"/>
        </w:rPr>
        <w:t xml:space="preserve">1.9.3 Комплектність ЗІП повинна відповідати вимогам ДСТУ В 15.705 </w:t>
      </w:r>
      <w:r w:rsidR="0036604C" w:rsidRPr="00A512C4">
        <w:rPr>
          <w:i/>
          <w:iCs/>
          <w:sz w:val="28"/>
          <w:szCs w:val="28"/>
        </w:rPr>
        <w:br/>
      </w:r>
      <w:r w:rsidRPr="00A512C4">
        <w:rPr>
          <w:i/>
          <w:iCs/>
          <w:sz w:val="28"/>
          <w:szCs w:val="28"/>
        </w:rPr>
        <w:t xml:space="preserve">та забезпечувати </w:t>
      </w:r>
      <w:r w:rsidR="00103ED9" w:rsidRPr="00A512C4">
        <w:rPr>
          <w:i/>
          <w:iCs/>
          <w:sz w:val="28"/>
          <w:szCs w:val="28"/>
        </w:rPr>
        <w:t xml:space="preserve">спорядження виробу на </w:t>
      </w:r>
      <w:proofErr w:type="spellStart"/>
      <w:r w:rsidR="00103ED9" w:rsidRPr="00A512C4">
        <w:rPr>
          <w:i/>
          <w:iCs/>
          <w:sz w:val="28"/>
          <w:szCs w:val="28"/>
        </w:rPr>
        <w:t>УБпЛА</w:t>
      </w:r>
      <w:proofErr w:type="spellEnd"/>
      <w:r w:rsidR="00103ED9" w:rsidRPr="00A512C4">
        <w:rPr>
          <w:i/>
          <w:iCs/>
          <w:sz w:val="28"/>
          <w:szCs w:val="28"/>
        </w:rPr>
        <w:t xml:space="preserve">, </w:t>
      </w:r>
      <w:r w:rsidRPr="00A512C4">
        <w:rPr>
          <w:i/>
          <w:iCs/>
          <w:sz w:val="28"/>
          <w:szCs w:val="28"/>
        </w:rPr>
        <w:t xml:space="preserve">експлуатацію виробу, підтримання його у справному стані, проведення технічного обслуговування </w:t>
      </w:r>
      <w:r w:rsidR="0036604C" w:rsidRPr="00A512C4">
        <w:rPr>
          <w:i/>
          <w:iCs/>
          <w:sz w:val="28"/>
          <w:szCs w:val="28"/>
        </w:rPr>
        <w:br/>
      </w:r>
      <w:r w:rsidRPr="00A512C4">
        <w:rPr>
          <w:i/>
          <w:iCs/>
          <w:sz w:val="28"/>
          <w:szCs w:val="28"/>
        </w:rPr>
        <w:t>в обсягах вимог ЕД.</w:t>
      </w:r>
    </w:p>
    <w:p w14:paraId="0EB486EA" w14:textId="18D1CFC9" w:rsidR="00D75F6D" w:rsidRPr="00A512C4" w:rsidRDefault="00CF31BA" w:rsidP="00F6455F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A512C4">
        <w:rPr>
          <w:i/>
          <w:iCs/>
          <w:sz w:val="28"/>
          <w:szCs w:val="28"/>
        </w:rPr>
        <w:t xml:space="preserve">1.9.4 Протягом гарантійного строку експлуатації допускається заміна </w:t>
      </w:r>
      <w:r w:rsidR="0036604C" w:rsidRPr="00A512C4">
        <w:rPr>
          <w:i/>
          <w:iCs/>
          <w:sz w:val="28"/>
          <w:szCs w:val="28"/>
        </w:rPr>
        <w:br/>
      </w:r>
      <w:r w:rsidRPr="00A512C4">
        <w:rPr>
          <w:i/>
          <w:iCs/>
          <w:sz w:val="28"/>
          <w:szCs w:val="28"/>
        </w:rPr>
        <w:t>в складі виробу окремих</w:t>
      </w:r>
      <w:r w:rsidR="00764E81" w:rsidRPr="00A512C4">
        <w:rPr>
          <w:i/>
          <w:iCs/>
          <w:sz w:val="28"/>
          <w:szCs w:val="28"/>
        </w:rPr>
        <w:t xml:space="preserve"> складових</w:t>
      </w:r>
      <w:r w:rsidRPr="00A512C4">
        <w:rPr>
          <w:i/>
          <w:iCs/>
          <w:sz w:val="28"/>
          <w:szCs w:val="28"/>
        </w:rPr>
        <w:t xml:space="preserve"> вироб</w:t>
      </w:r>
      <w:r w:rsidR="00A656A8" w:rsidRPr="00A512C4">
        <w:rPr>
          <w:i/>
          <w:iCs/>
          <w:sz w:val="28"/>
          <w:szCs w:val="28"/>
        </w:rPr>
        <w:t>у</w:t>
      </w:r>
      <w:r w:rsidRPr="00A512C4">
        <w:rPr>
          <w:i/>
          <w:iCs/>
          <w:sz w:val="28"/>
          <w:szCs w:val="28"/>
        </w:rPr>
        <w:t>, що мають менший гарантійний строк експлуатації, зі складу ЗІП, згідно вимог ЕД.</w:t>
      </w:r>
    </w:p>
    <w:p w14:paraId="3EA88571" w14:textId="1AE900CF" w:rsidR="00CF31BA" w:rsidRPr="00A512C4" w:rsidRDefault="00CF31BA" w:rsidP="00F6455F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A512C4">
        <w:rPr>
          <w:i/>
          <w:iCs/>
          <w:sz w:val="28"/>
          <w:szCs w:val="28"/>
        </w:rPr>
        <w:lastRenderedPageBreak/>
        <w:t xml:space="preserve">1.9.5 Кількість та склад комплектуючих ЗІП вказується окремо </w:t>
      </w:r>
      <w:r w:rsidR="00D75F6D" w:rsidRPr="00A512C4">
        <w:rPr>
          <w:i/>
          <w:iCs/>
          <w:sz w:val="28"/>
          <w:szCs w:val="28"/>
        </w:rPr>
        <w:br/>
      </w:r>
      <w:r w:rsidRPr="00A512C4">
        <w:rPr>
          <w:i/>
          <w:iCs/>
          <w:sz w:val="28"/>
          <w:szCs w:val="28"/>
        </w:rPr>
        <w:t xml:space="preserve">у відповідних відомостях, погоджується із Замовником та вказується в додатку </w:t>
      </w:r>
      <w:r w:rsidR="00D75F6D" w:rsidRPr="00A512C4">
        <w:rPr>
          <w:i/>
          <w:iCs/>
          <w:sz w:val="28"/>
          <w:szCs w:val="28"/>
        </w:rPr>
        <w:br/>
      </w:r>
      <w:r w:rsidRPr="00A512C4">
        <w:rPr>
          <w:i/>
          <w:iCs/>
          <w:sz w:val="28"/>
          <w:szCs w:val="28"/>
        </w:rPr>
        <w:t>до договору (контракту) на постачання.</w:t>
      </w:r>
    </w:p>
    <w:p w14:paraId="62140FFF" w14:textId="77777777" w:rsidR="00CF31BA" w:rsidRPr="00621136" w:rsidRDefault="00CF31BA" w:rsidP="00F6455F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</w:p>
    <w:p w14:paraId="36B6A292" w14:textId="77777777" w:rsidR="00CF31BA" w:rsidRPr="00621136" w:rsidRDefault="00CF31BA" w:rsidP="00F6455F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8"/>
        </w:rPr>
        <w:t>1.10 Маркування</w:t>
      </w:r>
    </w:p>
    <w:p w14:paraId="14E19EF7" w14:textId="77777777" w:rsidR="006749D0" w:rsidRDefault="006749D0" w:rsidP="00F6455F">
      <w:pPr>
        <w:pStyle w:val="p"/>
        <w:spacing w:before="0" w:after="0" w:line="276" w:lineRule="auto"/>
        <w:ind w:left="142" w:firstLine="709"/>
        <w:rPr>
          <w:sz w:val="28"/>
          <w:szCs w:val="28"/>
        </w:rPr>
      </w:pPr>
    </w:p>
    <w:p w14:paraId="17879B53" w14:textId="709B6794" w:rsidR="00CF31BA" w:rsidRPr="006749D0" w:rsidRDefault="00A512C4" w:rsidP="00F6455F">
      <w:pPr>
        <w:pStyle w:val="p"/>
        <w:spacing w:before="0" w:after="0" w:line="276" w:lineRule="auto"/>
        <w:ind w:left="142" w:firstLine="709"/>
        <w:rPr>
          <w:color w:val="FF0000"/>
          <w:sz w:val="28"/>
          <w:szCs w:val="28"/>
        </w:rPr>
      </w:pPr>
      <w:r w:rsidRPr="006749D0">
        <w:rPr>
          <w:color w:val="FF0000"/>
          <w:sz w:val="28"/>
          <w:szCs w:val="28"/>
        </w:rPr>
        <w:t>Вказати вимоги до маркування виробу, його складових частин та пакування відповідно до стандартів.</w:t>
      </w:r>
    </w:p>
    <w:p w14:paraId="4D00793D" w14:textId="0C6EF28F" w:rsidR="00A512C4" w:rsidRPr="00A512C4" w:rsidRDefault="00A512C4" w:rsidP="00F6455F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A512C4">
        <w:rPr>
          <w:i/>
          <w:iCs/>
          <w:sz w:val="28"/>
          <w:szCs w:val="28"/>
        </w:rPr>
        <w:t>Приклад:</w:t>
      </w:r>
    </w:p>
    <w:p w14:paraId="7B354914" w14:textId="2578BD36" w:rsidR="007B1F90" w:rsidRPr="00A512C4" w:rsidRDefault="005B6B34" w:rsidP="001E6161">
      <w:pPr>
        <w:spacing w:line="276" w:lineRule="auto"/>
        <w:ind w:left="142" w:firstLine="709"/>
        <w:jc w:val="right"/>
        <w:rPr>
          <w:i/>
          <w:iCs/>
          <w:color w:val="000000"/>
          <w:sz w:val="28"/>
          <w:szCs w:val="28"/>
        </w:rPr>
      </w:pPr>
      <w:r w:rsidRPr="00A512C4">
        <w:rPr>
          <w:rFonts w:eastAsia="Courier New"/>
          <w:i/>
          <w:iCs/>
          <w:spacing w:val="-4"/>
          <w:sz w:val="28"/>
          <w:szCs w:val="28"/>
          <w:shd w:val="clear" w:color="auto" w:fill="FFFFFF"/>
        </w:rPr>
        <w:t xml:space="preserve"> </w:t>
      </w:r>
      <w:r w:rsidR="00103ED9" w:rsidRPr="00A512C4">
        <w:rPr>
          <w:i/>
          <w:iCs/>
          <w:color w:val="000000"/>
          <w:sz w:val="28"/>
          <w:szCs w:val="28"/>
        </w:rPr>
        <w:t xml:space="preserve"> </w:t>
      </w:r>
      <w:r w:rsidR="007B1F90" w:rsidRPr="00A512C4">
        <w:rPr>
          <w:i/>
          <w:iCs/>
          <w:color w:val="000000"/>
          <w:sz w:val="28"/>
          <w:szCs w:val="28"/>
        </w:rPr>
        <w:t>(Методика п. 4.2.</w:t>
      </w:r>
      <w:r w:rsidR="0020044E" w:rsidRPr="00A512C4">
        <w:rPr>
          <w:i/>
          <w:iCs/>
          <w:color w:val="000000"/>
          <w:sz w:val="28"/>
          <w:szCs w:val="28"/>
        </w:rPr>
        <w:t>5</w:t>
      </w:r>
      <w:r w:rsidR="007B1F90" w:rsidRPr="00A512C4">
        <w:rPr>
          <w:i/>
          <w:iCs/>
          <w:color w:val="000000"/>
          <w:sz w:val="28"/>
          <w:szCs w:val="28"/>
        </w:rPr>
        <w:t>)</w:t>
      </w:r>
    </w:p>
    <w:p w14:paraId="7F95163C" w14:textId="77777777" w:rsidR="00103ED9" w:rsidRPr="00A512C4" w:rsidRDefault="00103ED9" w:rsidP="00103ED9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</w:rPr>
      </w:pPr>
      <w:r w:rsidRPr="00A512C4">
        <w:rPr>
          <w:i/>
          <w:iCs/>
          <w:sz w:val="28"/>
          <w:szCs w:val="28"/>
        </w:rPr>
        <w:t xml:space="preserve">Примітки: </w:t>
      </w:r>
    </w:p>
    <w:p w14:paraId="1582FA6E" w14:textId="77777777" w:rsidR="00103ED9" w:rsidRPr="00A512C4" w:rsidRDefault="00103ED9" w:rsidP="00103ED9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  <w:lang w:eastAsia="ru-RU"/>
        </w:rPr>
      </w:pPr>
      <w:r w:rsidRPr="00A512C4">
        <w:rPr>
          <w:i/>
          <w:iCs/>
          <w:sz w:val="28"/>
          <w:szCs w:val="28"/>
        </w:rPr>
        <w:t>Зміст маркування виробу</w:t>
      </w:r>
      <w:r w:rsidRPr="00A512C4">
        <w:rPr>
          <w:i/>
          <w:iCs/>
          <w:sz w:val="28"/>
          <w:szCs w:val="28"/>
          <w:lang w:eastAsia="ru-RU"/>
        </w:rPr>
        <w:t xml:space="preserve"> може змінюватися залежно від специфікації </w:t>
      </w:r>
      <w:r w:rsidRPr="00A512C4">
        <w:rPr>
          <w:i/>
          <w:iCs/>
          <w:sz w:val="28"/>
          <w:szCs w:val="28"/>
          <w:lang w:eastAsia="ru-RU"/>
        </w:rPr>
        <w:br/>
        <w:t>до договору на постачання.</w:t>
      </w:r>
    </w:p>
    <w:p w14:paraId="6EE8EA1A" w14:textId="77777777" w:rsidR="00330EDA" w:rsidRPr="00621136" w:rsidRDefault="00330EDA" w:rsidP="00103ED9">
      <w:pPr>
        <w:pStyle w:val="p"/>
        <w:spacing w:before="0" w:after="0" w:line="276" w:lineRule="auto"/>
        <w:ind w:left="142" w:firstLine="709"/>
        <w:rPr>
          <w:i/>
          <w:iCs/>
          <w:sz w:val="28"/>
          <w:szCs w:val="28"/>
          <w:lang w:eastAsia="ru-RU"/>
        </w:rPr>
      </w:pPr>
    </w:p>
    <w:p w14:paraId="5A4A43ED" w14:textId="75BC08E1" w:rsidR="00CF31BA" w:rsidRPr="00621136" w:rsidRDefault="00CF31BA" w:rsidP="00F6455F">
      <w:pPr>
        <w:spacing w:line="276" w:lineRule="auto"/>
        <w:ind w:left="142" w:firstLine="709"/>
        <w:rPr>
          <w:rStyle w:val="54"/>
          <w:rFonts w:eastAsia="Franklin Gothic Heavy"/>
          <w:sz w:val="28"/>
          <w:szCs w:val="28"/>
        </w:rPr>
      </w:pPr>
      <w:r w:rsidRPr="00621136">
        <w:rPr>
          <w:rStyle w:val="54"/>
          <w:rFonts w:eastAsia="Franklin Gothic Heavy"/>
          <w:sz w:val="28"/>
          <w:szCs w:val="28"/>
        </w:rPr>
        <w:t>1.11 Пакування</w:t>
      </w:r>
    </w:p>
    <w:p w14:paraId="37F0B6B8" w14:textId="77777777" w:rsidR="006749D0" w:rsidRDefault="006749D0" w:rsidP="00F6455F">
      <w:pPr>
        <w:spacing w:line="276" w:lineRule="auto"/>
        <w:ind w:left="142" w:firstLine="709"/>
        <w:jc w:val="both"/>
        <w:rPr>
          <w:rStyle w:val="54"/>
          <w:rFonts w:eastAsia="Franklin Gothic Heavy"/>
          <w:color w:val="FF0000"/>
          <w:sz w:val="28"/>
          <w:szCs w:val="28"/>
        </w:rPr>
      </w:pPr>
    </w:p>
    <w:p w14:paraId="702BD1F4" w14:textId="2E9C297F" w:rsidR="006270EA" w:rsidRPr="006749D0" w:rsidRDefault="00A512C4" w:rsidP="00F6455F">
      <w:pPr>
        <w:spacing w:line="276" w:lineRule="auto"/>
        <w:ind w:left="142" w:firstLine="709"/>
        <w:jc w:val="both"/>
        <w:rPr>
          <w:rStyle w:val="54"/>
          <w:rFonts w:eastAsia="Franklin Gothic Heavy"/>
          <w:color w:val="FF0000"/>
          <w:sz w:val="28"/>
          <w:szCs w:val="28"/>
        </w:rPr>
      </w:pPr>
      <w:r w:rsidRPr="006749D0">
        <w:rPr>
          <w:rStyle w:val="54"/>
          <w:rFonts w:eastAsia="Franklin Gothic Heavy"/>
          <w:color w:val="FF0000"/>
          <w:sz w:val="28"/>
          <w:szCs w:val="28"/>
        </w:rPr>
        <w:t>Вказати вимоги</w:t>
      </w:r>
      <w:r w:rsidR="001124F4" w:rsidRPr="006749D0">
        <w:rPr>
          <w:rStyle w:val="54"/>
          <w:rFonts w:eastAsia="Franklin Gothic Heavy"/>
          <w:color w:val="FF0000"/>
          <w:sz w:val="28"/>
          <w:szCs w:val="28"/>
        </w:rPr>
        <w:t xml:space="preserve"> до пакування виробу відповідно</w:t>
      </w:r>
      <w:r w:rsidR="006270EA" w:rsidRPr="006749D0">
        <w:rPr>
          <w:rStyle w:val="54"/>
          <w:rFonts w:eastAsia="Franklin Gothic Heavy"/>
          <w:color w:val="FF0000"/>
          <w:sz w:val="28"/>
          <w:szCs w:val="28"/>
        </w:rPr>
        <w:t xml:space="preserve"> до стандартів та умов транспортування.</w:t>
      </w:r>
    </w:p>
    <w:p w14:paraId="6E1CC126" w14:textId="58852BF9" w:rsidR="00CF31BA" w:rsidRPr="006270EA" w:rsidRDefault="006270EA" w:rsidP="00F6455F">
      <w:pPr>
        <w:spacing w:line="276" w:lineRule="auto"/>
        <w:ind w:left="142" w:firstLine="709"/>
        <w:jc w:val="both"/>
        <w:rPr>
          <w:rStyle w:val="54"/>
          <w:rFonts w:eastAsia="Franklin Gothic Heavy"/>
          <w:i/>
          <w:iCs/>
          <w:sz w:val="28"/>
          <w:szCs w:val="28"/>
        </w:rPr>
      </w:pPr>
      <w:r w:rsidRPr="006270EA">
        <w:rPr>
          <w:rStyle w:val="54"/>
          <w:rFonts w:eastAsia="Franklin Gothic Heavy"/>
          <w:i/>
          <w:iCs/>
          <w:sz w:val="28"/>
          <w:szCs w:val="28"/>
        </w:rPr>
        <w:t>Приклад:</w:t>
      </w:r>
      <w:r w:rsidR="001124F4" w:rsidRPr="006270EA">
        <w:rPr>
          <w:rStyle w:val="54"/>
          <w:rFonts w:eastAsia="Franklin Gothic Heavy"/>
          <w:i/>
          <w:iCs/>
          <w:sz w:val="28"/>
          <w:szCs w:val="28"/>
        </w:rPr>
        <w:t xml:space="preserve"> </w:t>
      </w:r>
    </w:p>
    <w:p w14:paraId="2AED7929" w14:textId="4B750552" w:rsidR="00066D54" w:rsidRPr="006270EA" w:rsidRDefault="00D061E8" w:rsidP="00066D54">
      <w:pPr>
        <w:tabs>
          <w:tab w:val="left" w:pos="360"/>
        </w:tabs>
        <w:spacing w:line="276" w:lineRule="auto"/>
        <w:ind w:left="142" w:firstLine="680"/>
        <w:jc w:val="right"/>
        <w:rPr>
          <w:i/>
          <w:iCs/>
          <w:color w:val="000000"/>
          <w:sz w:val="28"/>
          <w:szCs w:val="28"/>
        </w:rPr>
      </w:pPr>
      <w:r w:rsidRPr="006270EA">
        <w:rPr>
          <w:i/>
          <w:iCs/>
          <w:color w:val="000000"/>
          <w:sz w:val="28"/>
          <w:szCs w:val="28"/>
        </w:rPr>
        <w:t xml:space="preserve"> </w:t>
      </w:r>
      <w:r w:rsidR="004A1178" w:rsidRPr="006270EA">
        <w:rPr>
          <w:i/>
          <w:iCs/>
          <w:color w:val="000000"/>
          <w:sz w:val="28"/>
          <w:szCs w:val="28"/>
        </w:rPr>
        <w:t>(Методика п. ……</w:t>
      </w:r>
      <w:r w:rsidR="00066D54" w:rsidRPr="006270EA">
        <w:rPr>
          <w:i/>
          <w:iCs/>
          <w:color w:val="000000"/>
          <w:sz w:val="28"/>
          <w:szCs w:val="28"/>
        </w:rPr>
        <w:t>)</w:t>
      </w:r>
    </w:p>
    <w:p w14:paraId="5EA2E9BA" w14:textId="77777777" w:rsidR="00066D54" w:rsidRPr="00621136" w:rsidRDefault="00066D54" w:rsidP="00F6455F">
      <w:pPr>
        <w:spacing w:line="276" w:lineRule="auto"/>
        <w:ind w:left="142" w:firstLine="709"/>
        <w:jc w:val="both"/>
        <w:rPr>
          <w:rStyle w:val="54"/>
          <w:rFonts w:eastAsia="Franklin Gothic Heavy"/>
          <w:sz w:val="28"/>
          <w:szCs w:val="28"/>
        </w:rPr>
      </w:pPr>
    </w:p>
    <w:p w14:paraId="5461254B" w14:textId="77777777" w:rsidR="00DE1665" w:rsidRPr="00621136" w:rsidRDefault="00CF31BA" w:rsidP="00F6455F">
      <w:pPr>
        <w:spacing w:line="276" w:lineRule="auto"/>
        <w:rPr>
          <w:rStyle w:val="54"/>
          <w:rFonts w:eastAsia="Franklin Gothic Heavy"/>
          <w:color w:val="FF0000"/>
          <w:sz w:val="28"/>
          <w:szCs w:val="28"/>
        </w:rPr>
      </w:pPr>
      <w:r w:rsidRPr="00621136">
        <w:rPr>
          <w:rStyle w:val="54"/>
          <w:rFonts w:eastAsia="Franklin Gothic Heavy"/>
          <w:color w:val="FF0000"/>
          <w:sz w:val="28"/>
          <w:szCs w:val="28"/>
        </w:rPr>
        <w:br w:type="page"/>
      </w:r>
    </w:p>
    <w:p w14:paraId="2DE08564" w14:textId="77777777" w:rsidR="00CF31BA" w:rsidRPr="00621136" w:rsidRDefault="00CF31BA" w:rsidP="00F6455F">
      <w:pPr>
        <w:spacing w:line="276" w:lineRule="auto"/>
        <w:ind w:left="142" w:firstLine="709"/>
        <w:jc w:val="both"/>
        <w:rPr>
          <w:b/>
          <w:sz w:val="28"/>
          <w:szCs w:val="28"/>
        </w:rPr>
      </w:pPr>
      <w:r w:rsidRPr="00621136">
        <w:rPr>
          <w:b/>
          <w:sz w:val="28"/>
          <w:szCs w:val="28"/>
        </w:rPr>
        <w:lastRenderedPageBreak/>
        <w:t>2 ВИМОГИ З БЕЗПЕКИ ТА ОХОРОНИ ДОВКІЛЛЯ</w:t>
      </w:r>
    </w:p>
    <w:p w14:paraId="6A1881F9" w14:textId="2FB9037C" w:rsidR="006270EA" w:rsidRPr="006749D0" w:rsidRDefault="006270EA" w:rsidP="00F6455F">
      <w:pPr>
        <w:spacing w:line="276" w:lineRule="auto"/>
        <w:ind w:left="142" w:firstLine="709"/>
        <w:jc w:val="both"/>
        <w:rPr>
          <w:rStyle w:val="54"/>
          <w:rFonts w:eastAsia="Franklin Gothic Heavy"/>
          <w:color w:val="FF0000"/>
          <w:sz w:val="28"/>
          <w:szCs w:val="28"/>
        </w:rPr>
      </w:pPr>
      <w:r w:rsidRPr="006749D0">
        <w:rPr>
          <w:rStyle w:val="54"/>
          <w:rFonts w:eastAsia="Franklin Gothic Heavy"/>
          <w:color w:val="FF0000"/>
          <w:sz w:val="28"/>
          <w:szCs w:val="28"/>
        </w:rPr>
        <w:t>Вказати вимоги з безпеки під час виробництва, випробувань, використання, транспортування, зберігання та утилізації виробу.</w:t>
      </w:r>
    </w:p>
    <w:p w14:paraId="49F8AD81" w14:textId="77777777" w:rsidR="00CF31BA" w:rsidRPr="00621136" w:rsidRDefault="00CF31BA" w:rsidP="00F6455F">
      <w:pPr>
        <w:spacing w:line="276" w:lineRule="auto"/>
        <w:ind w:left="142" w:firstLine="709"/>
        <w:jc w:val="both"/>
        <w:rPr>
          <w:rStyle w:val="54"/>
          <w:rFonts w:eastAsia="Franklin Gothic Heavy"/>
          <w:sz w:val="28"/>
          <w:szCs w:val="28"/>
        </w:rPr>
      </w:pPr>
      <w:r w:rsidRPr="00621136">
        <w:rPr>
          <w:rStyle w:val="54"/>
          <w:rFonts w:eastAsia="Franklin Gothic Heavy"/>
          <w:sz w:val="28"/>
          <w:szCs w:val="28"/>
        </w:rPr>
        <w:br w:type="page"/>
      </w:r>
    </w:p>
    <w:p w14:paraId="6425035B" w14:textId="77777777" w:rsidR="00CF31BA" w:rsidRPr="00621136" w:rsidRDefault="00CF31BA" w:rsidP="00A14B4B">
      <w:pPr>
        <w:spacing w:line="276" w:lineRule="auto"/>
        <w:ind w:left="142" w:firstLine="709"/>
        <w:rPr>
          <w:b/>
          <w:sz w:val="28"/>
          <w:szCs w:val="28"/>
        </w:rPr>
      </w:pPr>
      <w:r w:rsidRPr="00621136">
        <w:rPr>
          <w:rFonts w:eastAsia="Franklin Gothic Heavy"/>
          <w:b/>
          <w:caps/>
          <w:sz w:val="28"/>
          <w:szCs w:val="28"/>
        </w:rPr>
        <w:lastRenderedPageBreak/>
        <w:t>3</w:t>
      </w:r>
      <w:r w:rsidRPr="00621136">
        <w:rPr>
          <w:rFonts w:eastAsia="Franklin Gothic Heavy"/>
          <w:b/>
          <w:i/>
          <w:caps/>
          <w:sz w:val="28"/>
          <w:szCs w:val="28"/>
        </w:rPr>
        <w:t xml:space="preserve"> </w:t>
      </w:r>
      <w:r w:rsidRPr="00621136">
        <w:rPr>
          <w:b/>
          <w:caps/>
          <w:sz w:val="28"/>
          <w:szCs w:val="28"/>
        </w:rPr>
        <w:t>Правила приймання</w:t>
      </w:r>
    </w:p>
    <w:p w14:paraId="7AFE9D8F" w14:textId="77777777" w:rsidR="00CF31BA" w:rsidRPr="00621136" w:rsidRDefault="00CF31BA" w:rsidP="00A14B4B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</w:p>
    <w:p w14:paraId="14EF7F8C" w14:textId="77777777" w:rsidR="00CF31BA" w:rsidRPr="00621136" w:rsidRDefault="00CF31BA" w:rsidP="00A14B4B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  <w:r w:rsidRPr="00621136">
        <w:rPr>
          <w:sz w:val="28"/>
          <w:szCs w:val="28"/>
          <w:lang w:eastAsia="zh-CN"/>
        </w:rPr>
        <w:t>3.1 Загальні положення</w:t>
      </w:r>
    </w:p>
    <w:p w14:paraId="237DFFC4" w14:textId="77777777" w:rsidR="006270EA" w:rsidRDefault="006270EA" w:rsidP="006270EA">
      <w:pPr>
        <w:spacing w:line="276" w:lineRule="auto"/>
        <w:ind w:left="142" w:firstLine="709"/>
        <w:jc w:val="both"/>
        <w:rPr>
          <w:rStyle w:val="54"/>
          <w:rFonts w:eastAsia="Franklin Gothic Heavy"/>
          <w:sz w:val="28"/>
          <w:szCs w:val="28"/>
        </w:rPr>
      </w:pPr>
    </w:p>
    <w:p w14:paraId="4B9B70FA" w14:textId="254A03BC" w:rsidR="006270EA" w:rsidRPr="006749D0" w:rsidRDefault="006270EA" w:rsidP="006270EA">
      <w:pPr>
        <w:spacing w:line="276" w:lineRule="auto"/>
        <w:ind w:left="142" w:firstLine="709"/>
        <w:jc w:val="both"/>
        <w:rPr>
          <w:rStyle w:val="54"/>
          <w:rFonts w:eastAsia="Franklin Gothic Heavy"/>
          <w:color w:val="FF0000"/>
          <w:sz w:val="28"/>
          <w:szCs w:val="28"/>
        </w:rPr>
      </w:pPr>
      <w:r w:rsidRPr="006749D0">
        <w:rPr>
          <w:rStyle w:val="54"/>
          <w:rFonts w:eastAsia="Franklin Gothic Heavy"/>
          <w:color w:val="FF0000"/>
          <w:sz w:val="28"/>
          <w:szCs w:val="28"/>
        </w:rPr>
        <w:t xml:space="preserve">Вказати умови проведення </w:t>
      </w:r>
      <w:proofErr w:type="spellStart"/>
      <w:r w:rsidRPr="006749D0">
        <w:rPr>
          <w:rStyle w:val="54"/>
          <w:rFonts w:eastAsia="Franklin Gothic Heavy"/>
          <w:color w:val="FF0000"/>
          <w:sz w:val="28"/>
          <w:szCs w:val="28"/>
        </w:rPr>
        <w:t>виробувань</w:t>
      </w:r>
      <w:proofErr w:type="spellEnd"/>
      <w:r w:rsidRPr="006749D0">
        <w:rPr>
          <w:rStyle w:val="54"/>
          <w:rFonts w:eastAsia="Franklin Gothic Heavy"/>
          <w:color w:val="FF0000"/>
          <w:sz w:val="28"/>
          <w:szCs w:val="28"/>
        </w:rPr>
        <w:t>, категорії випробувань, вимоги до засобів вимірювання, тощо</w:t>
      </w:r>
    </w:p>
    <w:p w14:paraId="79C3CBEC" w14:textId="77777777" w:rsidR="00F701FC" w:rsidRPr="00621136" w:rsidRDefault="00F701FC" w:rsidP="00F701FC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</w:p>
    <w:p w14:paraId="2066A82C" w14:textId="77777777" w:rsidR="00CF31BA" w:rsidRPr="00621136" w:rsidRDefault="00CF31BA" w:rsidP="00A14B4B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  <w:r w:rsidRPr="00621136">
        <w:rPr>
          <w:sz w:val="28"/>
          <w:szCs w:val="28"/>
          <w:lang w:eastAsia="zh-CN"/>
        </w:rPr>
        <w:t>3.2 Пред’явницькі випробування</w:t>
      </w:r>
    </w:p>
    <w:p w14:paraId="1D4E5496" w14:textId="61CC5DC3" w:rsidR="00CF31BA" w:rsidRPr="006749D0" w:rsidRDefault="006270EA" w:rsidP="00A14B4B">
      <w:pPr>
        <w:suppressAutoHyphens/>
        <w:spacing w:line="276" w:lineRule="auto"/>
        <w:ind w:left="142" w:firstLine="709"/>
        <w:jc w:val="both"/>
        <w:rPr>
          <w:color w:val="FF0000"/>
          <w:sz w:val="28"/>
          <w:szCs w:val="28"/>
          <w:lang w:eastAsia="zh-CN"/>
        </w:rPr>
      </w:pPr>
      <w:r w:rsidRPr="006749D0">
        <w:rPr>
          <w:color w:val="FF0000"/>
          <w:sz w:val="28"/>
          <w:szCs w:val="28"/>
          <w:lang w:eastAsia="zh-CN"/>
        </w:rPr>
        <w:t xml:space="preserve">Вказати </w:t>
      </w:r>
      <w:r w:rsidR="003036A7" w:rsidRPr="006749D0">
        <w:rPr>
          <w:color w:val="FF0000"/>
          <w:sz w:val="28"/>
          <w:szCs w:val="28"/>
          <w:lang w:eastAsia="zh-CN"/>
        </w:rPr>
        <w:t>мету, обсяг та порядок проведення пред’явницьких випробувань</w:t>
      </w:r>
      <w:r w:rsidRPr="006749D0">
        <w:rPr>
          <w:color w:val="FF0000"/>
          <w:sz w:val="28"/>
          <w:szCs w:val="28"/>
          <w:lang w:eastAsia="zh-CN"/>
        </w:rPr>
        <w:t xml:space="preserve"> </w:t>
      </w:r>
      <w:r w:rsidR="003036A7" w:rsidRPr="006749D0">
        <w:rPr>
          <w:color w:val="FF0000"/>
          <w:sz w:val="28"/>
          <w:szCs w:val="28"/>
          <w:lang w:eastAsia="zh-CN"/>
        </w:rPr>
        <w:t>, вимоги до оформлення результатів, тощо.</w:t>
      </w:r>
    </w:p>
    <w:p w14:paraId="7E543A77" w14:textId="77777777" w:rsidR="00F701FC" w:rsidRPr="00621136" w:rsidRDefault="00F701FC" w:rsidP="00F701FC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</w:p>
    <w:p w14:paraId="54DFD6E4" w14:textId="77777777" w:rsidR="00CF31BA" w:rsidRPr="00621136" w:rsidRDefault="00CF31BA" w:rsidP="00A14B4B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  <w:r w:rsidRPr="00621136">
        <w:rPr>
          <w:sz w:val="28"/>
          <w:szCs w:val="28"/>
          <w:lang w:eastAsia="zh-CN"/>
        </w:rPr>
        <w:t>3.3 Приймально-здавальні випробування</w:t>
      </w:r>
    </w:p>
    <w:p w14:paraId="54DF0788" w14:textId="728D1E91" w:rsidR="003036A7" w:rsidRPr="006749D0" w:rsidRDefault="003036A7" w:rsidP="003036A7">
      <w:pPr>
        <w:suppressAutoHyphens/>
        <w:spacing w:line="276" w:lineRule="auto"/>
        <w:ind w:left="142" w:firstLine="709"/>
        <w:jc w:val="both"/>
        <w:rPr>
          <w:color w:val="FF0000"/>
          <w:sz w:val="28"/>
          <w:szCs w:val="28"/>
          <w:lang w:eastAsia="zh-CN"/>
        </w:rPr>
      </w:pPr>
      <w:r w:rsidRPr="006749D0">
        <w:rPr>
          <w:color w:val="FF0000"/>
          <w:sz w:val="28"/>
          <w:szCs w:val="28"/>
          <w:lang w:eastAsia="zh-CN"/>
        </w:rPr>
        <w:t>Вказати мету, обсяг та порядок проведення Приймально-здавальних випробувань , вимоги до оформлення результатів, тощо.</w:t>
      </w:r>
    </w:p>
    <w:p w14:paraId="4C012F41" w14:textId="77777777" w:rsidR="000202FF" w:rsidRPr="00621136" w:rsidRDefault="000202FF">
      <w:pPr>
        <w:rPr>
          <w:sz w:val="28"/>
          <w:szCs w:val="28"/>
          <w:lang w:eastAsia="zh-CN"/>
        </w:rPr>
      </w:pPr>
    </w:p>
    <w:p w14:paraId="647EC0EE" w14:textId="77777777" w:rsidR="00CF31BA" w:rsidRPr="00621136" w:rsidRDefault="00CF31BA" w:rsidP="00B855AB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  <w:r w:rsidRPr="00621136">
        <w:rPr>
          <w:sz w:val="28"/>
          <w:szCs w:val="28"/>
          <w:lang w:eastAsia="zh-CN"/>
        </w:rPr>
        <w:t>3.4 Періодичні випробування</w:t>
      </w:r>
    </w:p>
    <w:p w14:paraId="2A066182" w14:textId="77777777" w:rsidR="00275143" w:rsidRDefault="00275143" w:rsidP="003036A7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</w:p>
    <w:p w14:paraId="0DE487F5" w14:textId="77777777" w:rsidR="00B55739" w:rsidRPr="00621136" w:rsidRDefault="00B55739" w:rsidP="00B55739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</w:p>
    <w:p w14:paraId="5C36DEA5" w14:textId="77777777" w:rsidR="00CF31BA" w:rsidRPr="00621136" w:rsidRDefault="00CF31BA" w:rsidP="00B855AB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  <w:r w:rsidRPr="00621136">
        <w:rPr>
          <w:sz w:val="28"/>
          <w:szCs w:val="28"/>
          <w:lang w:eastAsia="zh-CN"/>
        </w:rPr>
        <w:t>3.5 Типові випробування</w:t>
      </w:r>
    </w:p>
    <w:p w14:paraId="51EF572E" w14:textId="7766CEE8" w:rsidR="00275143" w:rsidRPr="006749D0" w:rsidRDefault="00275143" w:rsidP="00275143">
      <w:pPr>
        <w:suppressAutoHyphens/>
        <w:spacing w:line="276" w:lineRule="auto"/>
        <w:ind w:left="142" w:firstLine="709"/>
        <w:jc w:val="both"/>
        <w:rPr>
          <w:color w:val="FF0000"/>
          <w:sz w:val="28"/>
          <w:szCs w:val="28"/>
          <w:lang w:eastAsia="zh-CN"/>
        </w:rPr>
      </w:pPr>
      <w:r w:rsidRPr="006749D0">
        <w:rPr>
          <w:color w:val="FF0000"/>
          <w:sz w:val="28"/>
          <w:szCs w:val="28"/>
          <w:lang w:eastAsia="zh-CN"/>
        </w:rPr>
        <w:t>Вказати умови проведення, обсяг та порядок проведення типових випробувань , вимоги до оформлення результатів, тощо.</w:t>
      </w:r>
    </w:p>
    <w:p w14:paraId="0E27295C" w14:textId="77777777" w:rsidR="00D061E8" w:rsidRDefault="00D061E8">
      <w:pPr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br w:type="page"/>
      </w:r>
    </w:p>
    <w:p w14:paraId="30DFD40C" w14:textId="6359FC0B" w:rsidR="00CF31BA" w:rsidRPr="00621136" w:rsidRDefault="00CF31BA" w:rsidP="00BA3961">
      <w:pPr>
        <w:suppressAutoHyphens/>
        <w:spacing w:line="276" w:lineRule="auto"/>
        <w:ind w:left="142" w:firstLine="709"/>
        <w:jc w:val="both"/>
        <w:rPr>
          <w:b/>
          <w:sz w:val="28"/>
          <w:szCs w:val="28"/>
          <w:lang w:eastAsia="zh-CN"/>
        </w:rPr>
      </w:pPr>
      <w:r w:rsidRPr="00621136">
        <w:rPr>
          <w:b/>
          <w:sz w:val="28"/>
          <w:szCs w:val="28"/>
          <w:lang w:eastAsia="zh-CN"/>
        </w:rPr>
        <w:lastRenderedPageBreak/>
        <w:t xml:space="preserve">4 </w:t>
      </w:r>
      <w:r w:rsidRPr="00621136">
        <w:rPr>
          <w:b/>
          <w:caps/>
          <w:sz w:val="28"/>
          <w:szCs w:val="28"/>
          <w:lang w:eastAsia="zh-CN"/>
        </w:rPr>
        <w:t>Методи контролю</w:t>
      </w:r>
    </w:p>
    <w:p w14:paraId="15D68DF4" w14:textId="776FD0BE" w:rsidR="00CF31BA" w:rsidRDefault="00CF31BA" w:rsidP="00BA3961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17A8137E" w14:textId="7219FC77" w:rsidR="00275143" w:rsidRPr="006749D0" w:rsidRDefault="00275143" w:rsidP="00BA3961">
      <w:pPr>
        <w:spacing w:line="276" w:lineRule="auto"/>
        <w:ind w:left="142" w:firstLine="709"/>
        <w:jc w:val="both"/>
        <w:rPr>
          <w:color w:val="FF0000"/>
          <w:sz w:val="28"/>
          <w:szCs w:val="28"/>
        </w:rPr>
      </w:pPr>
      <w:r w:rsidRPr="006749D0">
        <w:rPr>
          <w:color w:val="FF0000"/>
          <w:sz w:val="28"/>
          <w:szCs w:val="28"/>
        </w:rPr>
        <w:t>Вказати загальні положення щодо проведення випробувань, умови їх проведення та перелік засобів контролю.</w:t>
      </w:r>
    </w:p>
    <w:p w14:paraId="69F75C8F" w14:textId="1E5E17E9" w:rsidR="00275143" w:rsidRPr="00621136" w:rsidRDefault="00275143" w:rsidP="00BA3961">
      <w:pPr>
        <w:spacing w:line="276" w:lineRule="auto"/>
        <w:ind w:left="142" w:firstLine="709"/>
        <w:jc w:val="both"/>
        <w:rPr>
          <w:sz w:val="28"/>
          <w:szCs w:val="28"/>
        </w:rPr>
      </w:pPr>
      <w:r w:rsidRPr="006749D0">
        <w:rPr>
          <w:color w:val="FF0000"/>
          <w:sz w:val="28"/>
          <w:szCs w:val="28"/>
        </w:rPr>
        <w:t>Вказати методи контролю для кожного пункту технічних вимог з посиланням на стандарти та методи вимірювання</w:t>
      </w:r>
      <w:r>
        <w:rPr>
          <w:sz w:val="28"/>
          <w:szCs w:val="28"/>
        </w:rPr>
        <w:t>.</w:t>
      </w:r>
    </w:p>
    <w:p w14:paraId="05EEDD74" w14:textId="77777777" w:rsidR="00275143" w:rsidRDefault="00275143" w:rsidP="003A1C80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581C7B51" w14:textId="77777777" w:rsidR="00AF35D7" w:rsidRPr="00621136" w:rsidRDefault="00AF35D7" w:rsidP="0025134D">
      <w:pPr>
        <w:suppressAutoHyphens/>
        <w:spacing w:line="276" w:lineRule="auto"/>
        <w:ind w:left="142" w:firstLine="709"/>
        <w:jc w:val="both"/>
        <w:rPr>
          <w:sz w:val="28"/>
          <w:lang w:eastAsia="en-US"/>
        </w:rPr>
      </w:pPr>
    </w:p>
    <w:p w14:paraId="52D3EF86" w14:textId="52414136" w:rsidR="00CF31BA" w:rsidRPr="00621136" w:rsidRDefault="00CF31BA" w:rsidP="00667469">
      <w:pPr>
        <w:suppressAutoHyphens/>
        <w:spacing w:line="276" w:lineRule="auto"/>
        <w:ind w:left="142" w:firstLine="709"/>
        <w:jc w:val="both"/>
        <w:rPr>
          <w:b/>
          <w:sz w:val="28"/>
          <w:szCs w:val="28"/>
          <w:lang w:eastAsia="zh-CN"/>
        </w:rPr>
      </w:pPr>
    </w:p>
    <w:p w14:paraId="7B185DB4" w14:textId="77777777" w:rsidR="00667469" w:rsidRPr="00621136" w:rsidRDefault="00667469">
      <w:pPr>
        <w:rPr>
          <w:b/>
          <w:sz w:val="28"/>
          <w:szCs w:val="28"/>
          <w:lang w:eastAsia="zh-CN"/>
        </w:rPr>
      </w:pPr>
      <w:r w:rsidRPr="00621136">
        <w:rPr>
          <w:b/>
          <w:sz w:val="28"/>
          <w:szCs w:val="28"/>
          <w:lang w:eastAsia="zh-CN"/>
        </w:rPr>
        <w:br w:type="page"/>
      </w:r>
    </w:p>
    <w:p w14:paraId="2798C950" w14:textId="7F3A4FE7" w:rsidR="00CF31BA" w:rsidRPr="00621136" w:rsidRDefault="00CF31BA" w:rsidP="001D032C">
      <w:pPr>
        <w:suppressAutoHyphens/>
        <w:spacing w:line="276" w:lineRule="auto"/>
        <w:ind w:left="142" w:firstLine="709"/>
        <w:jc w:val="both"/>
        <w:rPr>
          <w:b/>
          <w:sz w:val="28"/>
          <w:szCs w:val="28"/>
          <w:lang w:eastAsia="zh-CN"/>
        </w:rPr>
      </w:pPr>
      <w:r w:rsidRPr="00621136">
        <w:rPr>
          <w:b/>
          <w:sz w:val="28"/>
          <w:szCs w:val="28"/>
          <w:lang w:eastAsia="zh-CN"/>
        </w:rPr>
        <w:lastRenderedPageBreak/>
        <w:t>5 ТРАНСПОРТУВАННЯ І ЗБЕРІГАННЯ</w:t>
      </w:r>
    </w:p>
    <w:p w14:paraId="2B6FCF8A" w14:textId="274BA8C0" w:rsidR="00CF31BA" w:rsidRDefault="00CF31BA" w:rsidP="001D032C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</w:p>
    <w:p w14:paraId="1C95A63E" w14:textId="7E9B772E" w:rsidR="00275143" w:rsidRPr="006749D0" w:rsidRDefault="00275143" w:rsidP="001D032C">
      <w:pPr>
        <w:suppressAutoHyphens/>
        <w:spacing w:line="276" w:lineRule="auto"/>
        <w:ind w:left="142" w:firstLine="709"/>
        <w:jc w:val="both"/>
        <w:rPr>
          <w:color w:val="FF0000"/>
          <w:sz w:val="28"/>
          <w:szCs w:val="28"/>
          <w:lang w:eastAsia="zh-CN"/>
        </w:rPr>
      </w:pPr>
      <w:r w:rsidRPr="006749D0">
        <w:rPr>
          <w:color w:val="FF0000"/>
          <w:sz w:val="28"/>
          <w:szCs w:val="28"/>
          <w:lang w:eastAsia="zh-CN"/>
        </w:rPr>
        <w:t>Вказати умови транспортування та зберігання виробу з посиланням на відповідні стандарти.</w:t>
      </w:r>
    </w:p>
    <w:p w14:paraId="7B0516AB" w14:textId="77777777" w:rsidR="00D061E8" w:rsidRDefault="00D061E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5A43EC5" w14:textId="0142CED3" w:rsidR="00CF31BA" w:rsidRPr="00621136" w:rsidRDefault="00CF31BA" w:rsidP="006B768D">
      <w:pPr>
        <w:spacing w:line="276" w:lineRule="auto"/>
        <w:ind w:left="142" w:firstLine="709"/>
        <w:rPr>
          <w:b/>
          <w:sz w:val="28"/>
          <w:szCs w:val="28"/>
        </w:rPr>
      </w:pPr>
      <w:r w:rsidRPr="00621136">
        <w:rPr>
          <w:b/>
          <w:sz w:val="28"/>
          <w:szCs w:val="28"/>
        </w:rPr>
        <w:lastRenderedPageBreak/>
        <w:t>6 ВКАЗІВКИ ЩОДО ЕКСПЛУАТАЦІЇ</w:t>
      </w:r>
    </w:p>
    <w:p w14:paraId="6908ED1F" w14:textId="2D3825FC" w:rsidR="00CF31BA" w:rsidRDefault="00CF31BA" w:rsidP="006B768D">
      <w:pPr>
        <w:suppressAutoHyphens/>
        <w:spacing w:line="276" w:lineRule="auto"/>
        <w:ind w:left="142" w:firstLine="709"/>
        <w:jc w:val="both"/>
        <w:rPr>
          <w:sz w:val="28"/>
          <w:szCs w:val="28"/>
          <w:lang w:eastAsia="zh-CN"/>
        </w:rPr>
      </w:pPr>
    </w:p>
    <w:p w14:paraId="5E15FB34" w14:textId="1FE95A87" w:rsidR="00275143" w:rsidRPr="006749D0" w:rsidRDefault="00275143" w:rsidP="006B768D">
      <w:pPr>
        <w:suppressAutoHyphens/>
        <w:spacing w:line="276" w:lineRule="auto"/>
        <w:ind w:left="142" w:firstLine="709"/>
        <w:jc w:val="both"/>
        <w:rPr>
          <w:color w:val="FF0000"/>
          <w:sz w:val="28"/>
          <w:szCs w:val="28"/>
          <w:lang w:eastAsia="zh-CN"/>
        </w:rPr>
      </w:pPr>
      <w:r w:rsidRPr="006749D0">
        <w:rPr>
          <w:color w:val="FF0000"/>
          <w:sz w:val="28"/>
          <w:szCs w:val="28"/>
          <w:lang w:eastAsia="zh-CN"/>
        </w:rPr>
        <w:t>Вказати основні правила експлуатації виробу та заходи безпеки.</w:t>
      </w:r>
    </w:p>
    <w:p w14:paraId="3188AA48" w14:textId="77777777" w:rsidR="00CF31BA" w:rsidRPr="00621136" w:rsidRDefault="00CF31BA" w:rsidP="00394125">
      <w:pPr>
        <w:suppressAutoHyphens/>
        <w:spacing w:line="276" w:lineRule="auto"/>
        <w:ind w:left="142" w:firstLine="709"/>
        <w:jc w:val="both"/>
        <w:rPr>
          <w:b/>
          <w:sz w:val="28"/>
          <w:lang w:eastAsia="zh-CN"/>
        </w:rPr>
      </w:pPr>
      <w:r w:rsidRPr="00621136">
        <w:rPr>
          <w:sz w:val="28"/>
          <w:szCs w:val="28"/>
          <w:lang w:eastAsia="zh-CN"/>
        </w:rPr>
        <w:br w:type="page"/>
      </w:r>
      <w:r w:rsidRPr="00621136">
        <w:rPr>
          <w:b/>
          <w:sz w:val="28"/>
          <w:szCs w:val="28"/>
          <w:lang w:eastAsia="zh-CN"/>
        </w:rPr>
        <w:lastRenderedPageBreak/>
        <w:t xml:space="preserve">7 </w:t>
      </w:r>
      <w:r w:rsidRPr="00621136">
        <w:rPr>
          <w:b/>
          <w:sz w:val="28"/>
          <w:lang w:eastAsia="zh-CN"/>
        </w:rPr>
        <w:t>РЕМОНТ ТА УТИЛІЗАЦІЯ</w:t>
      </w:r>
    </w:p>
    <w:p w14:paraId="62F957FB" w14:textId="19C6C1A0" w:rsidR="00CF31BA" w:rsidRDefault="00CF31BA" w:rsidP="00394125">
      <w:pPr>
        <w:spacing w:line="276" w:lineRule="auto"/>
        <w:ind w:left="142" w:firstLine="709"/>
        <w:jc w:val="both"/>
        <w:rPr>
          <w:sz w:val="28"/>
        </w:rPr>
      </w:pPr>
    </w:p>
    <w:p w14:paraId="78FEE50C" w14:textId="34898962" w:rsidR="00275143" w:rsidRDefault="00D82CBB" w:rsidP="00394125">
      <w:pPr>
        <w:spacing w:line="276" w:lineRule="auto"/>
        <w:ind w:left="142" w:firstLine="709"/>
        <w:jc w:val="both"/>
        <w:rPr>
          <w:sz w:val="28"/>
        </w:rPr>
      </w:pPr>
      <w:r w:rsidRPr="006749D0">
        <w:rPr>
          <w:color w:val="FF0000"/>
          <w:sz w:val="28"/>
        </w:rPr>
        <w:t>Вказати умови ремонту та утилізації виробу</w:t>
      </w:r>
      <w:r>
        <w:rPr>
          <w:sz w:val="28"/>
        </w:rPr>
        <w:t>.</w:t>
      </w:r>
    </w:p>
    <w:p w14:paraId="651C58F4" w14:textId="77777777" w:rsidR="00D061E8" w:rsidRDefault="00D061E8">
      <w:pPr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br w:type="page"/>
      </w:r>
    </w:p>
    <w:p w14:paraId="3929DBAA" w14:textId="730A16DF" w:rsidR="00CF31BA" w:rsidRPr="00621136" w:rsidRDefault="00CF31BA" w:rsidP="00FA1053">
      <w:pPr>
        <w:spacing w:line="276" w:lineRule="auto"/>
        <w:ind w:left="142" w:firstLine="709"/>
        <w:jc w:val="both"/>
        <w:rPr>
          <w:b/>
          <w:sz w:val="28"/>
          <w:szCs w:val="28"/>
          <w:lang w:eastAsia="zh-CN"/>
        </w:rPr>
      </w:pPr>
      <w:r w:rsidRPr="00621136">
        <w:rPr>
          <w:b/>
          <w:sz w:val="28"/>
          <w:szCs w:val="28"/>
          <w:lang w:eastAsia="zh-CN"/>
        </w:rPr>
        <w:lastRenderedPageBreak/>
        <w:t>8 ГАРАНТІЇ ВИРОБНИКА</w:t>
      </w:r>
    </w:p>
    <w:p w14:paraId="15DCDAE2" w14:textId="2DBBD5DA" w:rsidR="00CF31BA" w:rsidRDefault="00CF31BA" w:rsidP="00FA1053">
      <w:pPr>
        <w:spacing w:line="276" w:lineRule="auto"/>
        <w:ind w:left="142" w:firstLine="709"/>
        <w:jc w:val="both"/>
        <w:rPr>
          <w:sz w:val="28"/>
        </w:rPr>
      </w:pPr>
    </w:p>
    <w:p w14:paraId="1A07E4B0" w14:textId="515612E3" w:rsidR="00D82CBB" w:rsidRPr="006749D0" w:rsidRDefault="00D82CBB" w:rsidP="00FA1053">
      <w:pPr>
        <w:spacing w:line="276" w:lineRule="auto"/>
        <w:ind w:left="142" w:firstLine="709"/>
        <w:jc w:val="both"/>
        <w:rPr>
          <w:color w:val="FF0000"/>
          <w:sz w:val="28"/>
        </w:rPr>
      </w:pPr>
      <w:r w:rsidRPr="006749D0">
        <w:rPr>
          <w:color w:val="FF0000"/>
          <w:sz w:val="28"/>
        </w:rPr>
        <w:t xml:space="preserve">Вказати гарантійні </w:t>
      </w:r>
      <w:proofErr w:type="spellStart"/>
      <w:r w:rsidRPr="006749D0">
        <w:rPr>
          <w:color w:val="FF0000"/>
          <w:sz w:val="28"/>
        </w:rPr>
        <w:t>зобовязання</w:t>
      </w:r>
      <w:proofErr w:type="spellEnd"/>
      <w:r w:rsidRPr="006749D0">
        <w:rPr>
          <w:color w:val="FF0000"/>
          <w:sz w:val="28"/>
        </w:rPr>
        <w:t xml:space="preserve"> виробника, термін гарантії та умови їх надання.</w:t>
      </w:r>
    </w:p>
    <w:p w14:paraId="2382A6F6" w14:textId="77777777" w:rsidR="00CF31BA" w:rsidRPr="00621136" w:rsidRDefault="00CF31BA" w:rsidP="00FA1053">
      <w:pPr>
        <w:spacing w:line="276" w:lineRule="auto"/>
        <w:ind w:left="142" w:firstLine="709"/>
        <w:jc w:val="both"/>
        <w:rPr>
          <w:sz w:val="28"/>
          <w:szCs w:val="28"/>
        </w:rPr>
      </w:pPr>
    </w:p>
    <w:p w14:paraId="664BE6C9" w14:textId="77777777" w:rsidR="00CF31BA" w:rsidRPr="00621136" w:rsidRDefault="00CF31BA" w:rsidP="00FA1053">
      <w:pPr>
        <w:spacing w:line="276" w:lineRule="auto"/>
        <w:ind w:left="142" w:firstLine="709"/>
        <w:jc w:val="both"/>
        <w:rPr>
          <w:color w:val="D9D9D9" w:themeColor="background1" w:themeShade="D9"/>
          <w:sz w:val="28"/>
          <w:szCs w:val="28"/>
        </w:rPr>
      </w:pPr>
    </w:p>
    <w:p w14:paraId="08E18870" w14:textId="77777777" w:rsidR="00CF31BA" w:rsidRPr="00621136" w:rsidRDefault="00CF31BA" w:rsidP="00026729">
      <w:pPr>
        <w:spacing w:line="276" w:lineRule="auto"/>
        <w:ind w:left="142"/>
        <w:jc w:val="center"/>
        <w:rPr>
          <w:b/>
          <w:sz w:val="28"/>
          <w:szCs w:val="28"/>
        </w:rPr>
      </w:pPr>
      <w:r w:rsidRPr="00621136">
        <w:rPr>
          <w:color w:val="D9D9D9" w:themeColor="background1" w:themeShade="D9"/>
        </w:rPr>
        <w:br w:type="page"/>
      </w:r>
      <w:r w:rsidRPr="00621136">
        <w:rPr>
          <w:b/>
          <w:sz w:val="28"/>
          <w:szCs w:val="28"/>
        </w:rPr>
        <w:lastRenderedPageBreak/>
        <w:t>ДОДАТОК А</w:t>
      </w:r>
    </w:p>
    <w:p w14:paraId="4F3BD4E1" w14:textId="59118082" w:rsidR="00CF31BA" w:rsidRPr="00621136" w:rsidRDefault="00CF31BA" w:rsidP="00026729">
      <w:pPr>
        <w:spacing w:line="276" w:lineRule="auto"/>
        <w:ind w:left="142"/>
        <w:jc w:val="center"/>
        <w:rPr>
          <w:sz w:val="28"/>
        </w:rPr>
      </w:pPr>
      <w:r w:rsidRPr="00621136">
        <w:rPr>
          <w:sz w:val="28"/>
        </w:rPr>
        <w:t xml:space="preserve">Перелік </w:t>
      </w:r>
      <w:r w:rsidR="002D06F4" w:rsidRPr="00621136">
        <w:rPr>
          <w:sz w:val="28"/>
        </w:rPr>
        <w:t xml:space="preserve">нормативних </w:t>
      </w:r>
      <w:r w:rsidRPr="00621136">
        <w:rPr>
          <w:sz w:val="28"/>
        </w:rPr>
        <w:t xml:space="preserve">документів, на які є посилання в цих </w:t>
      </w:r>
      <w:r w:rsidR="009D1AE0" w:rsidRPr="00621136">
        <w:rPr>
          <w:sz w:val="28"/>
        </w:rPr>
        <w:t>ТУ</w:t>
      </w:r>
    </w:p>
    <w:p w14:paraId="1D52EF5F" w14:textId="08ED5E35" w:rsidR="00026729" w:rsidRPr="00D82CBB" w:rsidRDefault="00D82CBB" w:rsidP="00D82CBB">
      <w:pPr>
        <w:spacing w:line="276" w:lineRule="auto"/>
        <w:ind w:left="142"/>
        <w:rPr>
          <w:sz w:val="28"/>
          <w:szCs w:val="28"/>
        </w:rPr>
      </w:pPr>
      <w:r w:rsidRPr="00D82CBB">
        <w:rPr>
          <w:i/>
          <w:iCs/>
          <w:sz w:val="28"/>
        </w:rPr>
        <w:t>Приклад:</w:t>
      </w:r>
      <w:r w:rsidRPr="00D82CBB">
        <w:rPr>
          <w:sz w:val="28"/>
          <w:szCs w:val="28"/>
        </w:rPr>
        <w:t xml:space="preserve"> </w:t>
      </w:r>
    </w:p>
    <w:p w14:paraId="45628B50" w14:textId="77777777" w:rsidR="00CF31BA" w:rsidRPr="00621136" w:rsidRDefault="00CF31BA" w:rsidP="00963B96">
      <w:pPr>
        <w:spacing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8"/>
        </w:rPr>
        <w:t>Таблиця А.1</w:t>
      </w:r>
    </w:p>
    <w:tbl>
      <w:tblPr>
        <w:tblW w:w="495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83"/>
        <w:gridCol w:w="5328"/>
        <w:gridCol w:w="1702"/>
      </w:tblGrid>
      <w:tr w:rsidR="00CF31BA" w:rsidRPr="00D061E8" w14:paraId="7F5750D6" w14:textId="77777777" w:rsidTr="00E10490">
        <w:trPr>
          <w:trHeight w:val="1559"/>
        </w:trPr>
        <w:tc>
          <w:tcPr>
            <w:tcW w:w="1418" w:type="pct"/>
            <w:vAlign w:val="center"/>
          </w:tcPr>
          <w:p w14:paraId="1267970F" w14:textId="77777777" w:rsidR="00CF31BA" w:rsidRPr="00D061E8" w:rsidRDefault="00CF31BA" w:rsidP="007746DC">
            <w:pPr>
              <w:jc w:val="center"/>
              <w:rPr>
                <w:sz w:val="28"/>
                <w:szCs w:val="28"/>
              </w:rPr>
            </w:pPr>
            <w:r w:rsidRPr="00D061E8">
              <w:rPr>
                <w:sz w:val="28"/>
                <w:szCs w:val="28"/>
              </w:rPr>
              <w:t>Позначення НД</w:t>
            </w:r>
          </w:p>
        </w:tc>
        <w:tc>
          <w:tcPr>
            <w:tcW w:w="2715" w:type="pct"/>
            <w:vAlign w:val="center"/>
          </w:tcPr>
          <w:p w14:paraId="2B1ADBB7" w14:textId="77777777" w:rsidR="00CF31BA" w:rsidRPr="00D061E8" w:rsidRDefault="00CF31BA" w:rsidP="007746DC">
            <w:pPr>
              <w:jc w:val="center"/>
              <w:rPr>
                <w:sz w:val="28"/>
                <w:szCs w:val="28"/>
              </w:rPr>
            </w:pPr>
            <w:r w:rsidRPr="00D061E8">
              <w:rPr>
                <w:sz w:val="28"/>
                <w:szCs w:val="28"/>
              </w:rPr>
              <w:t>Назва НД</w:t>
            </w:r>
          </w:p>
        </w:tc>
        <w:tc>
          <w:tcPr>
            <w:tcW w:w="867" w:type="pct"/>
          </w:tcPr>
          <w:p w14:paraId="406BB6F9" w14:textId="4599A4FA" w:rsidR="00CF31BA" w:rsidRPr="00D061E8" w:rsidRDefault="00CF31BA" w:rsidP="007746DC">
            <w:pPr>
              <w:jc w:val="center"/>
              <w:rPr>
                <w:sz w:val="28"/>
                <w:szCs w:val="28"/>
              </w:rPr>
            </w:pPr>
            <w:r w:rsidRPr="00D061E8">
              <w:rPr>
                <w:sz w:val="28"/>
                <w:szCs w:val="28"/>
              </w:rPr>
              <w:t xml:space="preserve">Номер пункту, в якому подані посилання </w:t>
            </w:r>
            <w:r w:rsidR="00F66834" w:rsidRPr="00D061E8">
              <w:rPr>
                <w:sz w:val="28"/>
                <w:szCs w:val="28"/>
              </w:rPr>
              <w:br/>
            </w:r>
            <w:r w:rsidRPr="00D061E8">
              <w:rPr>
                <w:sz w:val="28"/>
                <w:szCs w:val="28"/>
              </w:rPr>
              <w:t>на НД</w:t>
            </w:r>
          </w:p>
        </w:tc>
      </w:tr>
      <w:tr w:rsidR="00CF31BA" w:rsidRPr="00D061E8" w14:paraId="77CCD0CF" w14:textId="77777777" w:rsidTr="00E10490">
        <w:trPr>
          <w:trHeight w:val="303"/>
        </w:trPr>
        <w:tc>
          <w:tcPr>
            <w:tcW w:w="1418" w:type="pct"/>
          </w:tcPr>
          <w:p w14:paraId="53C50E8A" w14:textId="1FC74E3C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ГОСТ В</w:t>
            </w:r>
            <w:r w:rsidR="0037105C" w:rsidRPr="00D061E8">
              <w:rPr>
                <w:color w:val="D9D9D9" w:themeColor="background1" w:themeShade="D9"/>
                <w:sz w:val="28"/>
                <w:szCs w:val="28"/>
              </w:rPr>
              <w:t xml:space="preserve"> </w:t>
            </w:r>
            <w:r w:rsidRPr="00D061E8">
              <w:rPr>
                <w:color w:val="D9D9D9" w:themeColor="background1" w:themeShade="D9"/>
                <w:sz w:val="28"/>
                <w:szCs w:val="28"/>
              </w:rPr>
              <w:t>15.305</w:t>
            </w:r>
          </w:p>
        </w:tc>
        <w:tc>
          <w:tcPr>
            <w:tcW w:w="2715" w:type="pct"/>
          </w:tcPr>
          <w:p w14:paraId="49CB9415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  <w:lang w:val="ru-RU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lang w:val="ru-RU"/>
              </w:rPr>
              <w:t>Система разработки и постановки на производство военной техники. Авторский надзор в процессе производства изделий. Основные положения.</w:t>
            </w:r>
          </w:p>
        </w:tc>
        <w:tc>
          <w:tcPr>
            <w:tcW w:w="867" w:type="pct"/>
          </w:tcPr>
          <w:p w14:paraId="21FCBC34" w14:textId="427D7749" w:rsidR="00CF31BA" w:rsidRPr="00D061E8" w:rsidRDefault="00CF31BA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66D48FCC" w14:textId="77777777" w:rsidTr="00E10490">
        <w:trPr>
          <w:trHeight w:val="224"/>
        </w:trPr>
        <w:tc>
          <w:tcPr>
            <w:tcW w:w="1418" w:type="pct"/>
          </w:tcPr>
          <w:p w14:paraId="07737EB4" w14:textId="77777777" w:rsidR="00CF31BA" w:rsidRPr="00D061E8" w:rsidRDefault="00CF31BA" w:rsidP="00E10490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ДСТУ 4500-3 (ААSTP-1)</w:t>
            </w:r>
          </w:p>
        </w:tc>
        <w:tc>
          <w:tcPr>
            <w:tcW w:w="2715" w:type="pct"/>
          </w:tcPr>
          <w:p w14:paraId="74D06946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Вантажі небезпечні. Класифікація</w:t>
            </w:r>
          </w:p>
        </w:tc>
        <w:tc>
          <w:tcPr>
            <w:tcW w:w="867" w:type="pct"/>
          </w:tcPr>
          <w:p w14:paraId="58B9B153" w14:textId="625606C8" w:rsidR="00CF31BA" w:rsidRPr="00D061E8" w:rsidRDefault="00CF31BA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169BDD94" w14:textId="77777777" w:rsidTr="00E10490">
        <w:trPr>
          <w:trHeight w:val="224"/>
        </w:trPr>
        <w:tc>
          <w:tcPr>
            <w:tcW w:w="1418" w:type="pct"/>
          </w:tcPr>
          <w:p w14:paraId="27592F23" w14:textId="77777777" w:rsidR="00CF31BA" w:rsidRPr="00D061E8" w:rsidRDefault="00CF31BA" w:rsidP="00E10490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ДСТУ 2413-94</w:t>
            </w:r>
          </w:p>
        </w:tc>
        <w:tc>
          <w:tcPr>
            <w:tcW w:w="2715" w:type="pct"/>
          </w:tcPr>
          <w:p w14:paraId="23721839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Основні норми взаємозамінності. Шорсткість поверхні. Терміни та визначення</w:t>
            </w:r>
          </w:p>
        </w:tc>
        <w:tc>
          <w:tcPr>
            <w:tcW w:w="867" w:type="pct"/>
          </w:tcPr>
          <w:p w14:paraId="6B18199F" w14:textId="08318A09" w:rsidR="00CF31BA" w:rsidRPr="00D061E8" w:rsidRDefault="00CF31BA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268B1135" w14:textId="77777777" w:rsidTr="00E10490">
        <w:trPr>
          <w:trHeight w:val="224"/>
        </w:trPr>
        <w:tc>
          <w:tcPr>
            <w:tcW w:w="1418" w:type="pct"/>
          </w:tcPr>
          <w:p w14:paraId="74903122" w14:textId="4962FB2C" w:rsidR="00CF31BA" w:rsidRPr="00D061E8" w:rsidRDefault="00CF31BA" w:rsidP="00E10490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ДСТУ В 15.501:2021</w:t>
            </w:r>
          </w:p>
        </w:tc>
        <w:tc>
          <w:tcPr>
            <w:tcW w:w="2715" w:type="pct"/>
          </w:tcPr>
          <w:p w14:paraId="5AB9D24C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Система розроблення і поставлення на виробництво озброєння та військової техніки. Документи експлуатаційні і ремонтні на озброєння та військову техніку.</w:t>
            </w:r>
          </w:p>
        </w:tc>
        <w:tc>
          <w:tcPr>
            <w:tcW w:w="867" w:type="pct"/>
          </w:tcPr>
          <w:p w14:paraId="25C58BA5" w14:textId="6F892A3F" w:rsidR="00CF31BA" w:rsidRPr="00D061E8" w:rsidRDefault="00CF31BA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315DF3" w:rsidRPr="00D061E8" w14:paraId="0899F632" w14:textId="77777777" w:rsidTr="00E10490">
        <w:trPr>
          <w:trHeight w:val="224"/>
        </w:trPr>
        <w:tc>
          <w:tcPr>
            <w:tcW w:w="1418" w:type="pct"/>
          </w:tcPr>
          <w:p w14:paraId="1ADE989B" w14:textId="17A71F06" w:rsidR="00315DF3" w:rsidRPr="00D061E8" w:rsidRDefault="00315DF3" w:rsidP="00E10490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ДСТУ В 15.705:2022</w:t>
            </w:r>
          </w:p>
        </w:tc>
        <w:tc>
          <w:tcPr>
            <w:tcW w:w="2715" w:type="pct"/>
          </w:tcPr>
          <w:p w14:paraId="68914447" w14:textId="2664461D" w:rsidR="00315DF3" w:rsidRPr="00D061E8" w:rsidRDefault="00315DF3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Система розроблення і поставлення на виробництво озброєння та військової техніки. Запасні частини, інструменти, приладдя і матеріали. Основні положення.</w:t>
            </w:r>
          </w:p>
        </w:tc>
        <w:tc>
          <w:tcPr>
            <w:tcW w:w="867" w:type="pct"/>
          </w:tcPr>
          <w:p w14:paraId="27F54D0F" w14:textId="7C26AED1" w:rsidR="00315DF3" w:rsidRPr="00D061E8" w:rsidRDefault="00315DF3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7E3B713A" w14:textId="77777777" w:rsidTr="00E10490">
        <w:trPr>
          <w:trHeight w:val="224"/>
        </w:trPr>
        <w:tc>
          <w:tcPr>
            <w:tcW w:w="1418" w:type="pct"/>
          </w:tcPr>
          <w:p w14:paraId="401FF70B" w14:textId="77777777" w:rsidR="00CF31BA" w:rsidRPr="00D061E8" w:rsidRDefault="00CF31BA" w:rsidP="00E10490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ДСТУ 4500-5:2005</w:t>
            </w:r>
          </w:p>
        </w:tc>
        <w:tc>
          <w:tcPr>
            <w:tcW w:w="2715" w:type="pct"/>
          </w:tcPr>
          <w:p w14:paraId="25554434" w14:textId="1C52EF6F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 xml:space="preserve">Вантажі небезпечні. </w:t>
            </w:r>
            <w:r w:rsidR="0036604C" w:rsidRPr="00D061E8">
              <w:rPr>
                <w:color w:val="D9D9D9" w:themeColor="background1" w:themeShade="D9"/>
                <w:sz w:val="28"/>
                <w:szCs w:val="28"/>
              </w:rPr>
              <w:t>Маркування</w:t>
            </w:r>
          </w:p>
        </w:tc>
        <w:tc>
          <w:tcPr>
            <w:tcW w:w="867" w:type="pct"/>
          </w:tcPr>
          <w:p w14:paraId="5326453F" w14:textId="730D728C" w:rsidR="00CF31BA" w:rsidRPr="00D061E8" w:rsidRDefault="00CF31BA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3189E458" w14:textId="77777777" w:rsidTr="00E10490">
        <w:trPr>
          <w:trHeight w:val="224"/>
        </w:trPr>
        <w:tc>
          <w:tcPr>
            <w:tcW w:w="1418" w:type="pct"/>
          </w:tcPr>
          <w:p w14:paraId="4973BB20" w14:textId="77777777" w:rsidR="00CF31BA" w:rsidRPr="00D061E8" w:rsidRDefault="00CF31BA" w:rsidP="00E10490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ГОСТ 14192</w:t>
            </w:r>
          </w:p>
        </w:tc>
        <w:tc>
          <w:tcPr>
            <w:tcW w:w="2715" w:type="pct"/>
          </w:tcPr>
          <w:p w14:paraId="77DE9A9B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  <w:lang w:val="ru-RU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lang w:val="ru-RU"/>
              </w:rPr>
              <w:t>Маркировка грузов</w:t>
            </w:r>
          </w:p>
        </w:tc>
        <w:tc>
          <w:tcPr>
            <w:tcW w:w="867" w:type="pct"/>
          </w:tcPr>
          <w:p w14:paraId="31DE204C" w14:textId="65F050FB" w:rsidR="00117A37" w:rsidRPr="00D061E8" w:rsidRDefault="00117A37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0D2956" w:rsidRPr="00D061E8" w14:paraId="3A24B96E" w14:textId="77777777" w:rsidTr="00E10490">
        <w:trPr>
          <w:trHeight w:val="224"/>
        </w:trPr>
        <w:tc>
          <w:tcPr>
            <w:tcW w:w="1418" w:type="pct"/>
          </w:tcPr>
          <w:p w14:paraId="123378B5" w14:textId="1E03E11D" w:rsidR="000D2956" w:rsidRPr="00D061E8" w:rsidRDefault="000D2956" w:rsidP="00E10490">
            <w:pPr>
              <w:shd w:val="clear" w:color="auto" w:fill="FFFFFF"/>
              <w:outlineLvl w:val="0"/>
              <w:rPr>
                <w:color w:val="D9D9D9" w:themeColor="background1" w:themeShade="D9"/>
                <w:kern w:val="36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kern w:val="36"/>
                <w:sz w:val="28"/>
                <w:szCs w:val="28"/>
              </w:rPr>
              <w:t>ДСТУ В 20.39.109:2021</w:t>
            </w:r>
          </w:p>
        </w:tc>
        <w:tc>
          <w:tcPr>
            <w:tcW w:w="2715" w:type="pct"/>
          </w:tcPr>
          <w:p w14:paraId="5BAA66F5" w14:textId="73C2B212" w:rsidR="000D2956" w:rsidRPr="00D061E8" w:rsidRDefault="000D2956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Комплексна система загальних технічних вимог до озброєння та військової техніки. Маркування продукції оборонного призначення. Загальні технічні вимоги.</w:t>
            </w:r>
          </w:p>
        </w:tc>
        <w:tc>
          <w:tcPr>
            <w:tcW w:w="867" w:type="pct"/>
          </w:tcPr>
          <w:p w14:paraId="333CAF7A" w14:textId="4F5F8B38" w:rsidR="000D2956" w:rsidRPr="00D061E8" w:rsidRDefault="000D2956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521A3991" w14:textId="77777777" w:rsidTr="00E10490">
        <w:trPr>
          <w:trHeight w:val="224"/>
        </w:trPr>
        <w:tc>
          <w:tcPr>
            <w:tcW w:w="1418" w:type="pct"/>
          </w:tcPr>
          <w:p w14:paraId="726B26AF" w14:textId="77777777" w:rsidR="00CF31BA" w:rsidRPr="00D061E8" w:rsidRDefault="00CF31BA" w:rsidP="00E10490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ДСТУ 8828:2019</w:t>
            </w:r>
          </w:p>
        </w:tc>
        <w:tc>
          <w:tcPr>
            <w:tcW w:w="2715" w:type="pct"/>
          </w:tcPr>
          <w:p w14:paraId="13B7F9C5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Пожежна безпека. Загальні положення</w:t>
            </w:r>
          </w:p>
        </w:tc>
        <w:tc>
          <w:tcPr>
            <w:tcW w:w="867" w:type="pct"/>
          </w:tcPr>
          <w:p w14:paraId="13F5A727" w14:textId="1F6CBB9D" w:rsidR="00CF31BA" w:rsidRPr="00D061E8" w:rsidRDefault="00CF31BA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0D2956" w:rsidRPr="00D061E8" w14:paraId="5DC5A453" w14:textId="77777777" w:rsidTr="00E10490">
        <w:trPr>
          <w:trHeight w:val="224"/>
        </w:trPr>
        <w:tc>
          <w:tcPr>
            <w:tcW w:w="1418" w:type="pct"/>
          </w:tcPr>
          <w:p w14:paraId="23EA82AD" w14:textId="6840EE53" w:rsidR="000D2956" w:rsidRPr="00D061E8" w:rsidRDefault="000D2956" w:rsidP="00E10490">
            <w:pPr>
              <w:shd w:val="clear" w:color="auto" w:fill="FFFFFF"/>
              <w:outlineLvl w:val="0"/>
              <w:rPr>
                <w:color w:val="D9D9D9" w:themeColor="background1" w:themeShade="D9"/>
                <w:kern w:val="36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kern w:val="36"/>
                <w:sz w:val="28"/>
                <w:szCs w:val="28"/>
              </w:rPr>
              <w:t>НПАОП 29.6-7.06-89</w:t>
            </w:r>
          </w:p>
        </w:tc>
        <w:tc>
          <w:tcPr>
            <w:tcW w:w="2715" w:type="pct"/>
          </w:tcPr>
          <w:p w14:paraId="76A3E316" w14:textId="4972B519" w:rsidR="000D2956" w:rsidRPr="00D061E8" w:rsidRDefault="000D2956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Правила будови підприємств по виготовленню порохів, ракетного твердого палива, вибухових речовин, піротехнічних засобів і сумішей, засобів ініціювання і виробів військової техніки на їх основі</w:t>
            </w:r>
          </w:p>
        </w:tc>
        <w:tc>
          <w:tcPr>
            <w:tcW w:w="867" w:type="pct"/>
          </w:tcPr>
          <w:p w14:paraId="084BC4B2" w14:textId="29662877" w:rsidR="000D2956" w:rsidRPr="00D061E8" w:rsidRDefault="000D2956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4A35E3" w:rsidRPr="00D061E8" w14:paraId="616E06ED" w14:textId="77777777" w:rsidTr="00E10490">
        <w:trPr>
          <w:trHeight w:val="224"/>
        </w:trPr>
        <w:tc>
          <w:tcPr>
            <w:tcW w:w="1418" w:type="pct"/>
          </w:tcPr>
          <w:p w14:paraId="60660874" w14:textId="376FF4E5" w:rsidR="004A35E3" w:rsidRPr="00D061E8" w:rsidRDefault="004A35E3" w:rsidP="00E10490">
            <w:pPr>
              <w:shd w:val="clear" w:color="auto" w:fill="FFFFFF"/>
              <w:outlineLvl w:val="0"/>
              <w:rPr>
                <w:color w:val="D9D9D9" w:themeColor="background1" w:themeShade="D9"/>
                <w:kern w:val="36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kern w:val="36"/>
                <w:sz w:val="28"/>
                <w:szCs w:val="28"/>
              </w:rPr>
              <w:t>Позначення ТУ складових частин</w:t>
            </w:r>
          </w:p>
        </w:tc>
        <w:tc>
          <w:tcPr>
            <w:tcW w:w="2715" w:type="pct"/>
          </w:tcPr>
          <w:p w14:paraId="455F3A9C" w14:textId="16E0EA00" w:rsidR="004A35E3" w:rsidRPr="00D061E8" w:rsidRDefault="004A35E3" w:rsidP="007746DC">
            <w:pPr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….</w:t>
            </w:r>
          </w:p>
        </w:tc>
        <w:tc>
          <w:tcPr>
            <w:tcW w:w="867" w:type="pct"/>
          </w:tcPr>
          <w:p w14:paraId="71583ECC" w14:textId="77777777" w:rsidR="004A35E3" w:rsidRPr="00D061E8" w:rsidRDefault="004A35E3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4A35E3" w:rsidRPr="00D061E8" w14:paraId="3E58E5F7" w14:textId="77777777" w:rsidTr="00E10490">
        <w:trPr>
          <w:trHeight w:val="224"/>
        </w:trPr>
        <w:tc>
          <w:tcPr>
            <w:tcW w:w="1418" w:type="pct"/>
          </w:tcPr>
          <w:p w14:paraId="2A877A9C" w14:textId="49D97961" w:rsidR="004A35E3" w:rsidRPr="00D061E8" w:rsidRDefault="004A35E3" w:rsidP="00E10490">
            <w:pPr>
              <w:shd w:val="clear" w:color="auto" w:fill="FFFFFF"/>
              <w:outlineLvl w:val="0"/>
              <w:rPr>
                <w:color w:val="D9D9D9" w:themeColor="background1" w:themeShade="D9"/>
                <w:kern w:val="36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kern w:val="36"/>
                <w:sz w:val="28"/>
                <w:szCs w:val="28"/>
              </w:rPr>
              <w:t>….</w:t>
            </w:r>
          </w:p>
        </w:tc>
        <w:tc>
          <w:tcPr>
            <w:tcW w:w="2715" w:type="pct"/>
          </w:tcPr>
          <w:p w14:paraId="2A776C25" w14:textId="40352669" w:rsidR="004A35E3" w:rsidRPr="00D061E8" w:rsidRDefault="004A35E3" w:rsidP="007746DC">
            <w:pPr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….</w:t>
            </w:r>
          </w:p>
        </w:tc>
        <w:tc>
          <w:tcPr>
            <w:tcW w:w="867" w:type="pct"/>
          </w:tcPr>
          <w:p w14:paraId="427C8721" w14:textId="77777777" w:rsidR="004A35E3" w:rsidRPr="00D061E8" w:rsidRDefault="004A35E3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</w:tbl>
    <w:p w14:paraId="64171829" w14:textId="77777777" w:rsidR="00E10490" w:rsidRPr="00D061E8" w:rsidRDefault="00E10490">
      <w:pPr>
        <w:rPr>
          <w:color w:val="D9D9D9" w:themeColor="background1" w:themeShade="D9"/>
        </w:rPr>
      </w:pPr>
      <w:r w:rsidRPr="00D061E8">
        <w:rPr>
          <w:color w:val="D9D9D9" w:themeColor="background1" w:themeShade="D9"/>
        </w:rPr>
        <w:br w:type="page"/>
      </w:r>
    </w:p>
    <w:p w14:paraId="164DAE86" w14:textId="6D262590" w:rsidR="00E10490" w:rsidRPr="00D061E8" w:rsidRDefault="00E10490" w:rsidP="00E10490">
      <w:pPr>
        <w:spacing w:line="276" w:lineRule="auto"/>
        <w:ind w:left="142" w:firstLine="709"/>
        <w:rPr>
          <w:color w:val="D9D9D9" w:themeColor="background1" w:themeShade="D9"/>
          <w:sz w:val="28"/>
          <w:szCs w:val="28"/>
        </w:rPr>
      </w:pPr>
      <w:r w:rsidRPr="00D061E8">
        <w:rPr>
          <w:color w:val="D9D9D9" w:themeColor="background1" w:themeShade="D9"/>
          <w:sz w:val="28"/>
          <w:szCs w:val="28"/>
        </w:rPr>
        <w:lastRenderedPageBreak/>
        <w:t>Продовження Таблиці А.1</w:t>
      </w:r>
    </w:p>
    <w:tbl>
      <w:tblPr>
        <w:tblW w:w="495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83"/>
        <w:gridCol w:w="5328"/>
        <w:gridCol w:w="1702"/>
      </w:tblGrid>
      <w:tr w:rsidR="00E10490" w:rsidRPr="00D061E8" w14:paraId="7EE51133" w14:textId="77777777" w:rsidTr="00041365">
        <w:trPr>
          <w:trHeight w:val="1559"/>
        </w:trPr>
        <w:tc>
          <w:tcPr>
            <w:tcW w:w="1418" w:type="pct"/>
            <w:vAlign w:val="center"/>
          </w:tcPr>
          <w:p w14:paraId="3D2D098C" w14:textId="77777777" w:rsidR="00E10490" w:rsidRPr="00D061E8" w:rsidRDefault="00E10490" w:rsidP="00041365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Позначення НД</w:t>
            </w:r>
          </w:p>
        </w:tc>
        <w:tc>
          <w:tcPr>
            <w:tcW w:w="2715" w:type="pct"/>
            <w:vAlign w:val="center"/>
          </w:tcPr>
          <w:p w14:paraId="03D4028D" w14:textId="77777777" w:rsidR="00E10490" w:rsidRPr="00D061E8" w:rsidRDefault="00E10490" w:rsidP="00041365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Назва НД</w:t>
            </w:r>
          </w:p>
        </w:tc>
        <w:tc>
          <w:tcPr>
            <w:tcW w:w="867" w:type="pct"/>
          </w:tcPr>
          <w:p w14:paraId="777281A8" w14:textId="77777777" w:rsidR="00E10490" w:rsidRPr="00D061E8" w:rsidRDefault="00E10490" w:rsidP="00041365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 xml:space="preserve">Номер пункту, в якому подані посилання </w:t>
            </w:r>
            <w:r w:rsidRPr="00D061E8">
              <w:rPr>
                <w:color w:val="D9D9D9" w:themeColor="background1" w:themeShade="D9"/>
                <w:sz w:val="28"/>
                <w:szCs w:val="28"/>
              </w:rPr>
              <w:br/>
              <w:t>на НД</w:t>
            </w:r>
          </w:p>
        </w:tc>
      </w:tr>
      <w:tr w:rsidR="000D2956" w:rsidRPr="00D061E8" w14:paraId="0A526C93" w14:textId="77777777" w:rsidTr="00E10490">
        <w:trPr>
          <w:trHeight w:val="224"/>
        </w:trPr>
        <w:tc>
          <w:tcPr>
            <w:tcW w:w="1418" w:type="pct"/>
          </w:tcPr>
          <w:p w14:paraId="24004B02" w14:textId="6506BFCC" w:rsidR="000D2956" w:rsidRPr="00D061E8" w:rsidRDefault="000D2956" w:rsidP="00E10490">
            <w:pPr>
              <w:shd w:val="clear" w:color="auto" w:fill="FFFFFF"/>
              <w:outlineLvl w:val="0"/>
              <w:rPr>
                <w:color w:val="D9D9D9" w:themeColor="background1" w:themeShade="D9"/>
                <w:kern w:val="36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kern w:val="36"/>
                <w:sz w:val="28"/>
                <w:szCs w:val="28"/>
              </w:rPr>
              <w:t>НАПБ А.01.001-2014</w:t>
            </w:r>
          </w:p>
        </w:tc>
        <w:tc>
          <w:tcPr>
            <w:tcW w:w="2715" w:type="pct"/>
          </w:tcPr>
          <w:p w14:paraId="3A4A511C" w14:textId="31C43F4E" w:rsidR="000D2956" w:rsidRPr="00D061E8" w:rsidRDefault="000D2956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Правила пожежної безпеки в Україні</w:t>
            </w:r>
          </w:p>
        </w:tc>
        <w:tc>
          <w:tcPr>
            <w:tcW w:w="867" w:type="pct"/>
          </w:tcPr>
          <w:p w14:paraId="501680A7" w14:textId="4F2B1A12" w:rsidR="000D2956" w:rsidRPr="00D061E8" w:rsidRDefault="000D2956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55581DDF" w14:textId="77777777" w:rsidTr="00E10490">
        <w:trPr>
          <w:trHeight w:val="224"/>
        </w:trPr>
        <w:tc>
          <w:tcPr>
            <w:tcW w:w="1418" w:type="pct"/>
          </w:tcPr>
          <w:p w14:paraId="531F4492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ДСТУ 3273-95</w:t>
            </w:r>
          </w:p>
        </w:tc>
        <w:tc>
          <w:tcPr>
            <w:tcW w:w="2715" w:type="pct"/>
          </w:tcPr>
          <w:p w14:paraId="71966728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Безпечність промислових підприємств</w:t>
            </w:r>
          </w:p>
        </w:tc>
        <w:tc>
          <w:tcPr>
            <w:tcW w:w="867" w:type="pct"/>
          </w:tcPr>
          <w:p w14:paraId="32006CBB" w14:textId="43941143" w:rsidR="00CF31BA" w:rsidRPr="00D061E8" w:rsidRDefault="00CF31BA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E762BC" w:rsidRPr="00D061E8" w14:paraId="39A87B45" w14:textId="77777777" w:rsidTr="00E10490">
        <w:trPr>
          <w:trHeight w:val="224"/>
        </w:trPr>
        <w:tc>
          <w:tcPr>
            <w:tcW w:w="1418" w:type="pct"/>
          </w:tcPr>
          <w:p w14:paraId="38928395" w14:textId="5E4E5DF7" w:rsidR="00E762BC" w:rsidRPr="00D061E8" w:rsidRDefault="00E762BC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ДСТУ ГОСТ 12.0.230:2008</w:t>
            </w:r>
          </w:p>
        </w:tc>
        <w:tc>
          <w:tcPr>
            <w:tcW w:w="2715" w:type="pct"/>
          </w:tcPr>
          <w:p w14:paraId="67CECEC8" w14:textId="2B5E07EE" w:rsidR="00E762BC" w:rsidRPr="00D061E8" w:rsidRDefault="00E762BC" w:rsidP="007746DC">
            <w:pPr>
              <w:rPr>
                <w:color w:val="D9D9D9" w:themeColor="background1" w:themeShade="D9"/>
                <w:sz w:val="28"/>
                <w:szCs w:val="28"/>
                <w:lang w:val="ru-RU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  <w:lang w:val="ru-RU"/>
              </w:rPr>
              <w:t>Система стандартов безопасности труда. Системы управления охраной труда. Общие требования.</w:t>
            </w:r>
          </w:p>
        </w:tc>
        <w:tc>
          <w:tcPr>
            <w:tcW w:w="867" w:type="pct"/>
          </w:tcPr>
          <w:p w14:paraId="03DFBED4" w14:textId="22670052" w:rsidR="00E762BC" w:rsidRPr="00D061E8" w:rsidRDefault="00E762BC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E762BC" w:rsidRPr="00D061E8" w14:paraId="19373842" w14:textId="77777777" w:rsidTr="00E10490">
        <w:trPr>
          <w:trHeight w:val="224"/>
        </w:trPr>
        <w:tc>
          <w:tcPr>
            <w:tcW w:w="1418" w:type="pct"/>
          </w:tcPr>
          <w:p w14:paraId="2CCD0B8C" w14:textId="5C140356" w:rsidR="00E762BC" w:rsidRPr="00D061E8" w:rsidRDefault="00E762BC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ДСТУ 7234:2011</w:t>
            </w:r>
          </w:p>
        </w:tc>
        <w:tc>
          <w:tcPr>
            <w:tcW w:w="2715" w:type="pct"/>
          </w:tcPr>
          <w:p w14:paraId="5140C829" w14:textId="1B1B2D32" w:rsidR="00E762BC" w:rsidRPr="00D061E8" w:rsidRDefault="00E762BC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Дизайн і ергономіка. Обладнання виробниче. Загальні вимоги дизайну та ергономіки.</w:t>
            </w:r>
          </w:p>
        </w:tc>
        <w:tc>
          <w:tcPr>
            <w:tcW w:w="867" w:type="pct"/>
          </w:tcPr>
          <w:p w14:paraId="3D4B9F9E" w14:textId="6484207B" w:rsidR="00E762BC" w:rsidRPr="00D061E8" w:rsidRDefault="00E762BC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E762BC" w:rsidRPr="00D061E8" w14:paraId="2C73160C" w14:textId="77777777" w:rsidTr="00E10490">
        <w:trPr>
          <w:trHeight w:val="224"/>
        </w:trPr>
        <w:tc>
          <w:tcPr>
            <w:tcW w:w="1418" w:type="pct"/>
          </w:tcPr>
          <w:p w14:paraId="570A671E" w14:textId="501C7736" w:rsidR="00E762BC" w:rsidRPr="00D061E8" w:rsidRDefault="00E762BC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ДСТУ 7950:2015</w:t>
            </w:r>
          </w:p>
        </w:tc>
        <w:tc>
          <w:tcPr>
            <w:tcW w:w="2715" w:type="pct"/>
          </w:tcPr>
          <w:p w14:paraId="4522D9AF" w14:textId="37298D3F" w:rsidR="00E762BC" w:rsidRPr="00D061E8" w:rsidRDefault="00E762BC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Дизайн і ергономіка. Робоче місце під час виконання робіт стоячи. Загальні ергономічні вимоги</w:t>
            </w:r>
          </w:p>
        </w:tc>
        <w:tc>
          <w:tcPr>
            <w:tcW w:w="867" w:type="pct"/>
          </w:tcPr>
          <w:p w14:paraId="6505D96D" w14:textId="3BDEEE98" w:rsidR="00E762BC" w:rsidRPr="00D061E8" w:rsidRDefault="00E762BC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E762BC" w:rsidRPr="00D061E8" w14:paraId="64037660" w14:textId="77777777" w:rsidTr="00E10490">
        <w:trPr>
          <w:trHeight w:val="224"/>
        </w:trPr>
        <w:tc>
          <w:tcPr>
            <w:tcW w:w="1418" w:type="pct"/>
          </w:tcPr>
          <w:p w14:paraId="2C4822D1" w14:textId="4D918D33" w:rsidR="00E762BC" w:rsidRPr="00D061E8" w:rsidRDefault="00E762BC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ДСТУ 8604:2015</w:t>
            </w:r>
          </w:p>
        </w:tc>
        <w:tc>
          <w:tcPr>
            <w:tcW w:w="2715" w:type="pct"/>
          </w:tcPr>
          <w:p w14:paraId="666C70C8" w14:textId="6506B66E" w:rsidR="00E762BC" w:rsidRPr="00D061E8" w:rsidRDefault="00E762BC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Дизайн і ергономіка. Робоче місце для виконання робіт у положенні сидячи. Загальні ергономічні вимоги</w:t>
            </w:r>
          </w:p>
        </w:tc>
        <w:tc>
          <w:tcPr>
            <w:tcW w:w="867" w:type="pct"/>
          </w:tcPr>
          <w:p w14:paraId="692FA616" w14:textId="727403E0" w:rsidR="00E762BC" w:rsidRPr="00D061E8" w:rsidRDefault="00E762BC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8E7A21" w:rsidRPr="00D061E8" w14:paraId="4B195D2F" w14:textId="77777777" w:rsidTr="00E10490">
        <w:trPr>
          <w:trHeight w:val="224"/>
        </w:trPr>
        <w:tc>
          <w:tcPr>
            <w:tcW w:w="1418" w:type="pct"/>
          </w:tcPr>
          <w:p w14:paraId="2EA6D0C1" w14:textId="1DD228EA" w:rsidR="008E7A21" w:rsidRPr="00D061E8" w:rsidRDefault="008E7A21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НПАОП 29.6-7.05-91</w:t>
            </w:r>
          </w:p>
        </w:tc>
        <w:tc>
          <w:tcPr>
            <w:tcW w:w="2715" w:type="pct"/>
          </w:tcPr>
          <w:p w14:paraId="50A34F48" w14:textId="0E8EF824" w:rsidR="008E7A21" w:rsidRPr="00D061E8" w:rsidRDefault="008E7A21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Правила експлуатації підприємств з виготовлення порохів, ракетного твердого палива, вибухових речовин, піротехнічних засобів і сумішей, засобів ініціювання і виробів військової техніки на їх основі</w:t>
            </w:r>
          </w:p>
        </w:tc>
        <w:tc>
          <w:tcPr>
            <w:tcW w:w="867" w:type="pct"/>
          </w:tcPr>
          <w:p w14:paraId="24256ED3" w14:textId="67C58D3A" w:rsidR="008E7A21" w:rsidRPr="00D061E8" w:rsidRDefault="008E7A21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5973787E" w14:textId="77777777" w:rsidTr="00E10490">
        <w:trPr>
          <w:trHeight w:val="224"/>
        </w:trPr>
        <w:tc>
          <w:tcPr>
            <w:tcW w:w="1418" w:type="pct"/>
          </w:tcPr>
          <w:p w14:paraId="307EC8FB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ДСТУ Б В.1.1</w:t>
            </w:r>
            <w:bookmarkStart w:id="24" w:name="_Hlk154139082"/>
            <w:r w:rsidRPr="00D061E8">
              <w:rPr>
                <w:color w:val="D9D9D9" w:themeColor="background1" w:themeShade="D9"/>
                <w:sz w:val="28"/>
                <w:szCs w:val="28"/>
              </w:rPr>
              <w:t>-36:2016</w:t>
            </w:r>
            <w:bookmarkEnd w:id="24"/>
          </w:p>
        </w:tc>
        <w:tc>
          <w:tcPr>
            <w:tcW w:w="2715" w:type="pct"/>
          </w:tcPr>
          <w:p w14:paraId="0AF11E47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Визначення категорій приміщень,</w:t>
            </w:r>
          </w:p>
          <w:p w14:paraId="5F233C25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будинків та зовнішніх установок</w:t>
            </w:r>
          </w:p>
          <w:p w14:paraId="65C733AD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 xml:space="preserve">за </w:t>
            </w:r>
            <w:proofErr w:type="spellStart"/>
            <w:r w:rsidRPr="00D061E8">
              <w:rPr>
                <w:color w:val="D9D9D9" w:themeColor="background1" w:themeShade="D9"/>
                <w:sz w:val="28"/>
                <w:szCs w:val="28"/>
              </w:rPr>
              <w:t>вибухопожежною</w:t>
            </w:r>
            <w:proofErr w:type="spellEnd"/>
            <w:r w:rsidRPr="00D061E8">
              <w:rPr>
                <w:color w:val="D9D9D9" w:themeColor="background1" w:themeShade="D9"/>
                <w:sz w:val="28"/>
                <w:szCs w:val="28"/>
              </w:rPr>
              <w:t xml:space="preserve"> та пожежною</w:t>
            </w:r>
          </w:p>
          <w:p w14:paraId="261664B1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небезпекою</w:t>
            </w:r>
          </w:p>
        </w:tc>
        <w:tc>
          <w:tcPr>
            <w:tcW w:w="867" w:type="pct"/>
          </w:tcPr>
          <w:p w14:paraId="4421A2E8" w14:textId="77777777" w:rsidR="00CF31BA" w:rsidRPr="00D061E8" w:rsidRDefault="00CF31BA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2.5</w:t>
            </w:r>
          </w:p>
        </w:tc>
      </w:tr>
      <w:tr w:rsidR="008E7A21" w:rsidRPr="00D061E8" w14:paraId="39718352" w14:textId="77777777" w:rsidTr="00E10490">
        <w:trPr>
          <w:trHeight w:val="224"/>
        </w:trPr>
        <w:tc>
          <w:tcPr>
            <w:tcW w:w="1418" w:type="pct"/>
          </w:tcPr>
          <w:p w14:paraId="09BF556C" w14:textId="71EB1079" w:rsidR="008E7A21" w:rsidRPr="00D061E8" w:rsidRDefault="008E7A21" w:rsidP="007746DC">
            <w:pPr>
              <w:rPr>
                <w:rStyle w:val="59pt"/>
                <w:rFonts w:eastAsia="Franklin Gothic Heavy"/>
                <w:color w:val="D9D9D9" w:themeColor="background1" w:themeShade="D9"/>
                <w:sz w:val="28"/>
                <w:szCs w:val="28"/>
                <w:lang w:val="uk-UA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НПАОП 40.1-1.32-01</w:t>
            </w:r>
          </w:p>
        </w:tc>
        <w:tc>
          <w:tcPr>
            <w:tcW w:w="2715" w:type="pct"/>
          </w:tcPr>
          <w:p w14:paraId="0C3CC357" w14:textId="5445E875" w:rsidR="008E7A21" w:rsidRPr="00D061E8" w:rsidRDefault="008E7A21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 xml:space="preserve"> Правила будови електроустановок. Електрообладнання спеціальних установок</w:t>
            </w:r>
          </w:p>
        </w:tc>
        <w:tc>
          <w:tcPr>
            <w:tcW w:w="867" w:type="pct"/>
          </w:tcPr>
          <w:p w14:paraId="121E8F70" w14:textId="20C7D6CB" w:rsidR="008E7A21" w:rsidRPr="00D061E8" w:rsidRDefault="008E7A21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39720DDA" w14:textId="77777777" w:rsidTr="00E10490">
        <w:trPr>
          <w:trHeight w:val="224"/>
        </w:trPr>
        <w:tc>
          <w:tcPr>
            <w:tcW w:w="1418" w:type="pct"/>
          </w:tcPr>
          <w:p w14:paraId="3DE26E4A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rStyle w:val="59pt"/>
                <w:rFonts w:eastAsia="Franklin Gothic Heavy"/>
                <w:color w:val="D9D9D9" w:themeColor="background1" w:themeShade="D9"/>
                <w:sz w:val="28"/>
                <w:szCs w:val="28"/>
                <w:lang w:val="uk-UA"/>
              </w:rPr>
              <w:t>ДСТУ EN ISO 7010:2019</w:t>
            </w:r>
          </w:p>
        </w:tc>
        <w:tc>
          <w:tcPr>
            <w:tcW w:w="2715" w:type="pct"/>
          </w:tcPr>
          <w:p w14:paraId="32ADD1AB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Графічні символи. Кольори та знаки безпеки.</w:t>
            </w:r>
          </w:p>
        </w:tc>
        <w:tc>
          <w:tcPr>
            <w:tcW w:w="867" w:type="pct"/>
          </w:tcPr>
          <w:p w14:paraId="51515D38" w14:textId="2D87F2BA" w:rsidR="00CF31BA" w:rsidRPr="00D061E8" w:rsidRDefault="00CF31BA" w:rsidP="007746DC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06F2AFEE" w14:textId="77777777" w:rsidTr="00E10490">
        <w:trPr>
          <w:trHeight w:val="224"/>
        </w:trPr>
        <w:tc>
          <w:tcPr>
            <w:tcW w:w="1418" w:type="pct"/>
          </w:tcPr>
          <w:p w14:paraId="45B26231" w14:textId="2AF0F77C" w:rsidR="00CF31BA" w:rsidRPr="00D061E8" w:rsidRDefault="00D6658B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ДСТУ В 15.301:2023</w:t>
            </w:r>
          </w:p>
        </w:tc>
        <w:tc>
          <w:tcPr>
            <w:tcW w:w="2715" w:type="pct"/>
          </w:tcPr>
          <w:p w14:paraId="0FBED4F1" w14:textId="2491FD6C" w:rsidR="00CF31BA" w:rsidRPr="00D061E8" w:rsidRDefault="00D6658B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Система керування життєвим циклом озброєння та військової техніки. Поставлення на виробництво озброєння та військової техніки. Правила проведення робіт</w:t>
            </w:r>
          </w:p>
        </w:tc>
        <w:tc>
          <w:tcPr>
            <w:tcW w:w="867" w:type="pct"/>
          </w:tcPr>
          <w:p w14:paraId="24C3CF41" w14:textId="6ED6B2AC" w:rsidR="00CF31BA" w:rsidRPr="00D061E8" w:rsidRDefault="00CF31BA" w:rsidP="007746DC">
            <w:pPr>
              <w:jc w:val="center"/>
              <w:rPr>
                <w:b/>
                <w:bCs/>
                <w:color w:val="D9D9D9" w:themeColor="background1" w:themeShade="D9"/>
                <w:sz w:val="28"/>
                <w:szCs w:val="28"/>
              </w:rPr>
            </w:pPr>
          </w:p>
        </w:tc>
      </w:tr>
      <w:tr w:rsidR="00CF31BA" w:rsidRPr="00D061E8" w14:paraId="0A3E0D85" w14:textId="77777777" w:rsidTr="00E10490">
        <w:trPr>
          <w:trHeight w:val="143"/>
        </w:trPr>
        <w:tc>
          <w:tcPr>
            <w:tcW w:w="1418" w:type="pct"/>
          </w:tcPr>
          <w:p w14:paraId="27540398" w14:textId="77777777" w:rsidR="00CF31BA" w:rsidRPr="00D061E8" w:rsidRDefault="0086152D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 xml:space="preserve">ДСТУ </w:t>
            </w:r>
            <w:r w:rsidR="00CF31BA" w:rsidRPr="00D061E8">
              <w:rPr>
                <w:color w:val="D9D9D9" w:themeColor="background1" w:themeShade="D9"/>
                <w:sz w:val="28"/>
                <w:szCs w:val="28"/>
              </w:rPr>
              <w:t>В 15.307</w:t>
            </w:r>
          </w:p>
        </w:tc>
        <w:tc>
          <w:tcPr>
            <w:tcW w:w="2715" w:type="pct"/>
            <w:shd w:val="clear" w:color="auto" w:fill="auto"/>
          </w:tcPr>
          <w:p w14:paraId="5D1AB8A8" w14:textId="77777777" w:rsidR="00CF31BA" w:rsidRPr="00D061E8" w:rsidRDefault="000B2E76" w:rsidP="007746DC">
            <w:pPr>
              <w:widowControl w:val="0"/>
              <w:autoSpaceDE w:val="0"/>
              <w:autoSpaceDN w:val="0"/>
              <w:adjustRightInd w:val="0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Випробування та приймання серійних виробів  озброєння та військової техніки. Основні положення.</w:t>
            </w:r>
          </w:p>
        </w:tc>
        <w:tc>
          <w:tcPr>
            <w:tcW w:w="867" w:type="pct"/>
            <w:shd w:val="clear" w:color="auto" w:fill="auto"/>
          </w:tcPr>
          <w:p w14:paraId="3A1672C7" w14:textId="5377A043" w:rsidR="00CF31BA" w:rsidRPr="00D061E8" w:rsidRDefault="00CF31BA" w:rsidP="007746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</w:tbl>
    <w:p w14:paraId="6AD4AFC8" w14:textId="75D2EE5D" w:rsidR="00E10490" w:rsidRPr="00D061E8" w:rsidRDefault="00E10490">
      <w:pPr>
        <w:rPr>
          <w:color w:val="D9D9D9" w:themeColor="background1" w:themeShade="D9"/>
        </w:rPr>
      </w:pPr>
    </w:p>
    <w:p w14:paraId="380F64B7" w14:textId="77777777" w:rsidR="00E10490" w:rsidRPr="00D061E8" w:rsidRDefault="00E10490">
      <w:pPr>
        <w:rPr>
          <w:color w:val="D9D9D9" w:themeColor="background1" w:themeShade="D9"/>
        </w:rPr>
      </w:pPr>
      <w:r w:rsidRPr="00D061E8">
        <w:rPr>
          <w:color w:val="D9D9D9" w:themeColor="background1" w:themeShade="D9"/>
        </w:rPr>
        <w:br w:type="page"/>
      </w:r>
    </w:p>
    <w:p w14:paraId="062A61E1" w14:textId="77777777" w:rsidR="00E10490" w:rsidRPr="00D061E8" w:rsidRDefault="00E10490" w:rsidP="00E10490">
      <w:pPr>
        <w:spacing w:line="276" w:lineRule="auto"/>
        <w:ind w:left="142" w:firstLine="709"/>
        <w:rPr>
          <w:color w:val="D9D9D9" w:themeColor="background1" w:themeShade="D9"/>
          <w:sz w:val="28"/>
          <w:szCs w:val="28"/>
        </w:rPr>
      </w:pPr>
      <w:r w:rsidRPr="00D061E8">
        <w:rPr>
          <w:color w:val="D9D9D9" w:themeColor="background1" w:themeShade="D9"/>
          <w:sz w:val="28"/>
          <w:szCs w:val="28"/>
        </w:rPr>
        <w:lastRenderedPageBreak/>
        <w:t>Продовження Таблиці А.1</w:t>
      </w:r>
    </w:p>
    <w:tbl>
      <w:tblPr>
        <w:tblW w:w="495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83"/>
        <w:gridCol w:w="5328"/>
        <w:gridCol w:w="1702"/>
      </w:tblGrid>
      <w:tr w:rsidR="00E10490" w:rsidRPr="00D061E8" w14:paraId="3497F2FB" w14:textId="77777777" w:rsidTr="00041365">
        <w:trPr>
          <w:trHeight w:val="1559"/>
        </w:trPr>
        <w:tc>
          <w:tcPr>
            <w:tcW w:w="1418" w:type="pct"/>
            <w:vAlign w:val="center"/>
          </w:tcPr>
          <w:p w14:paraId="22F9B075" w14:textId="77777777" w:rsidR="00E10490" w:rsidRPr="00D061E8" w:rsidRDefault="00E10490" w:rsidP="00041365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Позначення НД</w:t>
            </w:r>
          </w:p>
        </w:tc>
        <w:tc>
          <w:tcPr>
            <w:tcW w:w="2715" w:type="pct"/>
            <w:vAlign w:val="center"/>
          </w:tcPr>
          <w:p w14:paraId="5FF3496D" w14:textId="77777777" w:rsidR="00E10490" w:rsidRPr="00D061E8" w:rsidRDefault="00E10490" w:rsidP="00041365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Назва НД</w:t>
            </w:r>
          </w:p>
        </w:tc>
        <w:tc>
          <w:tcPr>
            <w:tcW w:w="867" w:type="pct"/>
          </w:tcPr>
          <w:p w14:paraId="1354BB09" w14:textId="77777777" w:rsidR="00E10490" w:rsidRPr="00D061E8" w:rsidRDefault="00E10490" w:rsidP="00041365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 xml:space="preserve">Номер пункту, в якому подані посилання </w:t>
            </w:r>
            <w:r w:rsidRPr="00D061E8">
              <w:rPr>
                <w:color w:val="D9D9D9" w:themeColor="background1" w:themeShade="D9"/>
                <w:sz w:val="28"/>
                <w:szCs w:val="28"/>
              </w:rPr>
              <w:br/>
              <w:t>на НД</w:t>
            </w:r>
          </w:p>
        </w:tc>
      </w:tr>
      <w:tr w:rsidR="00CF31BA" w:rsidRPr="00D061E8" w14:paraId="02EB4F06" w14:textId="77777777" w:rsidTr="00E10490">
        <w:trPr>
          <w:trHeight w:val="143"/>
        </w:trPr>
        <w:tc>
          <w:tcPr>
            <w:tcW w:w="1418" w:type="pct"/>
          </w:tcPr>
          <w:p w14:paraId="099956E6" w14:textId="77777777" w:rsidR="00CF31BA" w:rsidRPr="00D061E8" w:rsidRDefault="00CF31BA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ДСТУ 9027:2020</w:t>
            </w:r>
          </w:p>
        </w:tc>
        <w:tc>
          <w:tcPr>
            <w:tcW w:w="2715" w:type="pct"/>
            <w:shd w:val="clear" w:color="auto" w:fill="auto"/>
          </w:tcPr>
          <w:p w14:paraId="5AA77624" w14:textId="77777777" w:rsidR="00CF31BA" w:rsidRPr="00D061E8" w:rsidRDefault="00CF31BA" w:rsidP="007746DC">
            <w:pPr>
              <w:widowControl w:val="0"/>
              <w:autoSpaceDE w:val="0"/>
              <w:autoSpaceDN w:val="0"/>
              <w:adjustRightInd w:val="0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Системи управління якістю. Настанови щодо вхідного контролю продукції</w:t>
            </w:r>
          </w:p>
        </w:tc>
        <w:tc>
          <w:tcPr>
            <w:tcW w:w="867" w:type="pct"/>
            <w:shd w:val="clear" w:color="auto" w:fill="auto"/>
          </w:tcPr>
          <w:p w14:paraId="656C32F2" w14:textId="2F4C0A40" w:rsidR="00CF31BA" w:rsidRPr="00D061E8" w:rsidRDefault="00CF31BA" w:rsidP="007746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302AD2" w:rsidRPr="00D061E8" w14:paraId="72F53ED7" w14:textId="77777777" w:rsidTr="00E10490">
        <w:trPr>
          <w:trHeight w:val="142"/>
        </w:trPr>
        <w:tc>
          <w:tcPr>
            <w:tcW w:w="1418" w:type="pct"/>
          </w:tcPr>
          <w:p w14:paraId="3C50C39E" w14:textId="545C9026" w:rsidR="00302AD2" w:rsidRPr="00D061E8" w:rsidRDefault="00302AD2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  <w:t>STANAG 2953</w:t>
            </w:r>
          </w:p>
        </w:tc>
        <w:tc>
          <w:tcPr>
            <w:tcW w:w="2715" w:type="pct"/>
            <w:shd w:val="clear" w:color="auto" w:fill="auto"/>
          </w:tcPr>
          <w:p w14:paraId="016D5806" w14:textId="7D32AEF4" w:rsidR="00302AD2" w:rsidRPr="00D061E8" w:rsidRDefault="00302AD2" w:rsidP="007746DC">
            <w:pPr>
              <w:widowControl w:val="0"/>
              <w:autoSpaceDE w:val="0"/>
              <w:autoSpaceDN w:val="0"/>
              <w:adjustRightInd w:val="0"/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  <w:t>Ідентифікація боєприпасів</w:t>
            </w:r>
          </w:p>
        </w:tc>
        <w:tc>
          <w:tcPr>
            <w:tcW w:w="867" w:type="pct"/>
            <w:shd w:val="clear" w:color="auto" w:fill="auto"/>
          </w:tcPr>
          <w:p w14:paraId="5AD68691" w14:textId="1331FFE9" w:rsidR="00302AD2" w:rsidRPr="00D061E8" w:rsidRDefault="00302AD2" w:rsidP="007746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302AD2" w:rsidRPr="00D061E8" w14:paraId="2B324230" w14:textId="77777777" w:rsidTr="00E10490">
        <w:trPr>
          <w:trHeight w:val="142"/>
        </w:trPr>
        <w:tc>
          <w:tcPr>
            <w:tcW w:w="1418" w:type="pct"/>
          </w:tcPr>
          <w:p w14:paraId="4578C56D" w14:textId="35643066" w:rsidR="00302AD2" w:rsidRPr="00D061E8" w:rsidRDefault="00302AD2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  <w:t>ДСТУ В20.39.109:2021</w:t>
            </w:r>
          </w:p>
        </w:tc>
        <w:tc>
          <w:tcPr>
            <w:tcW w:w="2715" w:type="pct"/>
            <w:shd w:val="clear" w:color="auto" w:fill="auto"/>
          </w:tcPr>
          <w:p w14:paraId="0D6E09B4" w14:textId="1D53885D" w:rsidR="00302AD2" w:rsidRPr="00D061E8" w:rsidRDefault="00302AD2" w:rsidP="007746DC">
            <w:pPr>
              <w:widowControl w:val="0"/>
              <w:autoSpaceDE w:val="0"/>
              <w:autoSpaceDN w:val="0"/>
              <w:adjustRightInd w:val="0"/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  <w:t>Маркування продукції оборонного</w:t>
            </w:r>
          </w:p>
          <w:p w14:paraId="453AC23C" w14:textId="3463B621" w:rsidR="00302AD2" w:rsidRPr="00D061E8" w:rsidRDefault="00302AD2" w:rsidP="007746DC">
            <w:pPr>
              <w:widowControl w:val="0"/>
              <w:autoSpaceDE w:val="0"/>
              <w:autoSpaceDN w:val="0"/>
              <w:adjustRightInd w:val="0"/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  <w:t>призначення. Загальні технічні вимоги</w:t>
            </w:r>
          </w:p>
        </w:tc>
        <w:tc>
          <w:tcPr>
            <w:tcW w:w="867" w:type="pct"/>
            <w:shd w:val="clear" w:color="auto" w:fill="auto"/>
          </w:tcPr>
          <w:p w14:paraId="7A3A5741" w14:textId="00334C24" w:rsidR="00302AD2" w:rsidRPr="00D061E8" w:rsidRDefault="00302AD2" w:rsidP="007746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302AD2" w:rsidRPr="00D061E8" w14:paraId="5EE118F4" w14:textId="77777777" w:rsidTr="00E10490">
        <w:trPr>
          <w:trHeight w:val="142"/>
        </w:trPr>
        <w:tc>
          <w:tcPr>
            <w:tcW w:w="1418" w:type="pct"/>
          </w:tcPr>
          <w:p w14:paraId="277C0B79" w14:textId="77777777" w:rsidR="00302AD2" w:rsidRPr="00D061E8" w:rsidRDefault="00302AD2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</w:rPr>
              <w:t>ДСТУ 4179:2003</w:t>
            </w:r>
          </w:p>
        </w:tc>
        <w:tc>
          <w:tcPr>
            <w:tcW w:w="2715" w:type="pct"/>
            <w:shd w:val="clear" w:color="auto" w:fill="auto"/>
          </w:tcPr>
          <w:p w14:paraId="5CD0DF72" w14:textId="77777777" w:rsidR="00302AD2" w:rsidRPr="00D061E8" w:rsidRDefault="00302AD2" w:rsidP="007746DC">
            <w:pPr>
              <w:widowControl w:val="0"/>
              <w:autoSpaceDE w:val="0"/>
              <w:autoSpaceDN w:val="0"/>
              <w:adjustRightInd w:val="0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  <w:t>Рулетки вимірювальні металеві. Технічні умови.</w:t>
            </w:r>
          </w:p>
        </w:tc>
        <w:tc>
          <w:tcPr>
            <w:tcW w:w="867" w:type="pct"/>
            <w:shd w:val="clear" w:color="auto" w:fill="auto"/>
          </w:tcPr>
          <w:p w14:paraId="541904FC" w14:textId="4AFCA0EC" w:rsidR="00302AD2" w:rsidRPr="00D061E8" w:rsidRDefault="00302AD2" w:rsidP="007746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302AD2" w:rsidRPr="00D061E8" w14:paraId="676D0D88" w14:textId="77777777" w:rsidTr="00E10490">
        <w:trPr>
          <w:trHeight w:val="187"/>
        </w:trPr>
        <w:tc>
          <w:tcPr>
            <w:tcW w:w="1418" w:type="pct"/>
          </w:tcPr>
          <w:p w14:paraId="7C872792" w14:textId="77777777" w:rsidR="00302AD2" w:rsidRPr="00D061E8" w:rsidRDefault="00302AD2" w:rsidP="007746DC">
            <w:pPr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EFEFE"/>
              </w:rPr>
              <w:t>ДСТУ EN 45501:2017</w:t>
            </w:r>
          </w:p>
        </w:tc>
        <w:tc>
          <w:tcPr>
            <w:tcW w:w="2715" w:type="pct"/>
            <w:shd w:val="clear" w:color="auto" w:fill="auto"/>
          </w:tcPr>
          <w:p w14:paraId="6806118F" w14:textId="77777777" w:rsidR="00302AD2" w:rsidRPr="00D061E8" w:rsidRDefault="00302AD2" w:rsidP="007746DC">
            <w:pPr>
              <w:widowControl w:val="0"/>
              <w:autoSpaceDE w:val="0"/>
              <w:autoSpaceDN w:val="0"/>
              <w:adjustRightInd w:val="0"/>
              <w:rPr>
                <w:color w:val="D9D9D9" w:themeColor="background1" w:themeShade="D9"/>
                <w:sz w:val="28"/>
                <w:szCs w:val="28"/>
              </w:rPr>
            </w:pPr>
            <w:r w:rsidRPr="00D061E8">
              <w:rPr>
                <w:color w:val="D9D9D9" w:themeColor="background1" w:themeShade="D9"/>
                <w:sz w:val="28"/>
                <w:szCs w:val="28"/>
                <w:shd w:val="clear" w:color="auto" w:fill="FFFFFF"/>
              </w:rPr>
              <w:t>Прилади неавтоматичні зважувальні. Загальні технічні вимоги та методи випробувань.</w:t>
            </w:r>
          </w:p>
        </w:tc>
        <w:tc>
          <w:tcPr>
            <w:tcW w:w="867" w:type="pct"/>
            <w:shd w:val="clear" w:color="auto" w:fill="auto"/>
          </w:tcPr>
          <w:p w14:paraId="4BDC8F2A" w14:textId="58B65F24" w:rsidR="00302AD2" w:rsidRPr="00D061E8" w:rsidRDefault="00302AD2" w:rsidP="007746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D9D9D9" w:themeColor="background1" w:themeShade="D9"/>
                <w:sz w:val="28"/>
                <w:szCs w:val="28"/>
              </w:rPr>
            </w:pPr>
          </w:p>
        </w:tc>
      </w:tr>
      <w:tr w:rsidR="00CB18AC" w:rsidRPr="00621136" w14:paraId="3118BE94" w14:textId="77777777" w:rsidTr="00E10490">
        <w:trPr>
          <w:trHeight w:val="187"/>
        </w:trPr>
        <w:tc>
          <w:tcPr>
            <w:tcW w:w="1418" w:type="pct"/>
          </w:tcPr>
          <w:p w14:paraId="765DA797" w14:textId="13D3B2A8" w:rsidR="00CB18AC" w:rsidRPr="00621136" w:rsidRDefault="00CB18AC" w:rsidP="007746DC">
            <w:pPr>
              <w:rPr>
                <w:sz w:val="28"/>
                <w:szCs w:val="28"/>
                <w:shd w:val="clear" w:color="auto" w:fill="FEFEFE"/>
              </w:rPr>
            </w:pPr>
          </w:p>
        </w:tc>
        <w:tc>
          <w:tcPr>
            <w:tcW w:w="2715" w:type="pct"/>
            <w:shd w:val="clear" w:color="auto" w:fill="auto"/>
          </w:tcPr>
          <w:p w14:paraId="01F336C8" w14:textId="0E19EE32" w:rsidR="00CB18AC" w:rsidRPr="00621136" w:rsidRDefault="00CB18AC" w:rsidP="00CB18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7" w:type="pct"/>
            <w:shd w:val="clear" w:color="auto" w:fill="auto"/>
          </w:tcPr>
          <w:p w14:paraId="6A8951EC" w14:textId="21211B1D" w:rsidR="00CB18AC" w:rsidRPr="00621136" w:rsidRDefault="00CB18AC" w:rsidP="007746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50259AEB" w14:textId="77777777" w:rsidR="00CF31BA" w:rsidRPr="00621136" w:rsidRDefault="00CF31BA" w:rsidP="008025A0">
      <w:pPr>
        <w:pageBreakBefore/>
        <w:spacing w:line="276" w:lineRule="auto"/>
        <w:ind w:left="142"/>
        <w:jc w:val="center"/>
        <w:rPr>
          <w:b/>
          <w:caps/>
          <w:sz w:val="28"/>
          <w:szCs w:val="28"/>
        </w:rPr>
      </w:pPr>
      <w:r w:rsidRPr="00621136">
        <w:rPr>
          <w:b/>
          <w:sz w:val="28"/>
          <w:szCs w:val="28"/>
        </w:rPr>
        <w:lastRenderedPageBreak/>
        <w:t>ДОДАТОК Б</w:t>
      </w:r>
    </w:p>
    <w:p w14:paraId="4DB50F7F" w14:textId="3B9797FC" w:rsidR="00CF31BA" w:rsidRPr="00621136" w:rsidRDefault="00CF31BA" w:rsidP="008025A0">
      <w:pPr>
        <w:spacing w:line="276" w:lineRule="auto"/>
        <w:ind w:left="142"/>
        <w:jc w:val="center"/>
        <w:rPr>
          <w:sz w:val="28"/>
          <w:szCs w:val="28"/>
        </w:rPr>
      </w:pPr>
      <w:r w:rsidRPr="00621136">
        <w:rPr>
          <w:sz w:val="28"/>
          <w:szCs w:val="28"/>
        </w:rPr>
        <w:t xml:space="preserve">Перелік засобів вимірювальної техніки та обладнання, </w:t>
      </w:r>
      <w:r w:rsidR="00A741B0" w:rsidRPr="00621136">
        <w:rPr>
          <w:sz w:val="28"/>
          <w:szCs w:val="28"/>
        </w:rPr>
        <w:br/>
      </w:r>
      <w:r w:rsidRPr="00621136">
        <w:rPr>
          <w:sz w:val="28"/>
          <w:szCs w:val="28"/>
        </w:rPr>
        <w:t>необхідних для контролю та випробувань</w:t>
      </w:r>
    </w:p>
    <w:p w14:paraId="676CD565" w14:textId="77777777" w:rsidR="00D82CBB" w:rsidRPr="00D82CBB" w:rsidRDefault="00D82CBB" w:rsidP="00D82CBB">
      <w:pPr>
        <w:spacing w:line="276" w:lineRule="auto"/>
        <w:ind w:left="142"/>
        <w:rPr>
          <w:sz w:val="28"/>
          <w:szCs w:val="28"/>
        </w:rPr>
      </w:pPr>
      <w:r w:rsidRPr="00D82CBB">
        <w:rPr>
          <w:i/>
          <w:iCs/>
          <w:sz w:val="28"/>
        </w:rPr>
        <w:t>Приклад:</w:t>
      </w:r>
      <w:r w:rsidRPr="00D82CBB">
        <w:rPr>
          <w:sz w:val="28"/>
          <w:szCs w:val="28"/>
        </w:rPr>
        <w:t xml:space="preserve"> </w:t>
      </w:r>
    </w:p>
    <w:p w14:paraId="5D0BF931" w14:textId="77777777" w:rsidR="00026729" w:rsidRPr="00621136" w:rsidRDefault="00026729" w:rsidP="00026729">
      <w:pPr>
        <w:spacing w:line="276" w:lineRule="auto"/>
        <w:ind w:left="142" w:firstLine="709"/>
        <w:jc w:val="center"/>
        <w:rPr>
          <w:sz w:val="28"/>
          <w:szCs w:val="28"/>
          <w:highlight w:val="darkYellow"/>
        </w:rPr>
      </w:pPr>
    </w:p>
    <w:p w14:paraId="36206B15" w14:textId="0C705457" w:rsidR="00CF31BA" w:rsidRPr="00621136" w:rsidRDefault="00CF31BA" w:rsidP="008B09B6">
      <w:pPr>
        <w:spacing w:line="276" w:lineRule="auto"/>
        <w:ind w:left="142" w:firstLine="709"/>
        <w:rPr>
          <w:sz w:val="28"/>
          <w:szCs w:val="28"/>
        </w:rPr>
      </w:pPr>
      <w:r w:rsidRPr="00621136">
        <w:rPr>
          <w:sz w:val="28"/>
          <w:szCs w:val="28"/>
        </w:rPr>
        <w:t>Таблиця Б.1</w:t>
      </w:r>
    </w:p>
    <w:tbl>
      <w:tblPr>
        <w:tblW w:w="977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4"/>
        <w:gridCol w:w="2410"/>
        <w:gridCol w:w="3685"/>
      </w:tblGrid>
      <w:tr w:rsidR="00CF31BA" w:rsidRPr="00621136" w14:paraId="617551D9" w14:textId="77777777" w:rsidTr="00E247B4">
        <w:trPr>
          <w:trHeight w:val="850"/>
        </w:trPr>
        <w:tc>
          <w:tcPr>
            <w:tcW w:w="3684" w:type="dxa"/>
            <w:vAlign w:val="center"/>
          </w:tcPr>
          <w:p w14:paraId="14B8C658" w14:textId="77777777" w:rsidR="00CF31BA" w:rsidRPr="00621136" w:rsidRDefault="00CF31BA" w:rsidP="008A5AE8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21136">
              <w:rPr>
                <w:rFonts w:eastAsia="Arial Unicode MS"/>
                <w:sz w:val="28"/>
                <w:szCs w:val="28"/>
              </w:rPr>
              <w:t>Назва засобів вимірювання, інструменту, оснащення, матеріалів</w:t>
            </w:r>
          </w:p>
        </w:tc>
        <w:tc>
          <w:tcPr>
            <w:tcW w:w="2410" w:type="dxa"/>
            <w:vAlign w:val="center"/>
          </w:tcPr>
          <w:p w14:paraId="0F9DDCE9" w14:textId="77777777" w:rsidR="00CF31BA" w:rsidRPr="00621136" w:rsidRDefault="00CF31BA" w:rsidP="008A5AE8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21136">
              <w:rPr>
                <w:rFonts w:eastAsia="Arial Unicode MS"/>
                <w:sz w:val="28"/>
                <w:szCs w:val="28"/>
              </w:rPr>
              <w:t>Позначення</w:t>
            </w:r>
          </w:p>
          <w:p w14:paraId="3630A04D" w14:textId="77777777" w:rsidR="00CF31BA" w:rsidRPr="00621136" w:rsidRDefault="00CF31BA" w:rsidP="008A5AE8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21136">
              <w:rPr>
                <w:rFonts w:eastAsia="Arial Unicode MS"/>
                <w:sz w:val="28"/>
                <w:szCs w:val="28"/>
              </w:rPr>
              <w:t>НД, КД</w:t>
            </w:r>
          </w:p>
        </w:tc>
        <w:tc>
          <w:tcPr>
            <w:tcW w:w="3685" w:type="dxa"/>
            <w:vAlign w:val="center"/>
          </w:tcPr>
          <w:p w14:paraId="028272A8" w14:textId="77777777" w:rsidR="00CF31BA" w:rsidRPr="00621136" w:rsidRDefault="00CF31BA" w:rsidP="00177AD9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21136">
              <w:rPr>
                <w:rFonts w:eastAsia="Arial Unicode MS"/>
                <w:sz w:val="28"/>
                <w:szCs w:val="28"/>
              </w:rPr>
              <w:t>Технічна характеристика</w:t>
            </w:r>
          </w:p>
        </w:tc>
      </w:tr>
      <w:tr w:rsidR="00CF31BA" w:rsidRPr="00621136" w14:paraId="6B599F2A" w14:textId="77777777" w:rsidTr="00E247B4">
        <w:trPr>
          <w:trHeight w:val="315"/>
        </w:trPr>
        <w:tc>
          <w:tcPr>
            <w:tcW w:w="3684" w:type="dxa"/>
          </w:tcPr>
          <w:p w14:paraId="6CD1E239" w14:textId="41846DE4" w:rsidR="00CF31BA" w:rsidRPr="00D061E8" w:rsidRDefault="006212E5" w:rsidP="00E247B4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>Товарні ваги 300ВП1</w:t>
            </w:r>
          </w:p>
        </w:tc>
        <w:tc>
          <w:tcPr>
            <w:tcW w:w="2410" w:type="dxa"/>
          </w:tcPr>
          <w:p w14:paraId="4AE0A73B" w14:textId="77777777" w:rsidR="00CF31BA" w:rsidRPr="00D061E8" w:rsidRDefault="00CF31BA" w:rsidP="00E247B4">
            <w:pPr>
              <w:keepNext/>
              <w:outlineLvl w:val="0"/>
              <w:rPr>
                <w:bCs/>
                <w:color w:val="BFBFBF" w:themeColor="background1" w:themeShade="BF"/>
                <w:kern w:val="32"/>
                <w:sz w:val="28"/>
                <w:szCs w:val="28"/>
              </w:rPr>
            </w:pPr>
            <w:r w:rsidRPr="00D061E8">
              <w:rPr>
                <w:bCs/>
                <w:color w:val="BFBFBF" w:themeColor="background1" w:themeShade="BF"/>
                <w:kern w:val="32"/>
                <w:sz w:val="28"/>
                <w:szCs w:val="28"/>
              </w:rPr>
              <w:t>ДСТУ EN 45501</w:t>
            </w:r>
          </w:p>
        </w:tc>
        <w:tc>
          <w:tcPr>
            <w:tcW w:w="3685" w:type="dxa"/>
          </w:tcPr>
          <w:p w14:paraId="277C6C75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3 клас точності</w:t>
            </w:r>
          </w:p>
        </w:tc>
      </w:tr>
      <w:tr w:rsidR="00CF31BA" w:rsidRPr="00621136" w14:paraId="271D5CA6" w14:textId="77777777" w:rsidTr="00E247B4">
        <w:trPr>
          <w:trHeight w:val="419"/>
        </w:trPr>
        <w:tc>
          <w:tcPr>
            <w:tcW w:w="3684" w:type="dxa"/>
          </w:tcPr>
          <w:p w14:paraId="683C0637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 xml:space="preserve">Зарядний пристрій </w:t>
            </w:r>
          </w:p>
        </w:tc>
        <w:tc>
          <w:tcPr>
            <w:tcW w:w="2410" w:type="dxa"/>
          </w:tcPr>
          <w:p w14:paraId="61C764D7" w14:textId="43EEC4F4" w:rsidR="00CF31BA" w:rsidRPr="00D061E8" w:rsidRDefault="009D0CDC" w:rsidP="00E247B4">
            <w:pPr>
              <w:keepNext/>
              <w:outlineLvl w:val="0"/>
              <w:rPr>
                <w:bCs/>
                <w:color w:val="BFBFBF" w:themeColor="background1" w:themeShade="BF"/>
                <w:kern w:val="32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>IMAX B6AC</w:t>
            </w:r>
          </w:p>
        </w:tc>
        <w:tc>
          <w:tcPr>
            <w:tcW w:w="3685" w:type="dxa"/>
          </w:tcPr>
          <w:p w14:paraId="3974656C" w14:textId="35C06D39" w:rsidR="000B2E76" w:rsidRPr="00D061E8" w:rsidRDefault="000B2E76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Зарядний струм: </w:t>
            </w:r>
            <w:r w:rsidR="00695CDC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0,2 ~ 20 А </w:t>
            </w:r>
          </w:p>
          <w:p w14:paraId="4163A77E" w14:textId="322AECEA" w:rsidR="00CF31BA" w:rsidRPr="00D061E8" w:rsidRDefault="000B2E76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Струм розряду: </w:t>
            </w:r>
            <w:r w:rsidR="00695CDC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0,2 ~ 1,5 А </w:t>
            </w:r>
          </w:p>
        </w:tc>
      </w:tr>
      <w:tr w:rsidR="00CF31BA" w:rsidRPr="00621136" w14:paraId="4C2E5BCC" w14:textId="77777777" w:rsidTr="00E247B4">
        <w:tc>
          <w:tcPr>
            <w:tcW w:w="3684" w:type="dxa"/>
          </w:tcPr>
          <w:p w14:paraId="2C7817E9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 xml:space="preserve">Відеокамера для </w:t>
            </w:r>
            <w:proofErr w:type="spellStart"/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>відеореєстрації</w:t>
            </w:r>
            <w:proofErr w:type="spellEnd"/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163A03B0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AAC39B3" w14:textId="24E5F78C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Прогресивна розгортка, </w:t>
            </w:r>
            <w:r w:rsidR="00177AD9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f=25 с-1</w:t>
            </w:r>
          </w:p>
        </w:tc>
      </w:tr>
      <w:tr w:rsidR="00CF31BA" w:rsidRPr="00621136" w14:paraId="5D6E620D" w14:textId="77777777" w:rsidTr="00E247B4">
        <w:tc>
          <w:tcPr>
            <w:tcW w:w="3684" w:type="dxa"/>
          </w:tcPr>
          <w:p w14:paraId="29847DCC" w14:textId="77777777" w:rsidR="00CF31BA" w:rsidRPr="00D061E8" w:rsidRDefault="00CF31BA" w:rsidP="00E247B4">
            <w:pPr>
              <w:rPr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>Фотокамера</w:t>
            </w:r>
          </w:p>
        </w:tc>
        <w:tc>
          <w:tcPr>
            <w:tcW w:w="2410" w:type="dxa"/>
          </w:tcPr>
          <w:p w14:paraId="5ADAC909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65F3484" w14:textId="25568BCE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Кількість </w:t>
            </w:r>
            <w:proofErr w:type="spellStart"/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мегапікселей</w:t>
            </w:r>
            <w:proofErr w:type="spellEnd"/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, </w:t>
            </w:r>
            <w:r w:rsidR="00177AD9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не менше 8</w:t>
            </w:r>
          </w:p>
        </w:tc>
      </w:tr>
      <w:tr w:rsidR="00CF31BA" w:rsidRPr="00621136" w14:paraId="1B5E3B92" w14:textId="77777777" w:rsidTr="00E247B4">
        <w:tc>
          <w:tcPr>
            <w:tcW w:w="3684" w:type="dxa"/>
          </w:tcPr>
          <w:p w14:paraId="6EB46C1B" w14:textId="77777777" w:rsidR="00CF31BA" w:rsidRPr="00D061E8" w:rsidRDefault="00CF31BA" w:rsidP="00E247B4">
            <w:pPr>
              <w:rPr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>Камера тепла-холоду-вологи</w:t>
            </w:r>
          </w:p>
          <w:p w14:paraId="1AA42A6B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>60х60х70см</w:t>
            </w:r>
          </w:p>
        </w:tc>
        <w:tc>
          <w:tcPr>
            <w:tcW w:w="2410" w:type="dxa"/>
          </w:tcPr>
          <w:p w14:paraId="26FBFFD9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>LFZ-HL250А</w:t>
            </w:r>
          </w:p>
        </w:tc>
        <w:tc>
          <w:tcPr>
            <w:tcW w:w="3685" w:type="dxa"/>
          </w:tcPr>
          <w:p w14:paraId="2C92EB6B" w14:textId="5A2A978D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Діапазон температур від </w:t>
            </w:r>
            <w:r w:rsidR="00177AD9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мінус 50°С до + 65°С </w:t>
            </w:r>
            <w:r w:rsidR="00177AD9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з розміром камери 0,5х0,5м з </w:t>
            </w:r>
            <w:r w:rsidR="000B2E76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(</w:t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забезпечення волості до 98%</w:t>
            </w:r>
            <w:r w:rsidR="000B2E76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)</w:t>
            </w:r>
          </w:p>
        </w:tc>
      </w:tr>
      <w:tr w:rsidR="00CF31BA" w:rsidRPr="00621136" w14:paraId="1AD3042C" w14:textId="77777777" w:rsidTr="00E247B4">
        <w:tc>
          <w:tcPr>
            <w:tcW w:w="3684" w:type="dxa"/>
          </w:tcPr>
          <w:p w14:paraId="091FFF66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 xml:space="preserve">Шафа сушильна інкубатор лабораторний термостат </w:t>
            </w:r>
          </w:p>
        </w:tc>
        <w:tc>
          <w:tcPr>
            <w:tcW w:w="2410" w:type="dxa"/>
          </w:tcPr>
          <w:p w14:paraId="2B9597BD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pacing w:val="-10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>СТ-100С (mdr_6479)</w:t>
            </w:r>
          </w:p>
        </w:tc>
        <w:tc>
          <w:tcPr>
            <w:tcW w:w="3685" w:type="dxa"/>
          </w:tcPr>
          <w:p w14:paraId="24EB0388" w14:textId="54003E5B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Діапазон температура </w:t>
            </w:r>
            <w:r w:rsidR="00177AD9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від 35°С до 50°С, </w:t>
            </w:r>
          </w:p>
          <w:p w14:paraId="66F33206" w14:textId="28B8A1E1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точність підтримки режиму</w:t>
            </w:r>
            <w:r w:rsidR="00177AD9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± 0,5°С</w:t>
            </w:r>
          </w:p>
        </w:tc>
      </w:tr>
      <w:tr w:rsidR="00CF31BA" w:rsidRPr="00621136" w14:paraId="0472E8A5" w14:textId="77777777" w:rsidTr="00E247B4">
        <w:tc>
          <w:tcPr>
            <w:tcW w:w="3684" w:type="dxa"/>
            <w:vAlign w:val="center"/>
          </w:tcPr>
          <w:p w14:paraId="2C53C65B" w14:textId="77777777" w:rsidR="00CF31BA" w:rsidRPr="00D061E8" w:rsidRDefault="00CF31BA" w:rsidP="00E247B4">
            <w:pPr>
              <w:rPr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>Стенд імітації транспортування</w:t>
            </w:r>
          </w:p>
        </w:tc>
        <w:tc>
          <w:tcPr>
            <w:tcW w:w="2410" w:type="dxa"/>
          </w:tcPr>
          <w:p w14:paraId="24ED57A5" w14:textId="77777777" w:rsidR="00CF31BA" w:rsidRPr="00D061E8" w:rsidRDefault="00CF31BA" w:rsidP="00E247B4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>СИТ-2М</w:t>
            </w:r>
          </w:p>
        </w:tc>
        <w:tc>
          <w:tcPr>
            <w:tcW w:w="3685" w:type="dxa"/>
          </w:tcPr>
          <w:p w14:paraId="40480C77" w14:textId="77777777" w:rsidR="000B2E76" w:rsidRPr="00D061E8" w:rsidRDefault="000B2E76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Похибка значень випробувальних режимів: </w:t>
            </w:r>
          </w:p>
          <w:p w14:paraId="2712FB90" w14:textId="77777777" w:rsidR="000B2E76" w:rsidRPr="00D061E8" w:rsidRDefault="000B2E76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а) по амплітуді переміщення: + 15%;</w:t>
            </w:r>
          </w:p>
          <w:p w14:paraId="1E497DFC" w14:textId="77777777" w:rsidR="00CF31BA" w:rsidRPr="00D061E8" w:rsidRDefault="000B2E76" w:rsidP="00E247B4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б) по частоті вібрації: + 2 </w:t>
            </w:r>
            <w:proofErr w:type="spellStart"/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Гц</w:t>
            </w:r>
            <w:proofErr w:type="spellEnd"/>
          </w:p>
        </w:tc>
      </w:tr>
      <w:tr w:rsidR="007A2CBC" w:rsidRPr="00621136" w14:paraId="427C9DDD" w14:textId="77777777" w:rsidTr="00115144">
        <w:tc>
          <w:tcPr>
            <w:tcW w:w="3684" w:type="dxa"/>
          </w:tcPr>
          <w:p w14:paraId="7CE16D68" w14:textId="2C5158D7" w:rsidR="007A2CBC" w:rsidRPr="00D061E8" w:rsidRDefault="007A2CBC" w:rsidP="007A2CBC">
            <w:pPr>
              <w:rPr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F2F28B0" w14:textId="241DF51E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F38D627" w14:textId="3F25B1AC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</w:p>
        </w:tc>
      </w:tr>
      <w:tr w:rsidR="007A2CBC" w:rsidRPr="00621136" w14:paraId="65B63550" w14:textId="77777777" w:rsidTr="00E247B4">
        <w:tc>
          <w:tcPr>
            <w:tcW w:w="3684" w:type="dxa"/>
            <w:vAlign w:val="center"/>
          </w:tcPr>
          <w:p w14:paraId="6328B07D" w14:textId="68485784" w:rsidR="007A2CBC" w:rsidRPr="00D061E8" w:rsidRDefault="007A2CBC" w:rsidP="007A2CBC">
            <w:pPr>
              <w:rPr>
                <w:color w:val="BFBFBF" w:themeColor="background1" w:themeShade="BF"/>
                <w:sz w:val="28"/>
                <w:szCs w:val="28"/>
                <w:lang w:val="en-US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>Динамометр</w:t>
            </w:r>
          </w:p>
        </w:tc>
        <w:tc>
          <w:tcPr>
            <w:tcW w:w="2410" w:type="dxa"/>
          </w:tcPr>
          <w:p w14:paraId="2B07A971" w14:textId="15B666A7" w:rsidR="007A2CBC" w:rsidRPr="00D061E8" w:rsidRDefault="007A2CBC" w:rsidP="007A2CBC">
            <w:pPr>
              <w:rPr>
                <w:rFonts w:eastAsia="Arial Unicode MS"/>
                <w:b/>
                <w:bCs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rStyle w:val="afa"/>
                <w:b w:val="0"/>
                <w:bCs w:val="0"/>
                <w:color w:val="BFBFBF" w:themeColor="background1" w:themeShade="BF"/>
                <w:sz w:val="28"/>
                <w:szCs w:val="28"/>
                <w:bdr w:val="none" w:sz="0" w:space="0" w:color="auto" w:frame="1"/>
                <w:shd w:val="clear" w:color="auto" w:fill="FFFFFF"/>
              </w:rPr>
              <w:t>Типу FB1k 1kN (100кг) 0,2</w:t>
            </w:r>
          </w:p>
        </w:tc>
        <w:tc>
          <w:tcPr>
            <w:tcW w:w="3685" w:type="dxa"/>
          </w:tcPr>
          <w:p w14:paraId="04304DEA" w14:textId="279F05A2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6"/>
                <w:szCs w:val="26"/>
                <w:lang w:eastAsia="ru-RU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  <w:lang w:eastAsia="ru-RU"/>
              </w:rPr>
              <w:t xml:space="preserve">Діапазон, кг: 1 </w:t>
            </w:r>
            <w:proofErr w:type="spellStart"/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  <w:lang w:eastAsia="ru-RU"/>
              </w:rPr>
              <w:t>кН</w:t>
            </w:r>
            <w:proofErr w:type="spellEnd"/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  <w:lang w:eastAsia="ru-RU"/>
              </w:rPr>
              <w:t xml:space="preserve"> (100кг)</w:t>
            </w:r>
          </w:p>
          <w:p w14:paraId="4C29B8FD" w14:textId="29E37FB7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6"/>
                <w:szCs w:val="26"/>
                <w:lang w:eastAsia="ru-RU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  <w:lang w:eastAsia="ru-RU"/>
              </w:rPr>
              <w:t>крок (d): 0,2 Н (20 г)</w:t>
            </w:r>
          </w:p>
          <w:p w14:paraId="5FFC1B75" w14:textId="6481A7B1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  <w:lang w:eastAsia="ru-RU"/>
              </w:rPr>
              <w:t>точність, % ±0,1%</w:t>
            </w:r>
          </w:p>
        </w:tc>
      </w:tr>
      <w:tr w:rsidR="007A2CBC" w:rsidRPr="00621136" w14:paraId="08405D1C" w14:textId="77777777" w:rsidTr="00E247B4">
        <w:trPr>
          <w:trHeight w:val="575"/>
        </w:trPr>
        <w:tc>
          <w:tcPr>
            <w:tcW w:w="3684" w:type="dxa"/>
          </w:tcPr>
          <w:p w14:paraId="4753A8FB" w14:textId="77777777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>Штангенциркуль</w:t>
            </w:r>
          </w:p>
        </w:tc>
        <w:tc>
          <w:tcPr>
            <w:tcW w:w="2410" w:type="dxa"/>
          </w:tcPr>
          <w:p w14:paraId="6F867102" w14:textId="77777777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3AA530A" w14:textId="15500253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Похибка виміру не більш </w:t>
            </w:r>
            <w:r w:rsidR="00465F4A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0,02 мм із межами виміру </w:t>
            </w:r>
            <w:r w:rsidR="00465F4A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br/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не менше 100 мм</w:t>
            </w:r>
          </w:p>
        </w:tc>
      </w:tr>
      <w:tr w:rsidR="007A2CBC" w:rsidRPr="00621136" w14:paraId="6E1E652F" w14:textId="77777777" w:rsidTr="00E247B4">
        <w:tc>
          <w:tcPr>
            <w:tcW w:w="3684" w:type="dxa"/>
          </w:tcPr>
          <w:p w14:paraId="2840B0AC" w14:textId="77777777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 xml:space="preserve">Рулетка </w:t>
            </w:r>
          </w:p>
        </w:tc>
        <w:tc>
          <w:tcPr>
            <w:tcW w:w="2410" w:type="dxa"/>
          </w:tcPr>
          <w:p w14:paraId="54C6847C" w14:textId="77777777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>ДСТУ 4179</w:t>
            </w:r>
          </w:p>
        </w:tc>
        <w:tc>
          <w:tcPr>
            <w:tcW w:w="3685" w:type="dxa"/>
          </w:tcPr>
          <w:p w14:paraId="5ED56642" w14:textId="25BE66B1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Діапазон вимірів від 0 до </w:t>
            </w:r>
            <w:r w:rsidR="006212E5"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3 </w:t>
            </w: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 xml:space="preserve">м, </w:t>
            </w:r>
          </w:p>
          <w:p w14:paraId="3BC0CA51" w14:textId="77777777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клас точності 3, ціна поділки 1,0мм</w:t>
            </w:r>
          </w:p>
        </w:tc>
      </w:tr>
      <w:tr w:rsidR="007A2CBC" w:rsidRPr="00621136" w14:paraId="476560BF" w14:textId="77777777" w:rsidTr="00E247B4">
        <w:tc>
          <w:tcPr>
            <w:tcW w:w="3684" w:type="dxa"/>
          </w:tcPr>
          <w:p w14:paraId="7F547B31" w14:textId="77777777" w:rsidR="007A2CBC" w:rsidRPr="00D061E8" w:rsidRDefault="007A2CBC" w:rsidP="007A2CBC">
            <w:pPr>
              <w:rPr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 xml:space="preserve">Лінійка металева </w:t>
            </w:r>
          </w:p>
        </w:tc>
        <w:tc>
          <w:tcPr>
            <w:tcW w:w="2410" w:type="dxa"/>
          </w:tcPr>
          <w:p w14:paraId="6706F026" w14:textId="77777777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8"/>
                <w:szCs w:val="28"/>
              </w:rPr>
              <w:t>ДСТУ 4179</w:t>
            </w:r>
          </w:p>
        </w:tc>
        <w:tc>
          <w:tcPr>
            <w:tcW w:w="3685" w:type="dxa"/>
          </w:tcPr>
          <w:p w14:paraId="1037CAA2" w14:textId="77777777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1м</w:t>
            </w:r>
          </w:p>
        </w:tc>
      </w:tr>
      <w:tr w:rsidR="007A2CBC" w:rsidRPr="00621136" w14:paraId="4DCC1E0C" w14:textId="77777777" w:rsidTr="00E247B4">
        <w:tc>
          <w:tcPr>
            <w:tcW w:w="3684" w:type="dxa"/>
          </w:tcPr>
          <w:p w14:paraId="173D6C8F" w14:textId="77777777" w:rsidR="007A2CBC" w:rsidRPr="00D061E8" w:rsidRDefault="007A2CBC" w:rsidP="007A2CBC">
            <w:pPr>
              <w:rPr>
                <w:color w:val="BFBFBF" w:themeColor="background1" w:themeShade="BF"/>
                <w:sz w:val="28"/>
                <w:szCs w:val="28"/>
              </w:rPr>
            </w:pPr>
            <w:r w:rsidRPr="00D061E8">
              <w:rPr>
                <w:color w:val="BFBFBF" w:themeColor="background1" w:themeShade="BF"/>
                <w:sz w:val="28"/>
                <w:szCs w:val="28"/>
              </w:rPr>
              <w:t xml:space="preserve">Шнур </w:t>
            </w:r>
          </w:p>
        </w:tc>
        <w:tc>
          <w:tcPr>
            <w:tcW w:w="2410" w:type="dxa"/>
          </w:tcPr>
          <w:p w14:paraId="2A7A7661" w14:textId="77777777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71C2534" w14:textId="381FA2C5" w:rsidR="007A2CBC" w:rsidRPr="00D061E8" w:rsidRDefault="007A2CBC" w:rsidP="007A2CBC">
            <w:pPr>
              <w:rPr>
                <w:rFonts w:eastAsia="Arial Unicode MS"/>
                <w:color w:val="BFBFBF" w:themeColor="background1" w:themeShade="BF"/>
                <w:sz w:val="26"/>
                <w:szCs w:val="26"/>
              </w:rPr>
            </w:pPr>
            <w:r w:rsidRPr="00D061E8">
              <w:rPr>
                <w:rFonts w:eastAsia="Arial Unicode MS"/>
                <w:color w:val="BFBFBF" w:themeColor="background1" w:themeShade="BF"/>
                <w:sz w:val="26"/>
                <w:szCs w:val="26"/>
              </w:rPr>
              <w:t>3 м (d 3-5 мм)</w:t>
            </w:r>
          </w:p>
        </w:tc>
      </w:tr>
    </w:tbl>
    <w:p w14:paraId="5FDD2E7C" w14:textId="62D64E19" w:rsidR="00897F71" w:rsidRPr="00621136" w:rsidRDefault="00897F71" w:rsidP="00465F4A">
      <w:pPr>
        <w:spacing w:line="276" w:lineRule="auto"/>
        <w:ind w:left="142" w:firstLine="709"/>
        <w:jc w:val="both"/>
        <w:rPr>
          <w:i/>
          <w:iCs/>
          <w:sz w:val="28"/>
          <w:szCs w:val="28"/>
        </w:rPr>
      </w:pPr>
      <w:r w:rsidRPr="00621136">
        <w:rPr>
          <w:i/>
          <w:iCs/>
          <w:sz w:val="28"/>
          <w:szCs w:val="28"/>
        </w:rPr>
        <w:t xml:space="preserve">Примітка – Допускається застосування інших засобів вимірювання </w:t>
      </w:r>
      <w:r w:rsidR="00465F4A">
        <w:rPr>
          <w:i/>
          <w:iCs/>
          <w:sz w:val="28"/>
          <w:szCs w:val="28"/>
        </w:rPr>
        <w:br/>
      </w:r>
      <w:r w:rsidRPr="00621136">
        <w:rPr>
          <w:i/>
          <w:iCs/>
          <w:sz w:val="28"/>
          <w:szCs w:val="28"/>
        </w:rPr>
        <w:t>та обладнання з характеристиками не гіршими, ніж у рекомендованих типів.</w:t>
      </w:r>
    </w:p>
    <w:p w14:paraId="647D40E8" w14:textId="77777777" w:rsidR="00CF31BA" w:rsidRPr="00621136" w:rsidRDefault="00CF31BA" w:rsidP="00897F71">
      <w:pPr>
        <w:spacing w:line="360" w:lineRule="auto"/>
        <w:jc w:val="center"/>
        <w:rPr>
          <w:color w:val="D9D9D9" w:themeColor="background1" w:themeShade="D9"/>
          <w:sz w:val="10"/>
          <w:szCs w:val="10"/>
          <w:highlight w:val="darkYellow"/>
        </w:rPr>
      </w:pPr>
    </w:p>
    <w:p w14:paraId="342FEB02" w14:textId="77777777" w:rsidR="00CF31BA" w:rsidRPr="00621136" w:rsidRDefault="00CF31BA" w:rsidP="00897F71">
      <w:pPr>
        <w:spacing w:line="360" w:lineRule="auto"/>
        <w:rPr>
          <w:color w:val="D9D9D9" w:themeColor="background1" w:themeShade="D9"/>
          <w:sz w:val="10"/>
          <w:szCs w:val="10"/>
          <w:highlight w:val="darkYellow"/>
        </w:rPr>
      </w:pPr>
      <w:r w:rsidRPr="00621136">
        <w:rPr>
          <w:color w:val="D9D9D9" w:themeColor="background1" w:themeShade="D9"/>
          <w:sz w:val="10"/>
          <w:szCs w:val="10"/>
          <w:highlight w:val="darkYellow"/>
        </w:rPr>
        <w:br w:type="page"/>
      </w:r>
    </w:p>
    <w:bookmarkEnd w:id="2"/>
    <w:bookmarkEnd w:id="3"/>
    <w:p w14:paraId="5CC7BCA0" w14:textId="33A4162C" w:rsidR="00AD71DA" w:rsidRPr="00621136" w:rsidRDefault="00E803FC" w:rsidP="004F43F6">
      <w:pPr>
        <w:pStyle w:val="10"/>
        <w:tabs>
          <w:tab w:val="left" w:pos="4320"/>
        </w:tabs>
        <w:spacing w:line="276" w:lineRule="auto"/>
        <w:ind w:left="142"/>
        <w:jc w:val="center"/>
        <w:rPr>
          <w:b/>
          <w:sz w:val="28"/>
          <w:szCs w:val="28"/>
          <w:lang w:val="uk-UA"/>
        </w:rPr>
      </w:pPr>
      <w:r w:rsidRPr="00621136">
        <w:rPr>
          <w:b/>
          <w:sz w:val="28"/>
          <w:szCs w:val="28"/>
          <w:lang w:val="uk-UA"/>
        </w:rPr>
        <w:lastRenderedPageBreak/>
        <w:t>АРКУШ</w:t>
      </w:r>
      <w:r w:rsidR="00AD71DA" w:rsidRPr="00621136">
        <w:rPr>
          <w:b/>
          <w:sz w:val="28"/>
          <w:szCs w:val="28"/>
          <w:lang w:val="uk-UA"/>
        </w:rPr>
        <w:t xml:space="preserve"> РЕЄСТРАЦІЇ ЗМІН</w:t>
      </w:r>
    </w:p>
    <w:p w14:paraId="09E94DFC" w14:textId="42D9DF91" w:rsidR="00372578" w:rsidRPr="00621136" w:rsidRDefault="00372578" w:rsidP="004F43F6">
      <w:pPr>
        <w:pStyle w:val="10"/>
        <w:tabs>
          <w:tab w:val="left" w:pos="4320"/>
        </w:tabs>
        <w:spacing w:line="276" w:lineRule="auto"/>
        <w:ind w:left="142"/>
        <w:jc w:val="center"/>
        <w:rPr>
          <w:b/>
          <w:sz w:val="28"/>
          <w:szCs w:val="28"/>
          <w:lang w:val="uk-UA"/>
        </w:rPr>
      </w:pPr>
    </w:p>
    <w:tbl>
      <w:tblPr>
        <w:tblW w:w="9805" w:type="dxa"/>
        <w:tblInd w:w="1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992"/>
        <w:gridCol w:w="992"/>
        <w:gridCol w:w="992"/>
        <w:gridCol w:w="992"/>
        <w:gridCol w:w="1276"/>
        <w:gridCol w:w="964"/>
        <w:gridCol w:w="1332"/>
        <w:gridCol w:w="850"/>
        <w:gridCol w:w="850"/>
      </w:tblGrid>
      <w:tr w:rsidR="0040541A" w:rsidRPr="00621136" w14:paraId="4D6AF4D1" w14:textId="77777777" w:rsidTr="0040541A">
        <w:trPr>
          <w:cantSplit/>
          <w:trHeight w:hRule="exact" w:val="567"/>
        </w:trPr>
        <w:tc>
          <w:tcPr>
            <w:tcW w:w="5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6AB833A" w14:textId="2CA9ACF0" w:rsidR="0040541A" w:rsidRPr="00621136" w:rsidRDefault="0040541A" w:rsidP="0040541A">
            <w:pPr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  <w:r w:rsidRPr="00621136">
              <w:rPr>
                <w:spacing w:val="-10"/>
                <w:sz w:val="28"/>
                <w:szCs w:val="28"/>
              </w:rPr>
              <w:t>Змін.</w:t>
            </w:r>
          </w:p>
        </w:tc>
        <w:tc>
          <w:tcPr>
            <w:tcW w:w="3968" w:type="dxa"/>
            <w:gridSpan w:val="4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5E3547" w14:textId="7C9A3C52" w:rsidR="0040541A" w:rsidRPr="00621136" w:rsidRDefault="0040541A" w:rsidP="0040541A">
            <w:pPr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Номера аркушів (сторінок)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12ED9E8" w14:textId="2171702E" w:rsidR="0040541A" w:rsidRPr="00621136" w:rsidRDefault="0040541A" w:rsidP="0040541A">
            <w:pPr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 xml:space="preserve">Всього аркушів </w:t>
            </w:r>
            <w:r w:rsidRPr="00621136">
              <w:rPr>
                <w:spacing w:val="-10"/>
                <w:sz w:val="28"/>
                <w:szCs w:val="28"/>
              </w:rPr>
              <w:t xml:space="preserve">(сторінок) </w:t>
            </w:r>
            <w:r w:rsidRPr="00621136">
              <w:rPr>
                <w:sz w:val="28"/>
                <w:szCs w:val="28"/>
              </w:rPr>
              <w:t xml:space="preserve">у </w:t>
            </w:r>
            <w:proofErr w:type="spellStart"/>
            <w:r w:rsidRPr="00621136">
              <w:rPr>
                <w:sz w:val="28"/>
                <w:szCs w:val="28"/>
              </w:rPr>
              <w:t>докум</w:t>
            </w:r>
            <w:proofErr w:type="spellEnd"/>
            <w:r w:rsidRPr="00621136">
              <w:rPr>
                <w:sz w:val="28"/>
                <w:szCs w:val="28"/>
              </w:rPr>
              <w:t>.</w:t>
            </w:r>
          </w:p>
        </w:tc>
        <w:tc>
          <w:tcPr>
            <w:tcW w:w="96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6A6F72" w14:textId="3E13F57F" w:rsidR="0040541A" w:rsidRPr="00621136" w:rsidRDefault="0040541A" w:rsidP="0040541A">
            <w:pPr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 xml:space="preserve">№ </w:t>
            </w:r>
            <w:r w:rsidRPr="00621136">
              <w:rPr>
                <w:sz w:val="28"/>
                <w:szCs w:val="28"/>
              </w:rPr>
              <w:br/>
            </w:r>
            <w:proofErr w:type="spellStart"/>
            <w:r w:rsidRPr="00621136">
              <w:rPr>
                <w:sz w:val="28"/>
                <w:szCs w:val="28"/>
              </w:rPr>
              <w:t>докум</w:t>
            </w:r>
            <w:proofErr w:type="spellEnd"/>
            <w:r w:rsidRPr="00621136">
              <w:rPr>
                <w:sz w:val="28"/>
                <w:szCs w:val="28"/>
              </w:rPr>
              <w:t>.</w:t>
            </w:r>
          </w:p>
        </w:tc>
        <w:tc>
          <w:tcPr>
            <w:tcW w:w="133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426446" w14:textId="5D377587" w:rsidR="0040541A" w:rsidRPr="00621136" w:rsidRDefault="0040541A" w:rsidP="0040541A">
            <w:pPr>
              <w:jc w:val="center"/>
              <w:rPr>
                <w:spacing w:val="-10"/>
                <w:sz w:val="28"/>
                <w:szCs w:val="28"/>
              </w:rPr>
            </w:pPr>
            <w:r w:rsidRPr="00621136">
              <w:rPr>
                <w:spacing w:val="-10"/>
                <w:sz w:val="28"/>
                <w:szCs w:val="28"/>
              </w:rPr>
              <w:t>Вхідний №</w:t>
            </w:r>
            <w:r w:rsidRPr="00621136">
              <w:rPr>
                <w:spacing w:val="-10"/>
                <w:sz w:val="28"/>
                <w:szCs w:val="28"/>
              </w:rPr>
              <w:br/>
            </w:r>
            <w:proofErr w:type="spellStart"/>
            <w:r w:rsidRPr="00621136">
              <w:rPr>
                <w:spacing w:val="-10"/>
                <w:sz w:val="28"/>
                <w:szCs w:val="28"/>
              </w:rPr>
              <w:t>супровідн</w:t>
            </w:r>
            <w:proofErr w:type="spellEnd"/>
            <w:r w:rsidRPr="00621136">
              <w:rPr>
                <w:spacing w:val="-4"/>
                <w:sz w:val="28"/>
                <w:szCs w:val="28"/>
              </w:rPr>
              <w:t xml:space="preserve">. </w:t>
            </w:r>
            <w:proofErr w:type="spellStart"/>
            <w:r w:rsidRPr="00621136">
              <w:rPr>
                <w:spacing w:val="-4"/>
                <w:sz w:val="28"/>
                <w:szCs w:val="28"/>
              </w:rPr>
              <w:t>докум</w:t>
            </w:r>
            <w:proofErr w:type="spellEnd"/>
            <w:r w:rsidRPr="00621136">
              <w:rPr>
                <w:spacing w:val="-4"/>
                <w:sz w:val="28"/>
                <w:szCs w:val="28"/>
              </w:rPr>
              <w:t xml:space="preserve">. </w:t>
            </w:r>
            <w:r w:rsidRPr="00621136">
              <w:rPr>
                <w:spacing w:val="-4"/>
                <w:sz w:val="28"/>
                <w:szCs w:val="28"/>
              </w:rPr>
              <w:br/>
              <w:t>та дата</w:t>
            </w:r>
          </w:p>
        </w:tc>
        <w:tc>
          <w:tcPr>
            <w:tcW w:w="8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90D8EA6" w14:textId="28A533C0" w:rsidR="0040541A" w:rsidRPr="00621136" w:rsidRDefault="0040541A" w:rsidP="0040541A">
            <w:pPr>
              <w:jc w:val="center"/>
              <w:rPr>
                <w:sz w:val="28"/>
                <w:szCs w:val="28"/>
              </w:rPr>
            </w:pPr>
            <w:proofErr w:type="spellStart"/>
            <w:r w:rsidRPr="00621136">
              <w:rPr>
                <w:sz w:val="28"/>
                <w:szCs w:val="28"/>
              </w:rPr>
              <w:t>Підп</w:t>
            </w:r>
            <w:proofErr w:type="spellEnd"/>
            <w:r w:rsidRPr="00621136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8263924" w14:textId="34B31340" w:rsidR="0040541A" w:rsidRPr="00621136" w:rsidRDefault="0040541A" w:rsidP="0040541A">
            <w:pPr>
              <w:jc w:val="center"/>
              <w:rPr>
                <w:sz w:val="28"/>
                <w:szCs w:val="28"/>
              </w:rPr>
            </w:pPr>
            <w:r w:rsidRPr="00621136">
              <w:rPr>
                <w:sz w:val="28"/>
                <w:szCs w:val="28"/>
              </w:rPr>
              <w:t>Дата</w:t>
            </w:r>
          </w:p>
        </w:tc>
      </w:tr>
      <w:tr w:rsidR="0040541A" w:rsidRPr="00621136" w14:paraId="47F7226D" w14:textId="77777777" w:rsidTr="0040541A">
        <w:trPr>
          <w:cantSplit/>
          <w:trHeight w:hRule="exact" w:val="1134"/>
        </w:trPr>
        <w:tc>
          <w:tcPr>
            <w:tcW w:w="565" w:type="dxa"/>
            <w:vMerge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E205CF" w14:textId="362E6371" w:rsidR="0040541A" w:rsidRPr="00621136" w:rsidRDefault="0040541A" w:rsidP="000719BE">
            <w:pPr>
              <w:jc w:val="center"/>
              <w:rPr>
                <w:spacing w:val="-1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05C132" w14:textId="77777777" w:rsidR="0040541A" w:rsidRPr="0036604C" w:rsidRDefault="0040541A" w:rsidP="000719BE">
            <w:pPr>
              <w:jc w:val="center"/>
            </w:pPr>
            <w:proofErr w:type="spellStart"/>
            <w:r w:rsidRPr="0036604C">
              <w:t>зміне</w:t>
            </w:r>
            <w:proofErr w:type="spellEnd"/>
            <w:r w:rsidRPr="0036604C">
              <w:t>-</w:t>
            </w:r>
            <w:r w:rsidRPr="0036604C">
              <w:br/>
              <w:t>них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D183B1" w14:textId="77777777" w:rsidR="0040541A" w:rsidRPr="0036604C" w:rsidRDefault="0040541A" w:rsidP="000719BE">
            <w:pPr>
              <w:jc w:val="center"/>
            </w:pPr>
            <w:proofErr w:type="spellStart"/>
            <w:r w:rsidRPr="0036604C">
              <w:t>заміне</w:t>
            </w:r>
            <w:proofErr w:type="spellEnd"/>
            <w:r w:rsidRPr="0036604C">
              <w:t>-них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B5DFB1" w14:textId="77777777" w:rsidR="0040541A" w:rsidRPr="0036604C" w:rsidRDefault="0040541A" w:rsidP="000719BE">
            <w:pPr>
              <w:jc w:val="center"/>
            </w:pPr>
            <w:r w:rsidRPr="0036604C">
              <w:t>нових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533A3B" w14:textId="77777777" w:rsidR="0040541A" w:rsidRPr="0036604C" w:rsidRDefault="0040541A" w:rsidP="000719BE">
            <w:pPr>
              <w:jc w:val="center"/>
            </w:pPr>
            <w:proofErr w:type="spellStart"/>
            <w:r w:rsidRPr="0036604C">
              <w:t>скасо-ваних</w:t>
            </w:r>
            <w:proofErr w:type="spellEnd"/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EDB45D" w14:textId="5C82CFF9" w:rsidR="0040541A" w:rsidRPr="00621136" w:rsidRDefault="0040541A" w:rsidP="000719BE">
            <w:pPr>
              <w:rPr>
                <w:highlight w:val="yellow"/>
              </w:rPr>
            </w:pPr>
          </w:p>
        </w:tc>
        <w:tc>
          <w:tcPr>
            <w:tcW w:w="964" w:type="dxa"/>
            <w:vMerge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2D1FD7" w14:textId="49758FA1" w:rsidR="0040541A" w:rsidRPr="00621136" w:rsidRDefault="0040541A" w:rsidP="000719BE"/>
        </w:tc>
        <w:tc>
          <w:tcPr>
            <w:tcW w:w="1332" w:type="dxa"/>
            <w:vMerge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B3C98" w14:textId="2EC88232" w:rsidR="0040541A" w:rsidRPr="00621136" w:rsidRDefault="0040541A" w:rsidP="000719BE">
            <w:pPr>
              <w:rPr>
                <w:spacing w:val="-4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C0639E" w14:textId="63C8C7C8" w:rsidR="0040541A" w:rsidRPr="00621136" w:rsidRDefault="0040541A" w:rsidP="000719BE"/>
        </w:tc>
        <w:tc>
          <w:tcPr>
            <w:tcW w:w="850" w:type="dxa"/>
            <w:vMerge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BA7A6A" w14:textId="4F4567FC" w:rsidR="0040541A" w:rsidRPr="00621136" w:rsidRDefault="0040541A" w:rsidP="000719BE"/>
        </w:tc>
      </w:tr>
      <w:tr w:rsidR="00B91D78" w:rsidRPr="00621136" w14:paraId="4E6A870C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6EF09B6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F87405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2BB6BB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0B205B3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3574F7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</w:tcPr>
          <w:p w14:paraId="7790CBA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</w:tcPr>
          <w:p w14:paraId="08E147F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</w:tcPr>
          <w:p w14:paraId="4593A707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</w:tcPr>
          <w:p w14:paraId="4C7B838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</w:tcPr>
          <w:p w14:paraId="39716633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606EE969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67CBAD0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0BB8CA7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B3B2B0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7EEFE3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69C61A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85BD27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15A5BD9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12669FE6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0610F8D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542667F4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2A202DE1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19FD3EF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365005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4CBD4E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AB4DD4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799711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4935A3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53F8BCE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0874E549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078CC77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3ECBC3B8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30C17952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2F8CE7E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BA8861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B2D1B0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C72293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2A3143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54C676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4F272B2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2CAEC651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47FADAC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DA7FDD3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4F9F2054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0958076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12087E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80A9D6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A46701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B47B245" w14:textId="77777777" w:rsidR="00012961" w:rsidRPr="00621136" w:rsidRDefault="00012961" w:rsidP="00E95197">
            <w:pPr>
              <w:pStyle w:val="ad"/>
              <w:tabs>
                <w:tab w:val="clear" w:pos="4677"/>
                <w:tab w:val="clear" w:pos="9355"/>
              </w:tabs>
              <w:jc w:val="center"/>
            </w:pPr>
          </w:p>
        </w:tc>
        <w:tc>
          <w:tcPr>
            <w:tcW w:w="1276" w:type="dxa"/>
            <w:vAlign w:val="center"/>
          </w:tcPr>
          <w:p w14:paraId="488EE19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2C709C7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772E854C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4EBCA42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35F33E05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5DD9BD64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26A8208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AF528C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A2AEBB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BA1512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6B3FDB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218611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5C52925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66C5EB26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51DB0A3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5B22B72A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3A9D14E4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05439E3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0E1870C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AAA635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5B3036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F95B89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DD6771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67A3236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78918718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01F8A6C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3B22A191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6AB12F97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373737C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C64D6E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394C8B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DE5C15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236254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241015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52DE2E3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309EECBC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5BECC77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25ACA135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2131A6C2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2A7B9CA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3369D7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143F1C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69EB8A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21DDCD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EAD201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52B49DA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76119371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1B524C9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3F50FE1E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5E8B987C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08D71C7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F6CFA9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2D582F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40EF67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D12ACF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082693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660BCCA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6DB81DA7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4B5685D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51590116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786847D3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2C65B1A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45E118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7D2BC5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A90F33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5D0082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8D5CBA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6CF3DAA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62182FF4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54F4841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437B9DFA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5B3D10D3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539858D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695459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79B73A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1B046D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029ADEC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A6254D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795E557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33018306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5C0C4EC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5F36FAB6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788A8C88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50BB606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F6DD23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32570E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E6A06B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4918E5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F0ED8C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179E379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2BC7364F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147B2CC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54707021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40E0CD38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763E48D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E7D880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0D803E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A1A97D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93F4A8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C19E9F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09317DE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4AB8B4CE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2AFD162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4A47D5C5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1E643560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0B2DB15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2F921D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A93D04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3AB17C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05BC062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94516D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0A8A9FB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031EB06A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4B62801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1CD7D071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4BF01F4A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056071C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FFA9BB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C3497F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8B5D7E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329CE6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5E12D4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4A93A6A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1D6C6F84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63FEEC8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45C5AFA5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253CC2B0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55ED254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05BB4AD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D32E93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52A4F1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328999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799223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38C1F16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035674A1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26C4FC2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6E0A8928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21881845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270596D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C791CE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D55F55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5B1483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D2C68E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BC0661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5F195ED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6B5839D1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32AEED5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BD47B38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295F8B2F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7D17CB8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4E810A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5D38E0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FFCF86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6D1D73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B3B20D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4668B91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3A919C65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7F299DE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A9B0D70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63DC01A6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516B498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BF1073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08AE281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C44B7C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34BE4D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1974D9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0487B3B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6506D0AB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518011C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3935E697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5BDF8F68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0A38327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8F5E8E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CF5040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EA7F15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BE228A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E3ED2F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2B30BD2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07D45B95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78CA064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95F662C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733730D8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2A8D788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05499A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89826C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014DBE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B45734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26356E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080906E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5D5992FE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50690F6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69801F21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43F42A08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2759B1F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70D7FB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BE861C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CFCA74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3AB06C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330811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46D47BE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60A17FF7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2EB7120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403B7494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6EF0B303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08FD4DB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89A88D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B81995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5E59A9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4678A5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332E10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41EFB6F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2449F685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4483244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613C16F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549421A6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2310655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70B8534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001FF3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07A9E82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C3D13D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E2DEA0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7277013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5A76F864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21240AF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EC487A1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32C32C59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51DBC86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7A2FA5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26BCCC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C9BC60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F0915A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A9034A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693FEE9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54B0D21F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1E79E31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450A2F3E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5C13C95B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04892F7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DEEDFF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012EA9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20BF416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43C16D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045A99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3B891F5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168419B6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64DB0B1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424494F8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2C4E4EEC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7E208B09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4182D673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369CF1F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D3BADD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588887E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1E9018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52EC2A8D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492937E4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4D52096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5F3FC3FB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611181D6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53368C4C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EB1344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1F2F342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0F0840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5605BB7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4F488D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243248B8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381C7F8E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385633B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5E0AD81C" w14:textId="77777777" w:rsidR="00012961" w:rsidRPr="00621136" w:rsidRDefault="00012961" w:rsidP="00E95197">
            <w:pPr>
              <w:jc w:val="center"/>
            </w:pPr>
          </w:p>
        </w:tc>
      </w:tr>
      <w:tr w:rsidR="00B91D78" w:rsidRPr="00621136" w14:paraId="711B3DCC" w14:textId="77777777" w:rsidTr="000719BE">
        <w:trPr>
          <w:trHeight w:hRule="exact" w:val="397"/>
        </w:trPr>
        <w:tc>
          <w:tcPr>
            <w:tcW w:w="565" w:type="dxa"/>
            <w:vAlign w:val="center"/>
          </w:tcPr>
          <w:p w14:paraId="77AEDC82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0A4E6B67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D7B11C6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7565E471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92" w:type="dxa"/>
            <w:vAlign w:val="center"/>
          </w:tcPr>
          <w:p w14:paraId="60F9CBA5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A0657E0" w14:textId="77777777" w:rsidR="00012961" w:rsidRPr="00621136" w:rsidRDefault="00012961" w:rsidP="00E95197">
            <w:pPr>
              <w:jc w:val="center"/>
            </w:pPr>
          </w:p>
        </w:tc>
        <w:tc>
          <w:tcPr>
            <w:tcW w:w="964" w:type="dxa"/>
            <w:vAlign w:val="center"/>
          </w:tcPr>
          <w:p w14:paraId="10660B8A" w14:textId="77777777" w:rsidR="00012961" w:rsidRPr="00621136" w:rsidRDefault="00012961" w:rsidP="00E95197">
            <w:pPr>
              <w:jc w:val="center"/>
            </w:pPr>
          </w:p>
        </w:tc>
        <w:tc>
          <w:tcPr>
            <w:tcW w:w="1332" w:type="dxa"/>
            <w:vAlign w:val="center"/>
          </w:tcPr>
          <w:p w14:paraId="35D55479" w14:textId="77777777" w:rsidR="00012961" w:rsidRPr="00621136" w:rsidRDefault="00012961" w:rsidP="00E95197">
            <w:pPr>
              <w:jc w:val="center"/>
              <w:rPr>
                <w:spacing w:val="-4"/>
              </w:rPr>
            </w:pPr>
          </w:p>
        </w:tc>
        <w:tc>
          <w:tcPr>
            <w:tcW w:w="850" w:type="dxa"/>
            <w:vAlign w:val="center"/>
          </w:tcPr>
          <w:p w14:paraId="5416674B" w14:textId="77777777" w:rsidR="00012961" w:rsidRPr="00621136" w:rsidRDefault="00012961" w:rsidP="00E9519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A859111" w14:textId="77777777" w:rsidR="00012961" w:rsidRPr="00621136" w:rsidRDefault="00012961" w:rsidP="00E95197">
            <w:pPr>
              <w:jc w:val="center"/>
            </w:pPr>
          </w:p>
        </w:tc>
      </w:tr>
      <w:bookmarkEnd w:id="0"/>
    </w:tbl>
    <w:p w14:paraId="3B628F93" w14:textId="76174A93" w:rsidR="00012961" w:rsidRPr="00621136" w:rsidRDefault="00012961" w:rsidP="004F43F6">
      <w:pPr>
        <w:pStyle w:val="10"/>
        <w:tabs>
          <w:tab w:val="left" w:pos="4320"/>
        </w:tabs>
        <w:spacing w:line="276" w:lineRule="auto"/>
        <w:ind w:left="142"/>
        <w:jc w:val="center"/>
        <w:rPr>
          <w:b/>
          <w:sz w:val="28"/>
          <w:szCs w:val="28"/>
          <w:lang w:val="uk-UA"/>
        </w:rPr>
      </w:pPr>
    </w:p>
    <w:sectPr w:rsidR="00012961" w:rsidRPr="00621136" w:rsidSect="00BB2628">
      <w:headerReference w:type="default" r:id="rId8"/>
      <w:pgSz w:w="11906" w:h="16838" w:code="9"/>
      <w:pgMar w:top="851" w:right="566" w:bottom="1134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828D1" w14:textId="77777777" w:rsidR="00C537FF" w:rsidRPr="009F57EE" w:rsidRDefault="00C537FF" w:rsidP="00362148">
      <w:r w:rsidRPr="009F57EE">
        <w:separator/>
      </w:r>
    </w:p>
  </w:endnote>
  <w:endnote w:type="continuationSeparator" w:id="0">
    <w:p w14:paraId="40DD2761" w14:textId="77777777" w:rsidR="00C537FF" w:rsidRPr="009F57EE" w:rsidRDefault="00C537FF" w:rsidP="00362148">
      <w:r w:rsidRPr="009F57E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SOCPEUR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variable"/>
    <w:sig w:usb0="800000AF" w:usb1="1001E0EA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652E2" w14:textId="77777777" w:rsidR="00C537FF" w:rsidRPr="009F57EE" w:rsidRDefault="00C537FF" w:rsidP="00362148">
      <w:r w:rsidRPr="009F57EE">
        <w:separator/>
      </w:r>
    </w:p>
  </w:footnote>
  <w:footnote w:type="continuationSeparator" w:id="0">
    <w:p w14:paraId="27DBBFB3" w14:textId="77777777" w:rsidR="00C537FF" w:rsidRPr="009F57EE" w:rsidRDefault="00C537FF" w:rsidP="00362148">
      <w:r w:rsidRPr="009F57E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91D2A" w14:textId="77777777" w:rsidR="00EC0EEC" w:rsidRPr="009F57EE" w:rsidRDefault="00EC0EEC">
    <w:pPr>
      <w:pStyle w:val="ad"/>
    </w:pPr>
    <w:r w:rsidRPr="009F57EE">
      <w:rPr>
        <w:noProof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71536662" wp14:editId="278BBB09">
              <wp:simplePos x="0" y="0"/>
              <wp:positionH relativeFrom="column">
                <wp:posOffset>-438150</wp:posOffset>
              </wp:positionH>
              <wp:positionV relativeFrom="paragraph">
                <wp:posOffset>-252095</wp:posOffset>
              </wp:positionV>
              <wp:extent cx="6887210" cy="10325100"/>
              <wp:effectExtent l="0" t="0" r="27940" b="38100"/>
              <wp:wrapNone/>
              <wp:docPr id="1" name="Группа 2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87210" cy="10325100"/>
                        <a:chOff x="454" y="284"/>
                        <a:chExt cx="11168" cy="16272"/>
                      </a:xfrm>
                    </wpg:grpSpPr>
                    <wpg:grpSp>
                      <wpg:cNvPr id="2" name="Group 268"/>
                      <wpg:cNvGrpSpPr>
                        <a:grpSpLocks/>
                      </wpg:cNvGrpSpPr>
                      <wpg:grpSpPr bwMode="auto">
                        <a:xfrm>
                          <a:off x="454" y="284"/>
                          <a:ext cx="11168" cy="16272"/>
                          <a:chOff x="454" y="284"/>
                          <a:chExt cx="11168" cy="16272"/>
                        </a:xfrm>
                      </wpg:grpSpPr>
                      <wpg:grpSp>
                        <wpg:cNvPr id="3" name="Group 269"/>
                        <wpg:cNvGrpSpPr>
                          <a:grpSpLocks/>
                        </wpg:cNvGrpSpPr>
                        <wpg:grpSpPr bwMode="auto">
                          <a:xfrm>
                            <a:off x="454" y="8335"/>
                            <a:ext cx="680" cy="8221"/>
                            <a:chOff x="284" y="8789"/>
                            <a:chExt cx="680" cy="8221"/>
                          </a:xfrm>
                        </wpg:grpSpPr>
                        <wps:wsp>
                          <wps:cNvPr id="4" name="Text Box 2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5593"/>
                              <a:ext cx="397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C0AED3" w14:textId="77777777" w:rsidR="00EC0EEC" w:rsidRPr="009F57EE" w:rsidRDefault="00EC0EEC" w:rsidP="00FD4C31"/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5" name="Text Box 2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" y="15593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22AC7B" w14:textId="46C24853" w:rsidR="00EC0EEC" w:rsidRPr="009F57EE" w:rsidRDefault="00EC0EEC" w:rsidP="00FD4C31">
                                <w:pPr>
                                  <w:jc w:val="center"/>
                                </w:pPr>
                                <w:proofErr w:type="spellStart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>Інв</w:t>
                                </w:r>
                                <w:proofErr w:type="spellEnd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 xml:space="preserve">. № </w:t>
                                </w:r>
                                <w:proofErr w:type="spellStart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>правдн</w:t>
                                </w:r>
                                <w:proofErr w:type="spellEnd"/>
                                <w:r w:rsidRPr="009F57EE">
                                  <w:t>.</w:t>
                                </w:r>
                              </w:p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6" name="Text Box 2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3608"/>
                              <a:ext cx="397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525DA9" w14:textId="77777777" w:rsidR="00EC0EEC" w:rsidRPr="009F57EE" w:rsidRDefault="00EC0EEC" w:rsidP="00FD4C31"/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7" name="Text Box 2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" y="13608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053ADC" w14:textId="77777777" w:rsidR="00EC0EEC" w:rsidRPr="009F57EE" w:rsidRDefault="00EC0EEC" w:rsidP="007E5C83">
                                <w:pPr>
                                  <w:pStyle w:val="ac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9F57EE">
                                  <w:rPr>
                                    <w:sz w:val="18"/>
                                  </w:rPr>
                                  <w:t>Підпис та дата</w:t>
                                </w:r>
                              </w:p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8" name="Text Box 2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2191"/>
                              <a:ext cx="397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BDF399" w14:textId="77777777" w:rsidR="00EC0EEC" w:rsidRPr="009F57EE" w:rsidRDefault="00EC0EEC" w:rsidP="00FD4C31"/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9" name="Text Box 2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" y="1219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193E64" w14:textId="77777777" w:rsidR="00EC0EEC" w:rsidRPr="009F57EE" w:rsidRDefault="00EC0EEC" w:rsidP="00FD4C31">
                                <w:pPr>
                                  <w:jc w:val="center"/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</w:pPr>
                                <w:proofErr w:type="spellStart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>Взам</w:t>
                                </w:r>
                                <w:proofErr w:type="spellEnd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 xml:space="preserve">. </w:t>
                                </w:r>
                                <w:proofErr w:type="spellStart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>інв</w:t>
                                </w:r>
                                <w:proofErr w:type="spellEnd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>. №</w:t>
                                </w:r>
                              </w:p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10" name="Text Box 2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10773"/>
                              <a:ext cx="397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CDCC51" w14:textId="77777777" w:rsidR="00EC0EEC" w:rsidRPr="009F57EE" w:rsidRDefault="00EC0EEC" w:rsidP="00FD4C31"/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11" name="Text Box 2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" y="10773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E3D51B" w14:textId="28E8AB54" w:rsidR="00EC0EEC" w:rsidRPr="009F57EE" w:rsidRDefault="00EC0EEC" w:rsidP="00FD4C31">
                                <w:pPr>
                                  <w:jc w:val="center"/>
                                </w:pPr>
                                <w:proofErr w:type="spellStart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>Інв</w:t>
                                </w:r>
                                <w:proofErr w:type="spellEnd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 xml:space="preserve">. № </w:t>
                                </w:r>
                                <w:proofErr w:type="spellStart"/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>дубл</w:t>
                                </w:r>
                                <w:proofErr w:type="spellEnd"/>
                                <w:r w:rsidRPr="009F57EE">
                                  <w:t>.</w:t>
                                </w:r>
                              </w:p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12" name="Text Box 2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7" y="8789"/>
                              <a:ext cx="397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A9DFAA" w14:textId="77777777" w:rsidR="00EC0EEC" w:rsidRPr="009F57EE" w:rsidRDefault="00EC0EEC" w:rsidP="00FD4C31"/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13" name="Text Box 2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" y="878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688B2B" w14:textId="77777777" w:rsidR="00EC0EEC" w:rsidRPr="009F57EE" w:rsidRDefault="00EC0EEC" w:rsidP="00FD4C31">
                                <w:pPr>
                                  <w:jc w:val="center"/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</w:pPr>
                                <w:r w:rsidRPr="009F57EE">
                                  <w:rPr>
                                    <w:rFonts w:ascii="ISOCPEUR" w:hAnsi="ISOCPEUR"/>
                                    <w:i/>
                                    <w:iCs/>
                                    <w:sz w:val="18"/>
                                    <w:szCs w:val="28"/>
                                  </w:rPr>
                                  <w:t>Підпис та дата</w:t>
                                </w:r>
                              </w:p>
                            </w:txbxContent>
                          </wps:txbx>
                          <wps:bodyPr rot="0" vert="vert270" wrap="square" lIns="18000" tIns="18000" rIns="18000" bIns="18000" anchor="t" anchorCtr="0" upright="1">
                            <a:noAutofit/>
                          </wps:bodyPr>
                        </wps:wsp>
                      </wpg:grpSp>
                      <wps:wsp>
                        <wps:cNvPr id="14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284"/>
                            <a:ext cx="10488" cy="162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EC3C9C" w14:textId="77777777" w:rsidR="00EC0EEC" w:rsidRPr="009F57EE" w:rsidRDefault="00EC0EEC" w:rsidP="00756A2E">
                              <w:pPr>
                                <w:pStyle w:val="ac"/>
                                <w:jc w:val="center"/>
                              </w:pPr>
                              <w:r w:rsidRPr="009F57EE">
                                <w:tab/>
                              </w:r>
                              <w:r w:rsidRPr="009F57EE">
                                <w:tab/>
                              </w:r>
                            </w:p>
                          </w:txbxContent>
                        </wps:txbx>
                        <wps:bodyPr rot="0" vert="horz" wrap="square" lIns="18000" tIns="18000" rIns="18000" bIns="18000" anchor="t" anchorCtr="0" upright="1">
                          <a:noAutofit/>
                        </wps:bodyPr>
                      </wps:wsp>
                    </wpg:grpSp>
                    <wpg:grpSp>
                      <wpg:cNvPr id="15" name="Group 281"/>
                      <wpg:cNvGrpSpPr>
                        <a:grpSpLocks/>
                      </wpg:cNvGrpSpPr>
                      <wpg:grpSpPr bwMode="auto">
                        <a:xfrm>
                          <a:off x="1134" y="15706"/>
                          <a:ext cx="10488" cy="850"/>
                          <a:chOff x="1065" y="15627"/>
                          <a:chExt cx="10366" cy="841"/>
                        </a:xfrm>
                      </wpg:grpSpPr>
                      <wps:wsp>
                        <wps:cNvPr id="16" name="Line 282"/>
                        <wps:cNvCnPr>
                          <a:cxnSpLocks noChangeShapeType="1"/>
                        </wps:cNvCnPr>
                        <wps:spPr bwMode="auto">
                          <a:xfrm>
                            <a:off x="1627" y="15634"/>
                            <a:ext cx="1" cy="834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283"/>
                        <wps:cNvCnPr>
                          <a:cxnSpLocks noChangeShapeType="1"/>
                        </wps:cNvCnPr>
                        <wps:spPr bwMode="auto">
                          <a:xfrm>
                            <a:off x="1065" y="15627"/>
                            <a:ext cx="10359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284"/>
                        <wps:cNvCnPr>
                          <a:cxnSpLocks noChangeShapeType="1"/>
                        </wps:cNvCnPr>
                        <wps:spPr bwMode="auto">
                          <a:xfrm>
                            <a:off x="2194" y="15634"/>
                            <a:ext cx="1" cy="834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285"/>
                        <wps:cNvCnPr>
                          <a:cxnSpLocks noChangeShapeType="1"/>
                        </wps:cNvCnPr>
                        <wps:spPr bwMode="auto">
                          <a:xfrm>
                            <a:off x="3612" y="15634"/>
                            <a:ext cx="1" cy="834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286"/>
                        <wps:cNvCnPr>
                          <a:cxnSpLocks noChangeShapeType="1"/>
                        </wps:cNvCnPr>
                        <wps:spPr bwMode="auto">
                          <a:xfrm>
                            <a:off x="4462" y="15642"/>
                            <a:ext cx="1" cy="82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Line 287"/>
                        <wps:cNvCnPr>
                          <a:cxnSpLocks noChangeShapeType="1"/>
                        </wps:cNvCnPr>
                        <wps:spPr bwMode="auto">
                          <a:xfrm>
                            <a:off x="5029" y="15634"/>
                            <a:ext cx="1" cy="82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Line 288"/>
                        <wps:cNvCnPr>
                          <a:cxnSpLocks noChangeShapeType="1"/>
                        </wps:cNvCnPr>
                        <wps:spPr bwMode="auto">
                          <a:xfrm>
                            <a:off x="10868" y="15634"/>
                            <a:ext cx="2" cy="834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Line 289"/>
                        <wps:cNvCnPr>
                          <a:cxnSpLocks noChangeShapeType="1"/>
                        </wps:cNvCnPr>
                        <wps:spPr bwMode="auto">
                          <a:xfrm>
                            <a:off x="1065" y="15910"/>
                            <a:ext cx="3954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1065" y="16193"/>
                            <a:ext cx="3954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291"/>
                        <wps:cNvCnPr>
                          <a:cxnSpLocks noChangeShapeType="1"/>
                        </wps:cNvCnPr>
                        <wps:spPr bwMode="auto">
                          <a:xfrm>
                            <a:off x="10875" y="15912"/>
                            <a:ext cx="556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1088" y="16204"/>
                            <a:ext cx="51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3494BB" w14:textId="77777777" w:rsidR="00EC0EEC" w:rsidRPr="009F57EE" w:rsidRDefault="00EC0EEC" w:rsidP="00FD4C31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9F57EE">
                                <w:rPr>
                                  <w:sz w:val="18"/>
                                </w:rPr>
                                <w:t>Змін.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1651" y="16204"/>
                            <a:ext cx="51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EE0388" w14:textId="77777777" w:rsidR="00EC0EEC" w:rsidRPr="009F57EE" w:rsidRDefault="00EC0EEC" w:rsidP="00FD4C31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9F57EE"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2236" y="16204"/>
                            <a:ext cx="1335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04956A" w14:textId="77777777" w:rsidR="00EC0EEC" w:rsidRPr="009F57EE" w:rsidRDefault="00EC0EEC" w:rsidP="00FD4C31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9F57EE">
                                <w:rPr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 w:rsidRPr="009F57EE">
                                <w:rPr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 w:rsidRPr="009F57EE"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3645" y="16204"/>
                            <a:ext cx="796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EB2320" w14:textId="77777777" w:rsidR="00EC0EEC" w:rsidRPr="009F57EE" w:rsidRDefault="00EC0EEC" w:rsidP="00FD4C31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9F57EE">
                                <w:rPr>
                                  <w:sz w:val="18"/>
                                </w:rPr>
                                <w:t>Підпис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486" y="16204"/>
                            <a:ext cx="51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A32594" w14:textId="77777777" w:rsidR="00EC0EEC" w:rsidRPr="009F57EE" w:rsidRDefault="00EC0EEC" w:rsidP="00FD4C31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9F57EE"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10891" y="15656"/>
                            <a:ext cx="519" cy="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A046D0" w14:textId="77777777" w:rsidR="00EC0EEC" w:rsidRPr="009F57EE" w:rsidRDefault="00EC0EEC" w:rsidP="00FD4C31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9F57EE"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10891" y="16024"/>
                            <a:ext cx="519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A5BE69" w14:textId="1D2AB70D" w:rsidR="00EC0EEC" w:rsidRPr="009F57EE" w:rsidRDefault="00EC0EEC" w:rsidP="00FD4C31">
                              <w:pPr>
                                <w:pStyle w:val="af"/>
                                <w:jc w:val="center"/>
                              </w:pPr>
                              <w:r w:rsidRPr="009F57EE">
                                <w:fldChar w:fldCharType="begin"/>
                              </w:r>
                              <w:r w:rsidRPr="009F57EE">
                                <w:instrText xml:space="preserve"> PAGE   \* MERGEFORMAT </w:instrText>
                              </w:r>
                              <w:r w:rsidRPr="009F57EE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 w:rsidRPr="009F57EE">
                                <w:fldChar w:fldCharType="end"/>
                              </w:r>
                            </w:p>
                            <w:p w14:paraId="428679AB" w14:textId="77777777" w:rsidR="00EC0EEC" w:rsidRPr="009F57EE" w:rsidRDefault="00EC0EEC" w:rsidP="00FD4C31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5078" y="15852"/>
                            <a:ext cx="5746" cy="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CAE75" w14:textId="77777777" w:rsidR="00EC0EEC" w:rsidRPr="000B60FD" w:rsidRDefault="00EC0EEC" w:rsidP="000B60FD">
                              <w:pPr>
                                <w:pStyle w:val="43"/>
                                <w:shd w:val="clear" w:color="auto" w:fill="auto"/>
                                <w:spacing w:line="360" w:lineRule="auto"/>
                                <w:ind w:left="142" w:right="-1" w:hanging="40"/>
                                <w:contextualSpacing/>
                                <w:rPr>
                                  <w:color w:val="A6A6A6" w:themeColor="background1" w:themeShade="A6"/>
                                  <w:spacing w:val="0"/>
                                  <w:sz w:val="28"/>
                                  <w:szCs w:val="28"/>
                                </w:rPr>
                              </w:pPr>
                              <w:r w:rsidRPr="000B60FD">
                                <w:rPr>
                                  <w:color w:val="A6A6A6" w:themeColor="background1" w:themeShade="A6"/>
                                  <w:spacing w:val="0"/>
                                  <w:sz w:val="28"/>
                                  <w:szCs w:val="28"/>
                                </w:rPr>
                                <w:t>позначення КД</w:t>
                              </w:r>
                            </w:p>
                            <w:p w14:paraId="75B89FCE" w14:textId="0DDBEE96" w:rsidR="00EC0EEC" w:rsidRPr="009F57EE" w:rsidRDefault="00EC0EEC" w:rsidP="00FD4C31">
                              <w:pPr>
                                <w:jc w:val="center"/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9F57EE">
                                <w:rPr>
                                  <w:rFonts w:ascii="Arial" w:hAnsi="Arial" w:cs="Arial"/>
                                  <w:i/>
                                  <w:sz w:val="28"/>
                                  <w:szCs w:val="28"/>
                                </w:rPr>
                                <w:t>ТУ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group w14:anchorId="71536662" id="Группа 266" o:spid="_x0000_s1095" style="position:absolute;margin-left:-34.5pt;margin-top:-19.85pt;width:542.3pt;height:813pt;z-index:-251658752" coordorigin="454,284" coordsize="11168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">
              <v:group id="Group 268" o:spid="_x0000_s1096" style="position:absolute;left:454;top:284;width:11168;height:16272" coordorigin="454,284" coordsize="11168,16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group id="Group 269" o:spid="_x0000_s1097" style="position:absolute;left:454;top:8335;width:680;height:8221" coordorigin="284,8789" coordsize="680,8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70" o:spid="_x0000_s1098" type="#_x0000_t202" style="position:absolute;left:567;top:1559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" strokeweight="1.25pt">
                    <v:textbox style="layout-flow:vertical;mso-layout-flow-alt:bottom-to-top" inset=".5mm,.5mm,.5mm,.5mm">
                      <w:txbxContent>
                        <w:p w14:paraId="7EC0AED3" w14:textId="77777777" w:rsidR="00C15B22" w:rsidRPr="009F57EE" w:rsidRDefault="00C15B22" w:rsidP="00FD4C31"/>
                      </w:txbxContent>
                    </v:textbox>
                  </v:shape>
                  <v:shape id="Text Box 271" o:spid="_x0000_s1099" type="#_x0000_t202" style="position:absolute;left:284;top:1559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" strokeweight="1.25pt">
                    <v:textbox style="layout-flow:vertical;mso-layout-flow-alt:bottom-to-top" inset=".5mm,.5mm,.5mm,.5mm">
                      <w:txbxContent>
                        <w:p w14:paraId="3122AC7B" w14:textId="46C24853" w:rsidR="00C15B22" w:rsidRPr="009F57EE" w:rsidRDefault="00C15B22" w:rsidP="00FD4C31">
                          <w:pPr>
                            <w:jc w:val="center"/>
                          </w:pPr>
                          <w:proofErr w:type="spellStart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>Інв</w:t>
                          </w:r>
                          <w:proofErr w:type="spellEnd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 xml:space="preserve">. № </w:t>
                          </w:r>
                          <w:proofErr w:type="spellStart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>правдн</w:t>
                          </w:r>
                          <w:proofErr w:type="spellEnd"/>
                          <w:r w:rsidRPr="009F57EE">
                            <w:t>.</w:t>
                          </w:r>
                        </w:p>
                      </w:txbxContent>
                    </v:textbox>
                  </v:shape>
                  <v:shape id="Text Box 272" o:spid="_x0000_s1100" type="#_x0000_t202" style="position:absolute;left:567;top:1360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" strokeweight="1.25pt">
                    <v:textbox style="layout-flow:vertical;mso-layout-flow-alt:bottom-to-top" inset=".5mm,.5mm,.5mm,.5mm">
                      <w:txbxContent>
                        <w:p w14:paraId="18525DA9" w14:textId="77777777" w:rsidR="00C15B22" w:rsidRPr="009F57EE" w:rsidRDefault="00C15B22" w:rsidP="00FD4C31"/>
                      </w:txbxContent>
                    </v:textbox>
                  </v:shape>
                  <v:shape id="Text Box 273" o:spid="_x0000_s1101" type="#_x0000_t202" style="position:absolute;left:284;top:1360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" strokeweight="1.25pt">
                    <v:textbox style="layout-flow:vertical;mso-layout-flow-alt:bottom-to-top" inset=".5mm,.5mm,.5mm,.5mm">
                      <w:txbxContent>
                        <w:p w14:paraId="69053ADC" w14:textId="77777777" w:rsidR="00C15B22" w:rsidRPr="009F57EE" w:rsidRDefault="00C15B22" w:rsidP="007E5C83">
                          <w:pPr>
                            <w:pStyle w:val="ac"/>
                            <w:jc w:val="center"/>
                            <w:rPr>
                              <w:sz w:val="18"/>
                            </w:rPr>
                          </w:pPr>
                          <w:r w:rsidRPr="009F57EE">
                            <w:rPr>
                              <w:sz w:val="18"/>
                            </w:rPr>
                            <w:t>Підпис та дата</w:t>
                          </w:r>
                        </w:p>
                      </w:txbxContent>
                    </v:textbox>
                  </v:shape>
                  <v:shape id="Text Box 274" o:spid="_x0000_s1102" type="#_x0000_t202" style="position:absolute;left:567;top:12191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" strokeweight="1.25pt">
                    <v:textbox style="layout-flow:vertical;mso-layout-flow-alt:bottom-to-top" inset=".5mm,.5mm,.5mm,.5mm">
                      <w:txbxContent>
                        <w:p w14:paraId="62BDF399" w14:textId="77777777" w:rsidR="00C15B22" w:rsidRPr="009F57EE" w:rsidRDefault="00C15B22" w:rsidP="00FD4C31"/>
                      </w:txbxContent>
                    </v:textbox>
                  </v:shape>
                  <v:shape id="Text Box 275" o:spid="_x0000_s1103" type="#_x0000_t202" style="position:absolute;left:284;top:12191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" strokeweight="1.25pt">
                    <v:textbox style="layout-flow:vertical;mso-layout-flow-alt:bottom-to-top" inset=".5mm,.5mm,.5mm,.5mm">
                      <w:txbxContent>
                        <w:p w14:paraId="5C193E64" w14:textId="77777777" w:rsidR="00C15B22" w:rsidRPr="009F57EE" w:rsidRDefault="00C15B22" w:rsidP="00FD4C31">
                          <w:pPr>
                            <w:jc w:val="center"/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</w:pPr>
                          <w:proofErr w:type="spellStart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>Взам</w:t>
                          </w:r>
                          <w:proofErr w:type="spellEnd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 xml:space="preserve">. </w:t>
                          </w:r>
                          <w:proofErr w:type="spellStart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>інв</w:t>
                          </w:r>
                          <w:proofErr w:type="spellEnd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>. №</w:t>
                          </w:r>
                        </w:p>
                      </w:txbxContent>
                    </v:textbox>
                  </v:shape>
                  <v:shape id="Text Box 276" o:spid="_x0000_s1104" type="#_x0000_t202" style="position:absolute;left:567;top:1077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" strokeweight="1.25pt">
                    <v:textbox style="layout-flow:vertical;mso-layout-flow-alt:bottom-to-top" inset=".5mm,.5mm,.5mm,.5mm">
                      <w:txbxContent>
                        <w:p w14:paraId="4ACDCC51" w14:textId="77777777" w:rsidR="00C15B22" w:rsidRPr="009F57EE" w:rsidRDefault="00C15B22" w:rsidP="00FD4C31"/>
                      </w:txbxContent>
                    </v:textbox>
                  </v:shape>
                  <v:shape id="Text Box 277" o:spid="_x0000_s1105" type="#_x0000_t202" style="position:absolute;left:284;top:1077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" strokeweight="1.25pt">
                    <v:textbox style="layout-flow:vertical;mso-layout-flow-alt:bottom-to-top" inset=".5mm,.5mm,.5mm,.5mm">
                      <w:txbxContent>
                        <w:p w14:paraId="0AE3D51B" w14:textId="28E8AB54" w:rsidR="00C15B22" w:rsidRPr="009F57EE" w:rsidRDefault="00C15B22" w:rsidP="00FD4C31">
                          <w:pPr>
                            <w:jc w:val="center"/>
                          </w:pPr>
                          <w:proofErr w:type="spellStart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>Інв</w:t>
                          </w:r>
                          <w:proofErr w:type="spellEnd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 xml:space="preserve">. № </w:t>
                          </w:r>
                          <w:proofErr w:type="spellStart"/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>дубл</w:t>
                          </w:r>
                          <w:proofErr w:type="spellEnd"/>
                          <w:r w:rsidRPr="009F57EE">
                            <w:t>.</w:t>
                          </w:r>
                        </w:p>
                      </w:txbxContent>
                    </v:textbox>
                  </v:shape>
                  <v:shape id="Text Box 278" o:spid="_x0000_s1106" type="#_x0000_t202" style="position:absolute;left:567;top:8789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" strokeweight="1.25pt">
                    <v:textbox style="layout-flow:vertical;mso-layout-flow-alt:bottom-to-top" inset=".5mm,.5mm,.5mm,.5mm">
                      <w:txbxContent>
                        <w:p w14:paraId="1BA9DFAA" w14:textId="77777777" w:rsidR="00C15B22" w:rsidRPr="009F57EE" w:rsidRDefault="00C15B22" w:rsidP="00FD4C31"/>
                      </w:txbxContent>
                    </v:textbox>
                  </v:shape>
                  <v:shape id="Text Box 279" o:spid="_x0000_s1107" type="#_x0000_t202" style="position:absolute;left:284;top:8789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" strokeweight="1.25pt">
                    <v:textbox style="layout-flow:vertical;mso-layout-flow-alt:bottom-to-top" inset=".5mm,.5mm,.5mm,.5mm">
                      <w:txbxContent>
                        <w:p w14:paraId="27688B2B" w14:textId="77777777" w:rsidR="00C15B22" w:rsidRPr="009F57EE" w:rsidRDefault="00C15B22" w:rsidP="00FD4C31">
                          <w:pPr>
                            <w:jc w:val="center"/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</w:pPr>
                          <w:r w:rsidRPr="009F57EE">
                            <w:rPr>
                              <w:rFonts w:ascii="ISOCPEUR" w:hAnsi="ISOCPEUR"/>
                              <w:i/>
                              <w:iCs/>
                              <w:sz w:val="18"/>
                              <w:szCs w:val="28"/>
                            </w:rPr>
                            <w:t>Підпис та дата</w:t>
                          </w:r>
                        </w:p>
                      </w:txbxContent>
                    </v:textbox>
                  </v:shape>
                </v:group>
                <v:shape id="Text Box 280" o:spid="_x0000_s1108" type="#_x0000_t202" style="position:absolute;left:1134;top:284;width:10488;height:16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" strokeweight="1.25pt">
                  <v:textbox inset=".5mm,.5mm,.5mm,.5mm">
                    <w:txbxContent>
                      <w:p w14:paraId="1DEC3C9C" w14:textId="77777777" w:rsidR="00C15B22" w:rsidRPr="009F57EE" w:rsidRDefault="00C15B22" w:rsidP="00756A2E">
                        <w:pPr>
                          <w:pStyle w:val="ac"/>
                          <w:jc w:val="center"/>
                        </w:pPr>
                        <w:r w:rsidRPr="009F57EE">
                          <w:tab/>
                        </w:r>
                        <w:r w:rsidRPr="009F57EE">
                          <w:tab/>
                        </w:r>
                      </w:p>
                    </w:txbxContent>
                  </v:textbox>
                </v:shape>
              </v:group>
              <v:group id="Group 281" o:spid="_x0000_s1109" style="position:absolute;left:1134;top:15706;width:10488;height:850" coordorigin="1065,15627" coordsize="10366,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line id="Line 282" o:spid="_x0000_s1110" style="position:absolute;visibility:visible;mso-wrap-style:square" from="1627,15634" to="1628,16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" strokeweight="1.25pt"/>
                <v:line id="Line 283" o:spid="_x0000_s1111" style="position:absolute;visibility:visible;mso-wrap-style:square" from="1065,15627" to="11424,15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" strokeweight="1.25pt"/>
                <v:line id="Line 284" o:spid="_x0000_s1112" style="position:absolute;visibility:visible;mso-wrap-style:square" from="2194,15634" to="2195,16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" strokeweight="1.25pt"/>
                <v:line id="Line 285" o:spid="_x0000_s1113" style="position:absolute;visibility:visible;mso-wrap-style:square" from="3612,15634" to="3613,16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" strokeweight="1.25pt"/>
                <v:line id="Line 286" o:spid="_x0000_s1114" style="position:absolute;visibility:visible;mso-wrap-style:square" from="4462,15642" to="4463,16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" strokeweight="1.25pt"/>
                <v:line id="Line 287" o:spid="_x0000_s1115" style="position:absolute;visibility:visible;mso-wrap-style:square" from="5029,15634" to="5030,16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" strokeweight="1.25pt"/>
                <v:line id="Line 288" o:spid="_x0000_s1116" style="position:absolute;visibility:visible;mso-wrap-style:square" from="10868,15634" to="10870,16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" strokeweight="1.25pt"/>
                <v:line id="Line 289" o:spid="_x0000_s1117" style="position:absolute;visibility:visible;mso-wrap-style:square" from="1065,15910" to="5019,15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" strokeweight="1.25pt"/>
                <v:line id="Line 290" o:spid="_x0000_s1118" style="position:absolute;visibility:visible;mso-wrap-style:square" from="1065,16193" to="5019,16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" strokeweight="1.25pt"/>
                <v:line id="Line 291" o:spid="_x0000_s1119" style="position:absolute;visibility:visible;mso-wrap-style:square" from="10875,15912" to="11431,15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" strokeweight="1.25pt"/>
                <v:rect id="Rectangle 292" o:spid="_x0000_s1120" style="position:absolute;left:1088;top:16204;width:519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" filled="f" stroked="f" strokeweight="1.25pt">
                  <v:textbox inset="1pt,1pt,1pt,1pt">
                    <w:txbxContent>
                      <w:p w14:paraId="7E3494BB" w14:textId="77777777" w:rsidR="00C15B22" w:rsidRPr="009F57EE" w:rsidRDefault="00C15B22" w:rsidP="00FD4C31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 w:rsidRPr="009F57EE">
                          <w:rPr>
                            <w:sz w:val="18"/>
                          </w:rPr>
                          <w:t>Змін.</w:t>
                        </w:r>
                      </w:p>
                    </w:txbxContent>
                  </v:textbox>
                </v:rect>
                <v:rect id="Rectangle 293" o:spid="_x0000_s1121" style="position:absolute;left:1651;top:16204;width:519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" filled="f" stroked="f" strokeweight="1.25pt">
                  <v:textbox inset="1pt,1pt,1pt,1pt">
                    <w:txbxContent>
                      <w:p w14:paraId="62EE0388" w14:textId="77777777" w:rsidR="00C15B22" w:rsidRPr="009F57EE" w:rsidRDefault="00C15B22" w:rsidP="00FD4C31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 w:rsidRPr="009F57EE"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94" o:spid="_x0000_s1122" style="position:absolute;left:2236;top:16204;width:1335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" filled="f" stroked="f" strokeweight="1.25pt">
                  <v:textbox inset="1pt,1pt,1pt,1pt">
                    <w:txbxContent>
                      <w:p w14:paraId="0904956A" w14:textId="77777777" w:rsidR="00C15B22" w:rsidRPr="009F57EE" w:rsidRDefault="00C15B22" w:rsidP="00FD4C31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 w:rsidRPr="009F57EE">
                          <w:rPr>
                            <w:sz w:val="18"/>
                          </w:rPr>
                          <w:t xml:space="preserve">№ </w:t>
                        </w:r>
                        <w:proofErr w:type="spellStart"/>
                        <w:r w:rsidRPr="009F57EE">
                          <w:rPr>
                            <w:sz w:val="18"/>
                          </w:rPr>
                          <w:t>докум</w:t>
                        </w:r>
                        <w:proofErr w:type="spellEnd"/>
                        <w:r w:rsidRPr="009F57EE"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95" o:spid="_x0000_s1123" style="position:absolute;left:3645;top:16204;width:796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" filled="f" stroked="f" strokeweight="1.25pt">
                  <v:textbox inset="1pt,1pt,1pt,1pt">
                    <w:txbxContent>
                      <w:p w14:paraId="52EB2320" w14:textId="77777777" w:rsidR="00C15B22" w:rsidRPr="009F57EE" w:rsidRDefault="00C15B22" w:rsidP="00FD4C31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 w:rsidRPr="009F57EE">
                          <w:rPr>
                            <w:sz w:val="18"/>
                          </w:rPr>
                          <w:t>Підпис</w:t>
                        </w:r>
                      </w:p>
                    </w:txbxContent>
                  </v:textbox>
                </v:rect>
                <v:rect id="Rectangle 296" o:spid="_x0000_s1124" style="position:absolute;left:4486;top:16204;width:519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" filled="f" stroked="f" strokeweight="1.25pt">
                  <v:textbox inset="1pt,1pt,1pt,1pt">
                    <w:txbxContent>
                      <w:p w14:paraId="60A32594" w14:textId="77777777" w:rsidR="00C15B22" w:rsidRPr="009F57EE" w:rsidRDefault="00C15B22" w:rsidP="00FD4C31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 w:rsidRPr="009F57EE"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297" o:spid="_x0000_s1125" style="position:absolute;left:10891;top:15656;width:519;height: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" filled="f" stroked="f" strokeweight="1.25pt">
                  <v:textbox inset="1pt,1pt,1pt,1pt">
                    <w:txbxContent>
                      <w:p w14:paraId="1CA046D0" w14:textId="77777777" w:rsidR="00C15B22" w:rsidRPr="009F57EE" w:rsidRDefault="00C15B22" w:rsidP="00FD4C31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 w:rsidRPr="009F57EE"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98" o:spid="_x0000_s1126" style="position:absolute;left:10891;top:16024;width:519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" filled="f" stroked="f" strokeweight="1.25pt">
                  <v:textbox inset="1pt,1pt,1pt,1pt">
                    <w:txbxContent>
                      <w:p w14:paraId="05A5BE69" w14:textId="1D2AB70D" w:rsidR="00C15B22" w:rsidRPr="009F57EE" w:rsidRDefault="00C15B22" w:rsidP="00FD4C31">
                        <w:pPr>
                          <w:pStyle w:val="af"/>
                          <w:jc w:val="center"/>
                        </w:pPr>
                        <w:r w:rsidRPr="009F57EE">
                          <w:fldChar w:fldCharType="begin"/>
                        </w:r>
                        <w:r w:rsidRPr="009F57EE">
                          <w:instrText xml:space="preserve"> PAGE   \* MERGEFORMAT </w:instrText>
                        </w:r>
                        <w:r w:rsidRPr="009F57EE"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 w:rsidRPr="009F57EE">
                          <w:fldChar w:fldCharType="end"/>
                        </w:r>
                      </w:p>
                      <w:p w14:paraId="428679AB" w14:textId="77777777" w:rsidR="00C15B22" w:rsidRPr="009F57EE" w:rsidRDefault="00C15B22" w:rsidP="00FD4C31"/>
                    </w:txbxContent>
                  </v:textbox>
                </v:rect>
                <v:rect id="Rectangle 299" o:spid="_x0000_s1127" style="position:absolute;left:5078;top:15852;width:5746;height: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" filled="f" stroked="f" strokeweight="1.25pt">
                  <v:textbox inset="1pt,1pt,1pt,1pt">
                    <w:txbxContent>
                      <w:p w14:paraId="495CAE75" w14:textId="77777777" w:rsidR="00C15B22" w:rsidRPr="000B60FD" w:rsidRDefault="00C15B22" w:rsidP="000B60FD">
                        <w:pPr>
                          <w:pStyle w:val="43"/>
                          <w:shd w:val="clear" w:color="auto" w:fill="auto"/>
                          <w:spacing w:line="360" w:lineRule="auto"/>
                          <w:ind w:left="142" w:right="-1" w:hanging="40"/>
                          <w:contextualSpacing/>
                          <w:rPr>
                            <w:color w:val="A6A6A6" w:themeColor="background1" w:themeShade="A6"/>
                            <w:spacing w:val="0"/>
                            <w:sz w:val="28"/>
                            <w:szCs w:val="28"/>
                          </w:rPr>
                        </w:pPr>
                        <w:r w:rsidRPr="000B60FD">
                          <w:rPr>
                            <w:color w:val="A6A6A6" w:themeColor="background1" w:themeShade="A6"/>
                            <w:spacing w:val="0"/>
                            <w:sz w:val="28"/>
                            <w:szCs w:val="28"/>
                          </w:rPr>
                          <w:t>позначення КД</w:t>
                        </w:r>
                      </w:p>
                      <w:p w14:paraId="75B89FCE" w14:textId="0DDBEE96" w:rsidR="00C15B22" w:rsidRPr="009F57EE" w:rsidRDefault="00C15B22" w:rsidP="00FD4C31">
                        <w:pPr>
                          <w:jc w:val="center"/>
                          <w:rPr>
                            <w:rFonts w:ascii="Arial" w:hAnsi="Arial" w:cs="Arial"/>
                            <w:i/>
                            <w:sz w:val="28"/>
                            <w:szCs w:val="28"/>
                          </w:rPr>
                        </w:pPr>
                        <w:r w:rsidRPr="009F57EE">
                          <w:rPr>
                            <w:rFonts w:ascii="Arial" w:hAnsi="Arial" w:cs="Arial"/>
                            <w:i/>
                            <w:sz w:val="28"/>
                            <w:szCs w:val="28"/>
                          </w:rPr>
                          <w:t>ТУ</w:t>
                        </w:r>
                      </w:p>
                    </w:txbxContent>
                  </v:textbox>
                </v:rect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"/>
      <w:suff w:val="space"/>
      <w:lvlText w:val="%1"/>
      <w:lvlJc w:val="left"/>
      <w:pPr>
        <w:tabs>
          <w:tab w:val="num" w:pos="0"/>
        </w:tabs>
        <w:ind w:left="851" w:firstLine="0"/>
      </w:pPr>
    </w:lvl>
    <w:lvl w:ilvl="1">
      <w:start w:val="1"/>
      <w:numFmt w:val="decimal"/>
      <w:pStyle w:val="a0"/>
      <w:suff w:val="space"/>
      <w:lvlText w:val="%1.%2"/>
      <w:lvlJc w:val="left"/>
      <w:pPr>
        <w:tabs>
          <w:tab w:val="num" w:pos="0"/>
        </w:tabs>
        <w:ind w:left="0" w:firstLine="851"/>
      </w:pPr>
    </w:lvl>
    <w:lvl w:ilvl="2">
      <w:start w:val="1"/>
      <w:numFmt w:val="decimal"/>
      <w:pStyle w:val="a1"/>
      <w:suff w:val="space"/>
      <w:lvlText w:val="%1.%2.%3"/>
      <w:lvlJc w:val="left"/>
      <w:pPr>
        <w:tabs>
          <w:tab w:val="num" w:pos="0"/>
        </w:tabs>
        <w:ind w:left="0" w:firstLine="851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7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3"/>
      <w:numFmt w:val="decimal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1.%2.%3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3"/>
    <w:multiLevelType w:val="multilevel"/>
    <w:tmpl w:val="00000013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4"/>
    <w:multiLevelType w:val="multilevel"/>
    <w:tmpl w:val="00000014"/>
    <w:name w:val="WW8Num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8AE01BD"/>
    <w:multiLevelType w:val="multilevel"/>
    <w:tmpl w:val="C2E8CF8E"/>
    <w:lvl w:ilvl="0">
      <w:start w:val="1"/>
      <w:numFmt w:val="decimal"/>
      <w:lvlText w:val="%1"/>
      <w:lvlJc w:val="left"/>
      <w:pPr>
        <w:ind w:left="792" w:hanging="79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  <w:color w:val="auto"/>
      </w:rPr>
    </w:lvl>
    <w:lvl w:ilvl="2">
      <w:start w:val="6"/>
      <w:numFmt w:val="decimal"/>
      <w:lvlText w:val="%1.%2.%3"/>
      <w:lvlJc w:val="left"/>
      <w:pPr>
        <w:ind w:left="792" w:hanging="792"/>
      </w:pPr>
      <w:rPr>
        <w:rFonts w:hint="default"/>
        <w:color w:val="auto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1" w15:restartNumberingAfterBreak="0">
    <w:nsid w:val="27856303"/>
    <w:multiLevelType w:val="multilevel"/>
    <w:tmpl w:val="0C6275A6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63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325F3321"/>
    <w:multiLevelType w:val="hybridMultilevel"/>
    <w:tmpl w:val="1688DEFA"/>
    <w:lvl w:ilvl="0" w:tplc="2000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378A0"/>
    <w:multiLevelType w:val="hybridMultilevel"/>
    <w:tmpl w:val="C4DA5E6A"/>
    <w:lvl w:ilvl="0" w:tplc="440CD95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51A34AB"/>
    <w:multiLevelType w:val="multilevel"/>
    <w:tmpl w:val="8B30276E"/>
    <w:lvl w:ilvl="0">
      <w:start w:val="1"/>
      <w:numFmt w:val="decimal"/>
      <w:lvlText w:val="%1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92" w:hanging="792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628347F"/>
    <w:multiLevelType w:val="multilevel"/>
    <w:tmpl w:val="594E7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637C13"/>
    <w:multiLevelType w:val="hybridMultilevel"/>
    <w:tmpl w:val="CB38CE4C"/>
    <w:lvl w:ilvl="0" w:tplc="2B827D50">
      <w:start w:val="2"/>
      <w:numFmt w:val="decimal"/>
      <w:lvlText w:val="%1)"/>
      <w:lvlJc w:val="left"/>
      <w:pPr>
        <w:ind w:left="1004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12"/>
  </w:num>
  <w:num w:numId="5">
    <w:abstractNumId w:val="16"/>
  </w:num>
  <w:num w:numId="6">
    <w:abstractNumId w:val="10"/>
  </w:num>
  <w:num w:numId="7">
    <w:abstractNumId w:val="13"/>
  </w:num>
  <w:num w:numId="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>
      <v:stroke weight="1.2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454"/>
    <w:rsid w:val="00000908"/>
    <w:rsid w:val="000011F0"/>
    <w:rsid w:val="00002B89"/>
    <w:rsid w:val="00003463"/>
    <w:rsid w:val="00004294"/>
    <w:rsid w:val="00004646"/>
    <w:rsid w:val="00004E32"/>
    <w:rsid w:val="0000506B"/>
    <w:rsid w:val="00005453"/>
    <w:rsid w:val="000055D5"/>
    <w:rsid w:val="00006874"/>
    <w:rsid w:val="00006E63"/>
    <w:rsid w:val="00007198"/>
    <w:rsid w:val="000074C0"/>
    <w:rsid w:val="0000758A"/>
    <w:rsid w:val="00007712"/>
    <w:rsid w:val="00007B0A"/>
    <w:rsid w:val="00010476"/>
    <w:rsid w:val="0001094B"/>
    <w:rsid w:val="00011E40"/>
    <w:rsid w:val="00012454"/>
    <w:rsid w:val="0001295D"/>
    <w:rsid w:val="00012961"/>
    <w:rsid w:val="00012D1C"/>
    <w:rsid w:val="00013F32"/>
    <w:rsid w:val="0001468D"/>
    <w:rsid w:val="00015245"/>
    <w:rsid w:val="00016C65"/>
    <w:rsid w:val="00017744"/>
    <w:rsid w:val="00017885"/>
    <w:rsid w:val="00017A83"/>
    <w:rsid w:val="000202FF"/>
    <w:rsid w:val="00020D10"/>
    <w:rsid w:val="00020FB9"/>
    <w:rsid w:val="0002145F"/>
    <w:rsid w:val="000217F3"/>
    <w:rsid w:val="00021E26"/>
    <w:rsid w:val="00021EA0"/>
    <w:rsid w:val="00022009"/>
    <w:rsid w:val="00022D6C"/>
    <w:rsid w:val="00022E66"/>
    <w:rsid w:val="000236FF"/>
    <w:rsid w:val="00023DD3"/>
    <w:rsid w:val="00024334"/>
    <w:rsid w:val="000243D1"/>
    <w:rsid w:val="00025974"/>
    <w:rsid w:val="000262C0"/>
    <w:rsid w:val="00026729"/>
    <w:rsid w:val="00026888"/>
    <w:rsid w:val="00026E57"/>
    <w:rsid w:val="00026EAC"/>
    <w:rsid w:val="00026EC8"/>
    <w:rsid w:val="00027687"/>
    <w:rsid w:val="00027B43"/>
    <w:rsid w:val="00030863"/>
    <w:rsid w:val="00030F83"/>
    <w:rsid w:val="00032179"/>
    <w:rsid w:val="00033D6B"/>
    <w:rsid w:val="00034437"/>
    <w:rsid w:val="00035A73"/>
    <w:rsid w:val="000360A5"/>
    <w:rsid w:val="00036488"/>
    <w:rsid w:val="000368F6"/>
    <w:rsid w:val="00037153"/>
    <w:rsid w:val="000376A4"/>
    <w:rsid w:val="00040033"/>
    <w:rsid w:val="000401C1"/>
    <w:rsid w:val="00040A8C"/>
    <w:rsid w:val="00040B24"/>
    <w:rsid w:val="0004131C"/>
    <w:rsid w:val="00041365"/>
    <w:rsid w:val="0004198C"/>
    <w:rsid w:val="000429EA"/>
    <w:rsid w:val="00042C8C"/>
    <w:rsid w:val="00042EC5"/>
    <w:rsid w:val="00043233"/>
    <w:rsid w:val="000433C1"/>
    <w:rsid w:val="00043DCD"/>
    <w:rsid w:val="00044249"/>
    <w:rsid w:val="00044B1F"/>
    <w:rsid w:val="00044EE4"/>
    <w:rsid w:val="0004516A"/>
    <w:rsid w:val="00045454"/>
    <w:rsid w:val="00045E22"/>
    <w:rsid w:val="00045E36"/>
    <w:rsid w:val="00046E05"/>
    <w:rsid w:val="000470A9"/>
    <w:rsid w:val="00047196"/>
    <w:rsid w:val="00047B6F"/>
    <w:rsid w:val="00047C94"/>
    <w:rsid w:val="00050214"/>
    <w:rsid w:val="0005026E"/>
    <w:rsid w:val="00050F07"/>
    <w:rsid w:val="0005174A"/>
    <w:rsid w:val="000522E3"/>
    <w:rsid w:val="000530F7"/>
    <w:rsid w:val="00053F1E"/>
    <w:rsid w:val="00054ACD"/>
    <w:rsid w:val="00055F9B"/>
    <w:rsid w:val="00056758"/>
    <w:rsid w:val="00057788"/>
    <w:rsid w:val="00057975"/>
    <w:rsid w:val="00057C80"/>
    <w:rsid w:val="00060739"/>
    <w:rsid w:val="0006093E"/>
    <w:rsid w:val="000628E3"/>
    <w:rsid w:val="00062B63"/>
    <w:rsid w:val="0006492E"/>
    <w:rsid w:val="00064A33"/>
    <w:rsid w:val="00065D21"/>
    <w:rsid w:val="00066181"/>
    <w:rsid w:val="00066D54"/>
    <w:rsid w:val="0006725F"/>
    <w:rsid w:val="00067633"/>
    <w:rsid w:val="00070757"/>
    <w:rsid w:val="00070979"/>
    <w:rsid w:val="000719BE"/>
    <w:rsid w:val="00071FDF"/>
    <w:rsid w:val="0007252E"/>
    <w:rsid w:val="00072E23"/>
    <w:rsid w:val="000730D5"/>
    <w:rsid w:val="000733F5"/>
    <w:rsid w:val="000753B8"/>
    <w:rsid w:val="000754D5"/>
    <w:rsid w:val="00075CF1"/>
    <w:rsid w:val="00075FF4"/>
    <w:rsid w:val="000760F9"/>
    <w:rsid w:val="0007639C"/>
    <w:rsid w:val="00077659"/>
    <w:rsid w:val="0008002F"/>
    <w:rsid w:val="000807ED"/>
    <w:rsid w:val="0008144E"/>
    <w:rsid w:val="000815D1"/>
    <w:rsid w:val="00083358"/>
    <w:rsid w:val="00084240"/>
    <w:rsid w:val="0008447F"/>
    <w:rsid w:val="000850D5"/>
    <w:rsid w:val="0008781D"/>
    <w:rsid w:val="00087B6D"/>
    <w:rsid w:val="00087DAB"/>
    <w:rsid w:val="00090065"/>
    <w:rsid w:val="000909B3"/>
    <w:rsid w:val="000919FD"/>
    <w:rsid w:val="00091A61"/>
    <w:rsid w:val="00091FE9"/>
    <w:rsid w:val="00092326"/>
    <w:rsid w:val="000925CA"/>
    <w:rsid w:val="00092832"/>
    <w:rsid w:val="00093D69"/>
    <w:rsid w:val="00093E82"/>
    <w:rsid w:val="00093FA9"/>
    <w:rsid w:val="00095381"/>
    <w:rsid w:val="000955C8"/>
    <w:rsid w:val="0009600D"/>
    <w:rsid w:val="00097AF9"/>
    <w:rsid w:val="000A01B5"/>
    <w:rsid w:val="000A09FC"/>
    <w:rsid w:val="000A113F"/>
    <w:rsid w:val="000A1527"/>
    <w:rsid w:val="000A193E"/>
    <w:rsid w:val="000A2593"/>
    <w:rsid w:val="000A286E"/>
    <w:rsid w:val="000A319E"/>
    <w:rsid w:val="000A36C7"/>
    <w:rsid w:val="000A3CDB"/>
    <w:rsid w:val="000A3D58"/>
    <w:rsid w:val="000A3EAC"/>
    <w:rsid w:val="000A3EC7"/>
    <w:rsid w:val="000A455B"/>
    <w:rsid w:val="000A49C6"/>
    <w:rsid w:val="000A4B38"/>
    <w:rsid w:val="000A4D2F"/>
    <w:rsid w:val="000A573B"/>
    <w:rsid w:val="000A57AB"/>
    <w:rsid w:val="000A58AA"/>
    <w:rsid w:val="000A61FE"/>
    <w:rsid w:val="000A657F"/>
    <w:rsid w:val="000A666E"/>
    <w:rsid w:val="000A6961"/>
    <w:rsid w:val="000A6EB2"/>
    <w:rsid w:val="000A77C6"/>
    <w:rsid w:val="000A7AB4"/>
    <w:rsid w:val="000B0B31"/>
    <w:rsid w:val="000B0DFE"/>
    <w:rsid w:val="000B28FF"/>
    <w:rsid w:val="000B2AEB"/>
    <w:rsid w:val="000B2E76"/>
    <w:rsid w:val="000B4092"/>
    <w:rsid w:val="000B559B"/>
    <w:rsid w:val="000B60FD"/>
    <w:rsid w:val="000B6F2C"/>
    <w:rsid w:val="000B7038"/>
    <w:rsid w:val="000B7328"/>
    <w:rsid w:val="000B7A5D"/>
    <w:rsid w:val="000C185F"/>
    <w:rsid w:val="000C1ED2"/>
    <w:rsid w:val="000C2D44"/>
    <w:rsid w:val="000C2ECB"/>
    <w:rsid w:val="000C3200"/>
    <w:rsid w:val="000C3946"/>
    <w:rsid w:val="000C410C"/>
    <w:rsid w:val="000C436C"/>
    <w:rsid w:val="000C50D9"/>
    <w:rsid w:val="000C68F6"/>
    <w:rsid w:val="000C6A96"/>
    <w:rsid w:val="000C6B6A"/>
    <w:rsid w:val="000D04C2"/>
    <w:rsid w:val="000D074D"/>
    <w:rsid w:val="000D0B26"/>
    <w:rsid w:val="000D0F71"/>
    <w:rsid w:val="000D24BF"/>
    <w:rsid w:val="000D26A2"/>
    <w:rsid w:val="000D2956"/>
    <w:rsid w:val="000D3494"/>
    <w:rsid w:val="000D3A9E"/>
    <w:rsid w:val="000D3D64"/>
    <w:rsid w:val="000D6A1D"/>
    <w:rsid w:val="000D6AE8"/>
    <w:rsid w:val="000D6FDB"/>
    <w:rsid w:val="000D7DA4"/>
    <w:rsid w:val="000E073A"/>
    <w:rsid w:val="000E0E6B"/>
    <w:rsid w:val="000E4516"/>
    <w:rsid w:val="000E57DE"/>
    <w:rsid w:val="000F001D"/>
    <w:rsid w:val="000F01B4"/>
    <w:rsid w:val="000F01F3"/>
    <w:rsid w:val="000F062F"/>
    <w:rsid w:val="000F0AB9"/>
    <w:rsid w:val="000F0B79"/>
    <w:rsid w:val="000F1693"/>
    <w:rsid w:val="000F22E5"/>
    <w:rsid w:val="000F25CB"/>
    <w:rsid w:val="000F2C33"/>
    <w:rsid w:val="000F575E"/>
    <w:rsid w:val="000F58C6"/>
    <w:rsid w:val="000F7EE6"/>
    <w:rsid w:val="00100659"/>
    <w:rsid w:val="00100D4C"/>
    <w:rsid w:val="00101ABD"/>
    <w:rsid w:val="00102389"/>
    <w:rsid w:val="001024CE"/>
    <w:rsid w:val="0010292C"/>
    <w:rsid w:val="00102FD1"/>
    <w:rsid w:val="00102FF6"/>
    <w:rsid w:val="001034CD"/>
    <w:rsid w:val="00103ED9"/>
    <w:rsid w:val="00106097"/>
    <w:rsid w:val="001066CB"/>
    <w:rsid w:val="001066F8"/>
    <w:rsid w:val="0010689B"/>
    <w:rsid w:val="00106EFF"/>
    <w:rsid w:val="001071D1"/>
    <w:rsid w:val="0010747F"/>
    <w:rsid w:val="00110479"/>
    <w:rsid w:val="00111249"/>
    <w:rsid w:val="0011142E"/>
    <w:rsid w:val="001124F4"/>
    <w:rsid w:val="0011373E"/>
    <w:rsid w:val="001137B0"/>
    <w:rsid w:val="00114A45"/>
    <w:rsid w:val="00114E02"/>
    <w:rsid w:val="00115144"/>
    <w:rsid w:val="00115474"/>
    <w:rsid w:val="001157D5"/>
    <w:rsid w:val="00115F98"/>
    <w:rsid w:val="00116159"/>
    <w:rsid w:val="001166C8"/>
    <w:rsid w:val="001176DB"/>
    <w:rsid w:val="001176DC"/>
    <w:rsid w:val="00117A37"/>
    <w:rsid w:val="00117ACE"/>
    <w:rsid w:val="00120B17"/>
    <w:rsid w:val="001218ED"/>
    <w:rsid w:val="00121E9F"/>
    <w:rsid w:val="00124B77"/>
    <w:rsid w:val="00124D22"/>
    <w:rsid w:val="00124DB5"/>
    <w:rsid w:val="00124EB6"/>
    <w:rsid w:val="00124FF5"/>
    <w:rsid w:val="001259B1"/>
    <w:rsid w:val="00130AC6"/>
    <w:rsid w:val="00130BB9"/>
    <w:rsid w:val="00131164"/>
    <w:rsid w:val="00131A88"/>
    <w:rsid w:val="0013218B"/>
    <w:rsid w:val="001326AB"/>
    <w:rsid w:val="00132DD8"/>
    <w:rsid w:val="00132FD6"/>
    <w:rsid w:val="00132FFA"/>
    <w:rsid w:val="00133136"/>
    <w:rsid w:val="001336FD"/>
    <w:rsid w:val="0013374D"/>
    <w:rsid w:val="00133E17"/>
    <w:rsid w:val="00133EC1"/>
    <w:rsid w:val="001344F2"/>
    <w:rsid w:val="00134A59"/>
    <w:rsid w:val="0013598C"/>
    <w:rsid w:val="0013649A"/>
    <w:rsid w:val="00136B77"/>
    <w:rsid w:val="00136CF3"/>
    <w:rsid w:val="0013759B"/>
    <w:rsid w:val="00137C97"/>
    <w:rsid w:val="00140526"/>
    <w:rsid w:val="00140714"/>
    <w:rsid w:val="00142D6C"/>
    <w:rsid w:val="001430EF"/>
    <w:rsid w:val="00143CD3"/>
    <w:rsid w:val="00145147"/>
    <w:rsid w:val="00145F9D"/>
    <w:rsid w:val="0014626A"/>
    <w:rsid w:val="0014715A"/>
    <w:rsid w:val="00147627"/>
    <w:rsid w:val="001476A6"/>
    <w:rsid w:val="00147934"/>
    <w:rsid w:val="00147DD9"/>
    <w:rsid w:val="00150EF1"/>
    <w:rsid w:val="00150F29"/>
    <w:rsid w:val="00150F6C"/>
    <w:rsid w:val="00150FEA"/>
    <w:rsid w:val="00152712"/>
    <w:rsid w:val="001537FC"/>
    <w:rsid w:val="00153FAD"/>
    <w:rsid w:val="00155014"/>
    <w:rsid w:val="00155612"/>
    <w:rsid w:val="00156148"/>
    <w:rsid w:val="0015616F"/>
    <w:rsid w:val="00156A72"/>
    <w:rsid w:val="00156BB8"/>
    <w:rsid w:val="00156E35"/>
    <w:rsid w:val="001602C6"/>
    <w:rsid w:val="00160429"/>
    <w:rsid w:val="001608B8"/>
    <w:rsid w:val="00160953"/>
    <w:rsid w:val="00160F67"/>
    <w:rsid w:val="00161F71"/>
    <w:rsid w:val="00162AA5"/>
    <w:rsid w:val="00162E1C"/>
    <w:rsid w:val="001632C4"/>
    <w:rsid w:val="0016432A"/>
    <w:rsid w:val="00164D9B"/>
    <w:rsid w:val="00164F03"/>
    <w:rsid w:val="001651BE"/>
    <w:rsid w:val="00165922"/>
    <w:rsid w:val="0016647E"/>
    <w:rsid w:val="001666A2"/>
    <w:rsid w:val="00166AB3"/>
    <w:rsid w:val="00170B0A"/>
    <w:rsid w:val="00172787"/>
    <w:rsid w:val="001728AE"/>
    <w:rsid w:val="00172FA4"/>
    <w:rsid w:val="00173207"/>
    <w:rsid w:val="00174851"/>
    <w:rsid w:val="00174E04"/>
    <w:rsid w:val="00175332"/>
    <w:rsid w:val="001755C0"/>
    <w:rsid w:val="00176856"/>
    <w:rsid w:val="00176F18"/>
    <w:rsid w:val="00177AD9"/>
    <w:rsid w:val="001804D1"/>
    <w:rsid w:val="00180F87"/>
    <w:rsid w:val="00181322"/>
    <w:rsid w:val="001818D5"/>
    <w:rsid w:val="00181D44"/>
    <w:rsid w:val="00182667"/>
    <w:rsid w:val="001829E3"/>
    <w:rsid w:val="00182F9C"/>
    <w:rsid w:val="00183FD9"/>
    <w:rsid w:val="00184282"/>
    <w:rsid w:val="00185560"/>
    <w:rsid w:val="0018564B"/>
    <w:rsid w:val="00185EB2"/>
    <w:rsid w:val="0018603F"/>
    <w:rsid w:val="001863AF"/>
    <w:rsid w:val="0018652A"/>
    <w:rsid w:val="00186B73"/>
    <w:rsid w:val="00187A2D"/>
    <w:rsid w:val="0019055A"/>
    <w:rsid w:val="00190674"/>
    <w:rsid w:val="0019102B"/>
    <w:rsid w:val="00191AF0"/>
    <w:rsid w:val="00191E6D"/>
    <w:rsid w:val="001927D4"/>
    <w:rsid w:val="00192968"/>
    <w:rsid w:val="00193E73"/>
    <w:rsid w:val="00194455"/>
    <w:rsid w:val="00195264"/>
    <w:rsid w:val="00196176"/>
    <w:rsid w:val="001961CD"/>
    <w:rsid w:val="00196C97"/>
    <w:rsid w:val="00196F6D"/>
    <w:rsid w:val="0019716F"/>
    <w:rsid w:val="001A11E5"/>
    <w:rsid w:val="001A132A"/>
    <w:rsid w:val="001A169F"/>
    <w:rsid w:val="001A255A"/>
    <w:rsid w:val="001A2C18"/>
    <w:rsid w:val="001A3DA6"/>
    <w:rsid w:val="001A43EB"/>
    <w:rsid w:val="001A4473"/>
    <w:rsid w:val="001A448B"/>
    <w:rsid w:val="001A4BB7"/>
    <w:rsid w:val="001A52A7"/>
    <w:rsid w:val="001A57AE"/>
    <w:rsid w:val="001A5ADD"/>
    <w:rsid w:val="001A5EBB"/>
    <w:rsid w:val="001A6D93"/>
    <w:rsid w:val="001A6DD6"/>
    <w:rsid w:val="001A74C9"/>
    <w:rsid w:val="001A77C9"/>
    <w:rsid w:val="001B0891"/>
    <w:rsid w:val="001B0B52"/>
    <w:rsid w:val="001B0F21"/>
    <w:rsid w:val="001B1005"/>
    <w:rsid w:val="001B184B"/>
    <w:rsid w:val="001B1B15"/>
    <w:rsid w:val="001B2333"/>
    <w:rsid w:val="001B2603"/>
    <w:rsid w:val="001B2959"/>
    <w:rsid w:val="001B3376"/>
    <w:rsid w:val="001B3B50"/>
    <w:rsid w:val="001B3DAE"/>
    <w:rsid w:val="001B4E3A"/>
    <w:rsid w:val="001B4EEC"/>
    <w:rsid w:val="001B5564"/>
    <w:rsid w:val="001B56C1"/>
    <w:rsid w:val="001B58D9"/>
    <w:rsid w:val="001B5C39"/>
    <w:rsid w:val="001B5E36"/>
    <w:rsid w:val="001B6793"/>
    <w:rsid w:val="001B6D34"/>
    <w:rsid w:val="001B7CF2"/>
    <w:rsid w:val="001B7DDC"/>
    <w:rsid w:val="001C0380"/>
    <w:rsid w:val="001C109D"/>
    <w:rsid w:val="001C1D50"/>
    <w:rsid w:val="001C2011"/>
    <w:rsid w:val="001C2034"/>
    <w:rsid w:val="001C2491"/>
    <w:rsid w:val="001C249A"/>
    <w:rsid w:val="001C25A3"/>
    <w:rsid w:val="001C2E47"/>
    <w:rsid w:val="001C4053"/>
    <w:rsid w:val="001C621F"/>
    <w:rsid w:val="001C750E"/>
    <w:rsid w:val="001C77D4"/>
    <w:rsid w:val="001C7E8E"/>
    <w:rsid w:val="001D032C"/>
    <w:rsid w:val="001D0B95"/>
    <w:rsid w:val="001D117D"/>
    <w:rsid w:val="001D1443"/>
    <w:rsid w:val="001D1921"/>
    <w:rsid w:val="001D2629"/>
    <w:rsid w:val="001D3132"/>
    <w:rsid w:val="001D3167"/>
    <w:rsid w:val="001D4248"/>
    <w:rsid w:val="001D4368"/>
    <w:rsid w:val="001D4731"/>
    <w:rsid w:val="001D5F7B"/>
    <w:rsid w:val="001D621C"/>
    <w:rsid w:val="001D6391"/>
    <w:rsid w:val="001D6BB7"/>
    <w:rsid w:val="001D7444"/>
    <w:rsid w:val="001E0BC7"/>
    <w:rsid w:val="001E0CA8"/>
    <w:rsid w:val="001E1E83"/>
    <w:rsid w:val="001E223A"/>
    <w:rsid w:val="001E2FF5"/>
    <w:rsid w:val="001E43D6"/>
    <w:rsid w:val="001E448C"/>
    <w:rsid w:val="001E54CE"/>
    <w:rsid w:val="001E5E67"/>
    <w:rsid w:val="001E5E87"/>
    <w:rsid w:val="001E6161"/>
    <w:rsid w:val="001E676B"/>
    <w:rsid w:val="001E6E3A"/>
    <w:rsid w:val="001E71F2"/>
    <w:rsid w:val="001E76D5"/>
    <w:rsid w:val="001E77B7"/>
    <w:rsid w:val="001E7C28"/>
    <w:rsid w:val="001E7EF4"/>
    <w:rsid w:val="001F023B"/>
    <w:rsid w:val="001F031B"/>
    <w:rsid w:val="001F07FA"/>
    <w:rsid w:val="001F183A"/>
    <w:rsid w:val="001F229C"/>
    <w:rsid w:val="001F2700"/>
    <w:rsid w:val="001F32C2"/>
    <w:rsid w:val="001F3BBE"/>
    <w:rsid w:val="001F53F5"/>
    <w:rsid w:val="001F54C5"/>
    <w:rsid w:val="001F55C7"/>
    <w:rsid w:val="001F58E3"/>
    <w:rsid w:val="001F61FF"/>
    <w:rsid w:val="001F6B07"/>
    <w:rsid w:val="001F7A73"/>
    <w:rsid w:val="0020008D"/>
    <w:rsid w:val="0020044E"/>
    <w:rsid w:val="0020078C"/>
    <w:rsid w:val="00200EC5"/>
    <w:rsid w:val="00201071"/>
    <w:rsid w:val="002017E6"/>
    <w:rsid w:val="0020198D"/>
    <w:rsid w:val="00201F75"/>
    <w:rsid w:val="00203D3B"/>
    <w:rsid w:val="00203D88"/>
    <w:rsid w:val="00203EF1"/>
    <w:rsid w:val="00204292"/>
    <w:rsid w:val="00205023"/>
    <w:rsid w:val="00206CBB"/>
    <w:rsid w:val="00206DF7"/>
    <w:rsid w:val="00207762"/>
    <w:rsid w:val="00207F7D"/>
    <w:rsid w:val="00210C13"/>
    <w:rsid w:val="00210C76"/>
    <w:rsid w:val="00211547"/>
    <w:rsid w:val="0021273A"/>
    <w:rsid w:val="00214732"/>
    <w:rsid w:val="00214AC2"/>
    <w:rsid w:val="0021543A"/>
    <w:rsid w:val="00216053"/>
    <w:rsid w:val="0021762C"/>
    <w:rsid w:val="00217AF7"/>
    <w:rsid w:val="00221F36"/>
    <w:rsid w:val="00222739"/>
    <w:rsid w:val="00223511"/>
    <w:rsid w:val="002253E3"/>
    <w:rsid w:val="00225749"/>
    <w:rsid w:val="00226122"/>
    <w:rsid w:val="002264D5"/>
    <w:rsid w:val="00226849"/>
    <w:rsid w:val="0022699B"/>
    <w:rsid w:val="002269FE"/>
    <w:rsid w:val="00226BC6"/>
    <w:rsid w:val="00227316"/>
    <w:rsid w:val="0022735E"/>
    <w:rsid w:val="00230199"/>
    <w:rsid w:val="00230393"/>
    <w:rsid w:val="002313AB"/>
    <w:rsid w:val="0023264E"/>
    <w:rsid w:val="00232B78"/>
    <w:rsid w:val="00233D3B"/>
    <w:rsid w:val="00233E93"/>
    <w:rsid w:val="00233F06"/>
    <w:rsid w:val="00233F51"/>
    <w:rsid w:val="002342DC"/>
    <w:rsid w:val="002343D1"/>
    <w:rsid w:val="00235F8A"/>
    <w:rsid w:val="00235FF0"/>
    <w:rsid w:val="00236A08"/>
    <w:rsid w:val="002400DA"/>
    <w:rsid w:val="0024050D"/>
    <w:rsid w:val="00240D09"/>
    <w:rsid w:val="00242920"/>
    <w:rsid w:val="00243275"/>
    <w:rsid w:val="00245BB8"/>
    <w:rsid w:val="0024730D"/>
    <w:rsid w:val="00247FC4"/>
    <w:rsid w:val="002503AA"/>
    <w:rsid w:val="00250525"/>
    <w:rsid w:val="00250C56"/>
    <w:rsid w:val="00250E25"/>
    <w:rsid w:val="0025134D"/>
    <w:rsid w:val="0025293D"/>
    <w:rsid w:val="0025364F"/>
    <w:rsid w:val="002546C1"/>
    <w:rsid w:val="002559BE"/>
    <w:rsid w:val="002563B6"/>
    <w:rsid w:val="00256D23"/>
    <w:rsid w:val="002605EE"/>
    <w:rsid w:val="00260734"/>
    <w:rsid w:val="00260961"/>
    <w:rsid w:val="0026150C"/>
    <w:rsid w:val="00261A6E"/>
    <w:rsid w:val="00261C66"/>
    <w:rsid w:val="002623B5"/>
    <w:rsid w:val="002636AF"/>
    <w:rsid w:val="002638D4"/>
    <w:rsid w:val="00264300"/>
    <w:rsid w:val="00264347"/>
    <w:rsid w:val="0026442B"/>
    <w:rsid w:val="00265B40"/>
    <w:rsid w:val="00265FFE"/>
    <w:rsid w:val="002660A6"/>
    <w:rsid w:val="002663E8"/>
    <w:rsid w:val="00266BFB"/>
    <w:rsid w:val="00267C3B"/>
    <w:rsid w:val="002703DF"/>
    <w:rsid w:val="00270580"/>
    <w:rsid w:val="002706D6"/>
    <w:rsid w:val="002707F8"/>
    <w:rsid w:val="00270BF8"/>
    <w:rsid w:val="00272910"/>
    <w:rsid w:val="00273216"/>
    <w:rsid w:val="00273472"/>
    <w:rsid w:val="0027406E"/>
    <w:rsid w:val="00274D77"/>
    <w:rsid w:val="002750C4"/>
    <w:rsid w:val="00275143"/>
    <w:rsid w:val="00275F6C"/>
    <w:rsid w:val="00276BFD"/>
    <w:rsid w:val="002775C0"/>
    <w:rsid w:val="002776D1"/>
    <w:rsid w:val="0028054B"/>
    <w:rsid w:val="00280832"/>
    <w:rsid w:val="00280E2D"/>
    <w:rsid w:val="00281267"/>
    <w:rsid w:val="00282B0C"/>
    <w:rsid w:val="00283FBC"/>
    <w:rsid w:val="0028413E"/>
    <w:rsid w:val="00284288"/>
    <w:rsid w:val="00284519"/>
    <w:rsid w:val="002853E5"/>
    <w:rsid w:val="002858B8"/>
    <w:rsid w:val="0028600A"/>
    <w:rsid w:val="002901D3"/>
    <w:rsid w:val="00290282"/>
    <w:rsid w:val="00290842"/>
    <w:rsid w:val="00290870"/>
    <w:rsid w:val="00290E5B"/>
    <w:rsid w:val="00293767"/>
    <w:rsid w:val="00294121"/>
    <w:rsid w:val="0029459A"/>
    <w:rsid w:val="00294C60"/>
    <w:rsid w:val="00294D34"/>
    <w:rsid w:val="00296C82"/>
    <w:rsid w:val="002971B8"/>
    <w:rsid w:val="002A06C2"/>
    <w:rsid w:val="002A1C3B"/>
    <w:rsid w:val="002A1E06"/>
    <w:rsid w:val="002A216B"/>
    <w:rsid w:val="002A2DB9"/>
    <w:rsid w:val="002A30BA"/>
    <w:rsid w:val="002A3623"/>
    <w:rsid w:val="002A393D"/>
    <w:rsid w:val="002A426B"/>
    <w:rsid w:val="002A5BAA"/>
    <w:rsid w:val="002A777A"/>
    <w:rsid w:val="002A7D18"/>
    <w:rsid w:val="002A7DFF"/>
    <w:rsid w:val="002B0B27"/>
    <w:rsid w:val="002B1527"/>
    <w:rsid w:val="002B22D5"/>
    <w:rsid w:val="002B23B2"/>
    <w:rsid w:val="002B386B"/>
    <w:rsid w:val="002B391A"/>
    <w:rsid w:val="002B3CB5"/>
    <w:rsid w:val="002B3CDB"/>
    <w:rsid w:val="002B48F3"/>
    <w:rsid w:val="002B5755"/>
    <w:rsid w:val="002B5A0C"/>
    <w:rsid w:val="002B78BA"/>
    <w:rsid w:val="002B78FE"/>
    <w:rsid w:val="002B7C54"/>
    <w:rsid w:val="002C06DC"/>
    <w:rsid w:val="002C0A9B"/>
    <w:rsid w:val="002C1523"/>
    <w:rsid w:val="002C26C2"/>
    <w:rsid w:val="002C5258"/>
    <w:rsid w:val="002C5A90"/>
    <w:rsid w:val="002C75CD"/>
    <w:rsid w:val="002C7CF5"/>
    <w:rsid w:val="002D018B"/>
    <w:rsid w:val="002D06F4"/>
    <w:rsid w:val="002D1574"/>
    <w:rsid w:val="002D1FC5"/>
    <w:rsid w:val="002D24A4"/>
    <w:rsid w:val="002D3942"/>
    <w:rsid w:val="002D3E5E"/>
    <w:rsid w:val="002D493E"/>
    <w:rsid w:val="002D49B3"/>
    <w:rsid w:val="002D4D0C"/>
    <w:rsid w:val="002D641C"/>
    <w:rsid w:val="002D6F67"/>
    <w:rsid w:val="002D7DD7"/>
    <w:rsid w:val="002E01A5"/>
    <w:rsid w:val="002E0B07"/>
    <w:rsid w:val="002E10E7"/>
    <w:rsid w:val="002E1902"/>
    <w:rsid w:val="002E1D59"/>
    <w:rsid w:val="002E234F"/>
    <w:rsid w:val="002E2778"/>
    <w:rsid w:val="002E2D1A"/>
    <w:rsid w:val="002E2DDD"/>
    <w:rsid w:val="002E321F"/>
    <w:rsid w:val="002E4568"/>
    <w:rsid w:val="002E4B02"/>
    <w:rsid w:val="002E4BFA"/>
    <w:rsid w:val="002E5D18"/>
    <w:rsid w:val="002E61AC"/>
    <w:rsid w:val="002E6D66"/>
    <w:rsid w:val="002E7572"/>
    <w:rsid w:val="002F0201"/>
    <w:rsid w:val="002F0235"/>
    <w:rsid w:val="002F03D7"/>
    <w:rsid w:val="002F094B"/>
    <w:rsid w:val="002F0E58"/>
    <w:rsid w:val="002F1237"/>
    <w:rsid w:val="002F1315"/>
    <w:rsid w:val="002F4B74"/>
    <w:rsid w:val="002F59BC"/>
    <w:rsid w:val="002F5A88"/>
    <w:rsid w:val="002F5B46"/>
    <w:rsid w:val="002F5E1E"/>
    <w:rsid w:val="002F6262"/>
    <w:rsid w:val="002F648A"/>
    <w:rsid w:val="002F6B9F"/>
    <w:rsid w:val="002F7126"/>
    <w:rsid w:val="002F7386"/>
    <w:rsid w:val="002F7FEA"/>
    <w:rsid w:val="00301E44"/>
    <w:rsid w:val="00301FBF"/>
    <w:rsid w:val="00302AD2"/>
    <w:rsid w:val="003036A7"/>
    <w:rsid w:val="00303902"/>
    <w:rsid w:val="00303EC6"/>
    <w:rsid w:val="00303FF9"/>
    <w:rsid w:val="00304044"/>
    <w:rsid w:val="00304B45"/>
    <w:rsid w:val="00304E37"/>
    <w:rsid w:val="00305FFB"/>
    <w:rsid w:val="003062C4"/>
    <w:rsid w:val="003068F5"/>
    <w:rsid w:val="00306C7F"/>
    <w:rsid w:val="00307545"/>
    <w:rsid w:val="00307C31"/>
    <w:rsid w:val="00307EF6"/>
    <w:rsid w:val="003100BB"/>
    <w:rsid w:val="0031027A"/>
    <w:rsid w:val="00310DC6"/>
    <w:rsid w:val="00311406"/>
    <w:rsid w:val="00311B13"/>
    <w:rsid w:val="00312E40"/>
    <w:rsid w:val="0031385F"/>
    <w:rsid w:val="00314863"/>
    <w:rsid w:val="00315DF3"/>
    <w:rsid w:val="00315F6B"/>
    <w:rsid w:val="0031621C"/>
    <w:rsid w:val="003162EE"/>
    <w:rsid w:val="003173F7"/>
    <w:rsid w:val="003175F0"/>
    <w:rsid w:val="00317BD9"/>
    <w:rsid w:val="00317D42"/>
    <w:rsid w:val="003200DE"/>
    <w:rsid w:val="00320921"/>
    <w:rsid w:val="00320940"/>
    <w:rsid w:val="00321665"/>
    <w:rsid w:val="003225E5"/>
    <w:rsid w:val="0032283B"/>
    <w:rsid w:val="0032314B"/>
    <w:rsid w:val="003233AD"/>
    <w:rsid w:val="00324E78"/>
    <w:rsid w:val="003254C9"/>
    <w:rsid w:val="00325A3E"/>
    <w:rsid w:val="003260B2"/>
    <w:rsid w:val="0032623F"/>
    <w:rsid w:val="003264FF"/>
    <w:rsid w:val="003270E0"/>
    <w:rsid w:val="00327653"/>
    <w:rsid w:val="00327B87"/>
    <w:rsid w:val="0033091A"/>
    <w:rsid w:val="00330EDA"/>
    <w:rsid w:val="00331294"/>
    <w:rsid w:val="00331529"/>
    <w:rsid w:val="00331819"/>
    <w:rsid w:val="00331B08"/>
    <w:rsid w:val="00333122"/>
    <w:rsid w:val="003335A2"/>
    <w:rsid w:val="003337A0"/>
    <w:rsid w:val="00335FC2"/>
    <w:rsid w:val="00336832"/>
    <w:rsid w:val="003371D6"/>
    <w:rsid w:val="00337659"/>
    <w:rsid w:val="0034050E"/>
    <w:rsid w:val="0034174C"/>
    <w:rsid w:val="00341B34"/>
    <w:rsid w:val="00341EC8"/>
    <w:rsid w:val="0034414B"/>
    <w:rsid w:val="003445B2"/>
    <w:rsid w:val="00344631"/>
    <w:rsid w:val="00344E04"/>
    <w:rsid w:val="0034614C"/>
    <w:rsid w:val="00347075"/>
    <w:rsid w:val="003502CF"/>
    <w:rsid w:val="003510B8"/>
    <w:rsid w:val="00351C8B"/>
    <w:rsid w:val="00352380"/>
    <w:rsid w:val="00353212"/>
    <w:rsid w:val="00353DA4"/>
    <w:rsid w:val="00354104"/>
    <w:rsid w:val="003542A2"/>
    <w:rsid w:val="00354761"/>
    <w:rsid w:val="00354CD9"/>
    <w:rsid w:val="00354DAE"/>
    <w:rsid w:val="003553A7"/>
    <w:rsid w:val="00355900"/>
    <w:rsid w:val="00356978"/>
    <w:rsid w:val="00356CDC"/>
    <w:rsid w:val="00357593"/>
    <w:rsid w:val="00357E7B"/>
    <w:rsid w:val="00361708"/>
    <w:rsid w:val="00361A4F"/>
    <w:rsid w:val="00362148"/>
    <w:rsid w:val="0036239F"/>
    <w:rsid w:val="00363327"/>
    <w:rsid w:val="00363CF2"/>
    <w:rsid w:val="00363FB2"/>
    <w:rsid w:val="00365D08"/>
    <w:rsid w:val="0036604C"/>
    <w:rsid w:val="003660E4"/>
    <w:rsid w:val="00366D1B"/>
    <w:rsid w:val="0036721D"/>
    <w:rsid w:val="003675E8"/>
    <w:rsid w:val="003679C6"/>
    <w:rsid w:val="003702D0"/>
    <w:rsid w:val="00370525"/>
    <w:rsid w:val="0037105C"/>
    <w:rsid w:val="003716BE"/>
    <w:rsid w:val="00371EFE"/>
    <w:rsid w:val="00372578"/>
    <w:rsid w:val="003728F5"/>
    <w:rsid w:val="00372C33"/>
    <w:rsid w:val="003732A3"/>
    <w:rsid w:val="00373683"/>
    <w:rsid w:val="00373A0D"/>
    <w:rsid w:val="00373DA5"/>
    <w:rsid w:val="00374430"/>
    <w:rsid w:val="00375BDC"/>
    <w:rsid w:val="003771CA"/>
    <w:rsid w:val="003775EB"/>
    <w:rsid w:val="00377A3B"/>
    <w:rsid w:val="00380F4F"/>
    <w:rsid w:val="00382217"/>
    <w:rsid w:val="003833C6"/>
    <w:rsid w:val="003836F3"/>
    <w:rsid w:val="00383825"/>
    <w:rsid w:val="003842A7"/>
    <w:rsid w:val="003847FF"/>
    <w:rsid w:val="00385BDD"/>
    <w:rsid w:val="00386678"/>
    <w:rsid w:val="00387093"/>
    <w:rsid w:val="00387754"/>
    <w:rsid w:val="00387D0D"/>
    <w:rsid w:val="003906B0"/>
    <w:rsid w:val="003917DB"/>
    <w:rsid w:val="0039205B"/>
    <w:rsid w:val="00392E6F"/>
    <w:rsid w:val="00392F5F"/>
    <w:rsid w:val="00394125"/>
    <w:rsid w:val="00394294"/>
    <w:rsid w:val="00394835"/>
    <w:rsid w:val="003965A3"/>
    <w:rsid w:val="003968AE"/>
    <w:rsid w:val="0039795F"/>
    <w:rsid w:val="00397D97"/>
    <w:rsid w:val="00397F3F"/>
    <w:rsid w:val="003A0808"/>
    <w:rsid w:val="003A1331"/>
    <w:rsid w:val="003A13C7"/>
    <w:rsid w:val="003A1539"/>
    <w:rsid w:val="003A185A"/>
    <w:rsid w:val="003A1A4C"/>
    <w:rsid w:val="003A1C80"/>
    <w:rsid w:val="003A23B5"/>
    <w:rsid w:val="003A256F"/>
    <w:rsid w:val="003A29BC"/>
    <w:rsid w:val="003A2BE0"/>
    <w:rsid w:val="003A33DE"/>
    <w:rsid w:val="003A39C1"/>
    <w:rsid w:val="003A3C00"/>
    <w:rsid w:val="003A517A"/>
    <w:rsid w:val="003A5A2A"/>
    <w:rsid w:val="003A6FC0"/>
    <w:rsid w:val="003A79BB"/>
    <w:rsid w:val="003B0B66"/>
    <w:rsid w:val="003B0CE6"/>
    <w:rsid w:val="003B1B6C"/>
    <w:rsid w:val="003B1FA3"/>
    <w:rsid w:val="003B274F"/>
    <w:rsid w:val="003B2D44"/>
    <w:rsid w:val="003B34F3"/>
    <w:rsid w:val="003B3F11"/>
    <w:rsid w:val="003B4166"/>
    <w:rsid w:val="003B486C"/>
    <w:rsid w:val="003B4C98"/>
    <w:rsid w:val="003B5B75"/>
    <w:rsid w:val="003C0EB4"/>
    <w:rsid w:val="003C11E0"/>
    <w:rsid w:val="003C149F"/>
    <w:rsid w:val="003C178A"/>
    <w:rsid w:val="003C181A"/>
    <w:rsid w:val="003C2BAF"/>
    <w:rsid w:val="003C34DD"/>
    <w:rsid w:val="003C39B8"/>
    <w:rsid w:val="003C4CDE"/>
    <w:rsid w:val="003C4E92"/>
    <w:rsid w:val="003C54DB"/>
    <w:rsid w:val="003C5A48"/>
    <w:rsid w:val="003C5A8B"/>
    <w:rsid w:val="003C6090"/>
    <w:rsid w:val="003C61F4"/>
    <w:rsid w:val="003C6431"/>
    <w:rsid w:val="003C705E"/>
    <w:rsid w:val="003C7835"/>
    <w:rsid w:val="003D107B"/>
    <w:rsid w:val="003D2787"/>
    <w:rsid w:val="003D2D9D"/>
    <w:rsid w:val="003D3324"/>
    <w:rsid w:val="003D35FF"/>
    <w:rsid w:val="003D39DF"/>
    <w:rsid w:val="003D3F47"/>
    <w:rsid w:val="003D4AB9"/>
    <w:rsid w:val="003D4E41"/>
    <w:rsid w:val="003D5EB5"/>
    <w:rsid w:val="003D5FA8"/>
    <w:rsid w:val="003D6D03"/>
    <w:rsid w:val="003D760B"/>
    <w:rsid w:val="003D76BD"/>
    <w:rsid w:val="003E05A5"/>
    <w:rsid w:val="003E2AA0"/>
    <w:rsid w:val="003E3821"/>
    <w:rsid w:val="003E4884"/>
    <w:rsid w:val="003E4C56"/>
    <w:rsid w:val="003E52D2"/>
    <w:rsid w:val="003E58E7"/>
    <w:rsid w:val="003E59AE"/>
    <w:rsid w:val="003E5AC9"/>
    <w:rsid w:val="003E660C"/>
    <w:rsid w:val="003E7608"/>
    <w:rsid w:val="003F04C2"/>
    <w:rsid w:val="003F13D3"/>
    <w:rsid w:val="003F144F"/>
    <w:rsid w:val="003F24F5"/>
    <w:rsid w:val="003F401C"/>
    <w:rsid w:val="003F55FE"/>
    <w:rsid w:val="003F5613"/>
    <w:rsid w:val="003F5E0E"/>
    <w:rsid w:val="003F5FF5"/>
    <w:rsid w:val="003F68AB"/>
    <w:rsid w:val="003F6E3E"/>
    <w:rsid w:val="003F7411"/>
    <w:rsid w:val="003F7903"/>
    <w:rsid w:val="003F7DEF"/>
    <w:rsid w:val="004012D7"/>
    <w:rsid w:val="00401693"/>
    <w:rsid w:val="00402065"/>
    <w:rsid w:val="00402640"/>
    <w:rsid w:val="004028FC"/>
    <w:rsid w:val="00402C9B"/>
    <w:rsid w:val="00403D0A"/>
    <w:rsid w:val="00404673"/>
    <w:rsid w:val="0040529F"/>
    <w:rsid w:val="0040541A"/>
    <w:rsid w:val="00405EC9"/>
    <w:rsid w:val="00405F47"/>
    <w:rsid w:val="004079FF"/>
    <w:rsid w:val="00407DD1"/>
    <w:rsid w:val="00407FC8"/>
    <w:rsid w:val="00410C47"/>
    <w:rsid w:val="004116F5"/>
    <w:rsid w:val="00412599"/>
    <w:rsid w:val="00412628"/>
    <w:rsid w:val="00412685"/>
    <w:rsid w:val="00412D93"/>
    <w:rsid w:val="004134F8"/>
    <w:rsid w:val="00413C1E"/>
    <w:rsid w:val="0041461B"/>
    <w:rsid w:val="00414ABD"/>
    <w:rsid w:val="004153FA"/>
    <w:rsid w:val="0041547A"/>
    <w:rsid w:val="004160A1"/>
    <w:rsid w:val="00420165"/>
    <w:rsid w:val="00420D7B"/>
    <w:rsid w:val="00421C41"/>
    <w:rsid w:val="004246EF"/>
    <w:rsid w:val="00426550"/>
    <w:rsid w:val="00426CD0"/>
    <w:rsid w:val="00426FBD"/>
    <w:rsid w:val="004276EF"/>
    <w:rsid w:val="00427E5F"/>
    <w:rsid w:val="00427FF3"/>
    <w:rsid w:val="004302CA"/>
    <w:rsid w:val="00430575"/>
    <w:rsid w:val="00430EB4"/>
    <w:rsid w:val="00432055"/>
    <w:rsid w:val="00432A59"/>
    <w:rsid w:val="00432F6F"/>
    <w:rsid w:val="004337F0"/>
    <w:rsid w:val="00433F6C"/>
    <w:rsid w:val="00434459"/>
    <w:rsid w:val="00435FAB"/>
    <w:rsid w:val="00436790"/>
    <w:rsid w:val="0043693E"/>
    <w:rsid w:val="00437E27"/>
    <w:rsid w:val="00441D3A"/>
    <w:rsid w:val="00442187"/>
    <w:rsid w:val="004421D7"/>
    <w:rsid w:val="004421FE"/>
    <w:rsid w:val="004429A6"/>
    <w:rsid w:val="00442DAA"/>
    <w:rsid w:val="00442DD5"/>
    <w:rsid w:val="004450CA"/>
    <w:rsid w:val="0044576E"/>
    <w:rsid w:val="0044637C"/>
    <w:rsid w:val="0044649B"/>
    <w:rsid w:val="004466B6"/>
    <w:rsid w:val="00446B48"/>
    <w:rsid w:val="0044712C"/>
    <w:rsid w:val="0044746D"/>
    <w:rsid w:val="004479F1"/>
    <w:rsid w:val="00447D62"/>
    <w:rsid w:val="00450B76"/>
    <w:rsid w:val="00451910"/>
    <w:rsid w:val="0045224E"/>
    <w:rsid w:val="00453803"/>
    <w:rsid w:val="00453954"/>
    <w:rsid w:val="00453F77"/>
    <w:rsid w:val="00454D8A"/>
    <w:rsid w:val="004567B5"/>
    <w:rsid w:val="004607B4"/>
    <w:rsid w:val="00461311"/>
    <w:rsid w:val="004615FA"/>
    <w:rsid w:val="00462425"/>
    <w:rsid w:val="00462ABF"/>
    <w:rsid w:val="004632FC"/>
    <w:rsid w:val="004657D0"/>
    <w:rsid w:val="00465F4A"/>
    <w:rsid w:val="00466B75"/>
    <w:rsid w:val="00467174"/>
    <w:rsid w:val="0046724B"/>
    <w:rsid w:val="00467527"/>
    <w:rsid w:val="004705D7"/>
    <w:rsid w:val="00471AAA"/>
    <w:rsid w:val="00471E62"/>
    <w:rsid w:val="0047235D"/>
    <w:rsid w:val="00472A56"/>
    <w:rsid w:val="00472B5C"/>
    <w:rsid w:val="00474462"/>
    <w:rsid w:val="004755A7"/>
    <w:rsid w:val="00475E36"/>
    <w:rsid w:val="00476004"/>
    <w:rsid w:val="00476CA3"/>
    <w:rsid w:val="0047782F"/>
    <w:rsid w:val="00477849"/>
    <w:rsid w:val="0048273C"/>
    <w:rsid w:val="004827D2"/>
    <w:rsid w:val="004844C2"/>
    <w:rsid w:val="00484CFF"/>
    <w:rsid w:val="0048568E"/>
    <w:rsid w:val="004866E0"/>
    <w:rsid w:val="00486727"/>
    <w:rsid w:val="00486A9B"/>
    <w:rsid w:val="00487E51"/>
    <w:rsid w:val="004907AA"/>
    <w:rsid w:val="00490EFC"/>
    <w:rsid w:val="00491519"/>
    <w:rsid w:val="00492936"/>
    <w:rsid w:val="004937F0"/>
    <w:rsid w:val="00495692"/>
    <w:rsid w:val="00495C20"/>
    <w:rsid w:val="00496520"/>
    <w:rsid w:val="004970AA"/>
    <w:rsid w:val="00497226"/>
    <w:rsid w:val="004A067D"/>
    <w:rsid w:val="004A06EC"/>
    <w:rsid w:val="004A0DF8"/>
    <w:rsid w:val="004A0E7E"/>
    <w:rsid w:val="004A1178"/>
    <w:rsid w:val="004A156E"/>
    <w:rsid w:val="004A2D71"/>
    <w:rsid w:val="004A35E3"/>
    <w:rsid w:val="004A3CF0"/>
    <w:rsid w:val="004A3FEB"/>
    <w:rsid w:val="004A4033"/>
    <w:rsid w:val="004A4482"/>
    <w:rsid w:val="004A4C58"/>
    <w:rsid w:val="004A4EF3"/>
    <w:rsid w:val="004A4F01"/>
    <w:rsid w:val="004A65DE"/>
    <w:rsid w:val="004A6635"/>
    <w:rsid w:val="004A69AE"/>
    <w:rsid w:val="004B14F9"/>
    <w:rsid w:val="004B185B"/>
    <w:rsid w:val="004B1C59"/>
    <w:rsid w:val="004B1C5A"/>
    <w:rsid w:val="004B3849"/>
    <w:rsid w:val="004B40A5"/>
    <w:rsid w:val="004B5AD4"/>
    <w:rsid w:val="004B623A"/>
    <w:rsid w:val="004B73D7"/>
    <w:rsid w:val="004B7463"/>
    <w:rsid w:val="004B7BCA"/>
    <w:rsid w:val="004C0DFC"/>
    <w:rsid w:val="004C1563"/>
    <w:rsid w:val="004C1A09"/>
    <w:rsid w:val="004C1ADA"/>
    <w:rsid w:val="004C2489"/>
    <w:rsid w:val="004C2687"/>
    <w:rsid w:val="004C2F22"/>
    <w:rsid w:val="004C3F22"/>
    <w:rsid w:val="004C445E"/>
    <w:rsid w:val="004C546A"/>
    <w:rsid w:val="004C5878"/>
    <w:rsid w:val="004C5C0E"/>
    <w:rsid w:val="004C6312"/>
    <w:rsid w:val="004C63CA"/>
    <w:rsid w:val="004C6FB1"/>
    <w:rsid w:val="004C781C"/>
    <w:rsid w:val="004D086D"/>
    <w:rsid w:val="004D0E9B"/>
    <w:rsid w:val="004D0FF9"/>
    <w:rsid w:val="004D10B8"/>
    <w:rsid w:val="004D1339"/>
    <w:rsid w:val="004D215A"/>
    <w:rsid w:val="004D236C"/>
    <w:rsid w:val="004D277B"/>
    <w:rsid w:val="004D29F4"/>
    <w:rsid w:val="004D2AD7"/>
    <w:rsid w:val="004D39F0"/>
    <w:rsid w:val="004D4226"/>
    <w:rsid w:val="004D474B"/>
    <w:rsid w:val="004D49DC"/>
    <w:rsid w:val="004D4A02"/>
    <w:rsid w:val="004D4C4E"/>
    <w:rsid w:val="004D5295"/>
    <w:rsid w:val="004D55E8"/>
    <w:rsid w:val="004D5F0B"/>
    <w:rsid w:val="004D63BE"/>
    <w:rsid w:val="004D6EB1"/>
    <w:rsid w:val="004D7C11"/>
    <w:rsid w:val="004D7FB4"/>
    <w:rsid w:val="004E01A6"/>
    <w:rsid w:val="004E04D1"/>
    <w:rsid w:val="004E1378"/>
    <w:rsid w:val="004E1881"/>
    <w:rsid w:val="004E39B4"/>
    <w:rsid w:val="004E4D01"/>
    <w:rsid w:val="004E5A14"/>
    <w:rsid w:val="004E5B4E"/>
    <w:rsid w:val="004E5C62"/>
    <w:rsid w:val="004E5C82"/>
    <w:rsid w:val="004E5EC2"/>
    <w:rsid w:val="004E63C9"/>
    <w:rsid w:val="004E64D6"/>
    <w:rsid w:val="004E6F54"/>
    <w:rsid w:val="004E7249"/>
    <w:rsid w:val="004E7B61"/>
    <w:rsid w:val="004F0075"/>
    <w:rsid w:val="004F03A3"/>
    <w:rsid w:val="004F0711"/>
    <w:rsid w:val="004F0DFE"/>
    <w:rsid w:val="004F1057"/>
    <w:rsid w:val="004F1917"/>
    <w:rsid w:val="004F233C"/>
    <w:rsid w:val="004F2C73"/>
    <w:rsid w:val="004F35E7"/>
    <w:rsid w:val="004F43F6"/>
    <w:rsid w:val="004F5369"/>
    <w:rsid w:val="004F5B5F"/>
    <w:rsid w:val="004F5B95"/>
    <w:rsid w:val="004F5E4A"/>
    <w:rsid w:val="004F5E5C"/>
    <w:rsid w:val="004F62A4"/>
    <w:rsid w:val="004F7015"/>
    <w:rsid w:val="004F73F4"/>
    <w:rsid w:val="004F7A67"/>
    <w:rsid w:val="004F7AE0"/>
    <w:rsid w:val="00500231"/>
    <w:rsid w:val="00500E72"/>
    <w:rsid w:val="00500FE1"/>
    <w:rsid w:val="005011E6"/>
    <w:rsid w:val="0050128B"/>
    <w:rsid w:val="005028F5"/>
    <w:rsid w:val="00503016"/>
    <w:rsid w:val="00504105"/>
    <w:rsid w:val="00504C7F"/>
    <w:rsid w:val="00505F04"/>
    <w:rsid w:val="00506746"/>
    <w:rsid w:val="005070EF"/>
    <w:rsid w:val="00510D52"/>
    <w:rsid w:val="005121FF"/>
    <w:rsid w:val="00512C95"/>
    <w:rsid w:val="00514654"/>
    <w:rsid w:val="00516376"/>
    <w:rsid w:val="005167A6"/>
    <w:rsid w:val="005169C1"/>
    <w:rsid w:val="00516BF9"/>
    <w:rsid w:val="00516CE0"/>
    <w:rsid w:val="00516E0C"/>
    <w:rsid w:val="00517C6A"/>
    <w:rsid w:val="005207B5"/>
    <w:rsid w:val="00520844"/>
    <w:rsid w:val="00522FD4"/>
    <w:rsid w:val="005243DC"/>
    <w:rsid w:val="0052484A"/>
    <w:rsid w:val="00526763"/>
    <w:rsid w:val="00526CDF"/>
    <w:rsid w:val="00526E6D"/>
    <w:rsid w:val="00527325"/>
    <w:rsid w:val="00527A2D"/>
    <w:rsid w:val="00530BF4"/>
    <w:rsid w:val="005313A9"/>
    <w:rsid w:val="00531FEC"/>
    <w:rsid w:val="0053243A"/>
    <w:rsid w:val="005324AA"/>
    <w:rsid w:val="00534AEC"/>
    <w:rsid w:val="005361AF"/>
    <w:rsid w:val="005362CF"/>
    <w:rsid w:val="00536C9C"/>
    <w:rsid w:val="00540924"/>
    <w:rsid w:val="0054134C"/>
    <w:rsid w:val="005413D4"/>
    <w:rsid w:val="00541643"/>
    <w:rsid w:val="0054210B"/>
    <w:rsid w:val="00542132"/>
    <w:rsid w:val="00542D2E"/>
    <w:rsid w:val="00543658"/>
    <w:rsid w:val="00544957"/>
    <w:rsid w:val="00545262"/>
    <w:rsid w:val="005453A7"/>
    <w:rsid w:val="005454C3"/>
    <w:rsid w:val="0054588D"/>
    <w:rsid w:val="00545D34"/>
    <w:rsid w:val="00546926"/>
    <w:rsid w:val="0054692A"/>
    <w:rsid w:val="0054705D"/>
    <w:rsid w:val="005477A8"/>
    <w:rsid w:val="005513EC"/>
    <w:rsid w:val="00551E2A"/>
    <w:rsid w:val="00553026"/>
    <w:rsid w:val="00554580"/>
    <w:rsid w:val="00554597"/>
    <w:rsid w:val="005554D8"/>
    <w:rsid w:val="005554EB"/>
    <w:rsid w:val="00555618"/>
    <w:rsid w:val="005559E7"/>
    <w:rsid w:val="005559F5"/>
    <w:rsid w:val="00555F7A"/>
    <w:rsid w:val="005564DA"/>
    <w:rsid w:val="00557984"/>
    <w:rsid w:val="005604A4"/>
    <w:rsid w:val="00560C04"/>
    <w:rsid w:val="00561B47"/>
    <w:rsid w:val="00561CDE"/>
    <w:rsid w:val="00562C12"/>
    <w:rsid w:val="0056377B"/>
    <w:rsid w:val="00563804"/>
    <w:rsid w:val="005639BA"/>
    <w:rsid w:val="005644B5"/>
    <w:rsid w:val="005646CB"/>
    <w:rsid w:val="00564A7F"/>
    <w:rsid w:val="00564F07"/>
    <w:rsid w:val="00565166"/>
    <w:rsid w:val="005651A3"/>
    <w:rsid w:val="005651DB"/>
    <w:rsid w:val="0056687F"/>
    <w:rsid w:val="00567D87"/>
    <w:rsid w:val="00570673"/>
    <w:rsid w:val="00571408"/>
    <w:rsid w:val="00571A4C"/>
    <w:rsid w:val="00571E1B"/>
    <w:rsid w:val="005720B1"/>
    <w:rsid w:val="00574B3F"/>
    <w:rsid w:val="00575C44"/>
    <w:rsid w:val="005762DF"/>
    <w:rsid w:val="00576614"/>
    <w:rsid w:val="00576AB8"/>
    <w:rsid w:val="00577400"/>
    <w:rsid w:val="00580893"/>
    <w:rsid w:val="00580A4E"/>
    <w:rsid w:val="0058181F"/>
    <w:rsid w:val="00581831"/>
    <w:rsid w:val="00582D95"/>
    <w:rsid w:val="00582DD9"/>
    <w:rsid w:val="0058397D"/>
    <w:rsid w:val="00584F39"/>
    <w:rsid w:val="00585054"/>
    <w:rsid w:val="00585DD9"/>
    <w:rsid w:val="0058640A"/>
    <w:rsid w:val="00590881"/>
    <w:rsid w:val="0059144C"/>
    <w:rsid w:val="005918F4"/>
    <w:rsid w:val="0059266C"/>
    <w:rsid w:val="00592D0C"/>
    <w:rsid w:val="00593450"/>
    <w:rsid w:val="005934AC"/>
    <w:rsid w:val="00593F6A"/>
    <w:rsid w:val="00594405"/>
    <w:rsid w:val="00594BBA"/>
    <w:rsid w:val="00594EC3"/>
    <w:rsid w:val="00594FAE"/>
    <w:rsid w:val="00596352"/>
    <w:rsid w:val="00596A44"/>
    <w:rsid w:val="00596BE3"/>
    <w:rsid w:val="005971E5"/>
    <w:rsid w:val="005A0261"/>
    <w:rsid w:val="005A0532"/>
    <w:rsid w:val="005A0C08"/>
    <w:rsid w:val="005A1294"/>
    <w:rsid w:val="005A1F84"/>
    <w:rsid w:val="005A2E4B"/>
    <w:rsid w:val="005A3AEC"/>
    <w:rsid w:val="005A3C2F"/>
    <w:rsid w:val="005A46D0"/>
    <w:rsid w:val="005A5083"/>
    <w:rsid w:val="005A5389"/>
    <w:rsid w:val="005A5CC4"/>
    <w:rsid w:val="005A657C"/>
    <w:rsid w:val="005A6D82"/>
    <w:rsid w:val="005A7129"/>
    <w:rsid w:val="005A75BB"/>
    <w:rsid w:val="005A7621"/>
    <w:rsid w:val="005A77ED"/>
    <w:rsid w:val="005B01CA"/>
    <w:rsid w:val="005B053C"/>
    <w:rsid w:val="005B161E"/>
    <w:rsid w:val="005B3071"/>
    <w:rsid w:val="005B3BFB"/>
    <w:rsid w:val="005B482C"/>
    <w:rsid w:val="005B5233"/>
    <w:rsid w:val="005B5F0F"/>
    <w:rsid w:val="005B63A4"/>
    <w:rsid w:val="005B6739"/>
    <w:rsid w:val="005B67A4"/>
    <w:rsid w:val="005B6B34"/>
    <w:rsid w:val="005B7449"/>
    <w:rsid w:val="005B78C3"/>
    <w:rsid w:val="005C1364"/>
    <w:rsid w:val="005C142C"/>
    <w:rsid w:val="005C1F06"/>
    <w:rsid w:val="005C2937"/>
    <w:rsid w:val="005C2C0D"/>
    <w:rsid w:val="005C325E"/>
    <w:rsid w:val="005C3856"/>
    <w:rsid w:val="005C3B8F"/>
    <w:rsid w:val="005C3C75"/>
    <w:rsid w:val="005C3D94"/>
    <w:rsid w:val="005C3DC3"/>
    <w:rsid w:val="005C4021"/>
    <w:rsid w:val="005C49AC"/>
    <w:rsid w:val="005C4B90"/>
    <w:rsid w:val="005C5D5B"/>
    <w:rsid w:val="005C5E45"/>
    <w:rsid w:val="005C6313"/>
    <w:rsid w:val="005C6982"/>
    <w:rsid w:val="005C7C99"/>
    <w:rsid w:val="005D0029"/>
    <w:rsid w:val="005D082E"/>
    <w:rsid w:val="005D20DE"/>
    <w:rsid w:val="005D3520"/>
    <w:rsid w:val="005D55CD"/>
    <w:rsid w:val="005D5F05"/>
    <w:rsid w:val="005D70A8"/>
    <w:rsid w:val="005D7368"/>
    <w:rsid w:val="005D7BB4"/>
    <w:rsid w:val="005E013F"/>
    <w:rsid w:val="005E034D"/>
    <w:rsid w:val="005E0975"/>
    <w:rsid w:val="005E1362"/>
    <w:rsid w:val="005E2802"/>
    <w:rsid w:val="005E2FF4"/>
    <w:rsid w:val="005E36FE"/>
    <w:rsid w:val="005E5CC1"/>
    <w:rsid w:val="005E5F00"/>
    <w:rsid w:val="005E6990"/>
    <w:rsid w:val="005E79C3"/>
    <w:rsid w:val="005E7EC3"/>
    <w:rsid w:val="005F05E3"/>
    <w:rsid w:val="005F087C"/>
    <w:rsid w:val="005F1280"/>
    <w:rsid w:val="005F1676"/>
    <w:rsid w:val="005F1777"/>
    <w:rsid w:val="005F184C"/>
    <w:rsid w:val="005F1962"/>
    <w:rsid w:val="005F1D0C"/>
    <w:rsid w:val="005F3A8E"/>
    <w:rsid w:val="005F4605"/>
    <w:rsid w:val="005F5285"/>
    <w:rsid w:val="005F55E4"/>
    <w:rsid w:val="0060064E"/>
    <w:rsid w:val="00600675"/>
    <w:rsid w:val="0060098A"/>
    <w:rsid w:val="00601441"/>
    <w:rsid w:val="00601696"/>
    <w:rsid w:val="00602D4F"/>
    <w:rsid w:val="00603EB6"/>
    <w:rsid w:val="006042E7"/>
    <w:rsid w:val="0060623A"/>
    <w:rsid w:val="006068A3"/>
    <w:rsid w:val="00610214"/>
    <w:rsid w:val="00610B59"/>
    <w:rsid w:val="0061264F"/>
    <w:rsid w:val="00613234"/>
    <w:rsid w:val="006136D6"/>
    <w:rsid w:val="00614754"/>
    <w:rsid w:val="00614F73"/>
    <w:rsid w:val="00615B2C"/>
    <w:rsid w:val="0061658F"/>
    <w:rsid w:val="00616B44"/>
    <w:rsid w:val="00617292"/>
    <w:rsid w:val="006175B3"/>
    <w:rsid w:val="006175E6"/>
    <w:rsid w:val="00620019"/>
    <w:rsid w:val="00620445"/>
    <w:rsid w:val="00620B4B"/>
    <w:rsid w:val="00620FC8"/>
    <w:rsid w:val="00621136"/>
    <w:rsid w:val="006212E5"/>
    <w:rsid w:val="006213AC"/>
    <w:rsid w:val="00621595"/>
    <w:rsid w:val="00621EBE"/>
    <w:rsid w:val="006223A4"/>
    <w:rsid w:val="006232F6"/>
    <w:rsid w:val="00623BA8"/>
    <w:rsid w:val="00623FEC"/>
    <w:rsid w:val="00624368"/>
    <w:rsid w:val="00624438"/>
    <w:rsid w:val="00625B74"/>
    <w:rsid w:val="00625BB8"/>
    <w:rsid w:val="006267F8"/>
    <w:rsid w:val="00626A72"/>
    <w:rsid w:val="006270EA"/>
    <w:rsid w:val="00627897"/>
    <w:rsid w:val="00627A1B"/>
    <w:rsid w:val="00627A48"/>
    <w:rsid w:val="00627D15"/>
    <w:rsid w:val="00627EC0"/>
    <w:rsid w:val="00630FE1"/>
    <w:rsid w:val="006312FA"/>
    <w:rsid w:val="00631449"/>
    <w:rsid w:val="006318DA"/>
    <w:rsid w:val="00631D24"/>
    <w:rsid w:val="0063243C"/>
    <w:rsid w:val="0063286D"/>
    <w:rsid w:val="00634B37"/>
    <w:rsid w:val="00634E44"/>
    <w:rsid w:val="00635D9F"/>
    <w:rsid w:val="006363C5"/>
    <w:rsid w:val="006369F2"/>
    <w:rsid w:val="00637358"/>
    <w:rsid w:val="00640ADC"/>
    <w:rsid w:val="00641425"/>
    <w:rsid w:val="00641B35"/>
    <w:rsid w:val="00641E7B"/>
    <w:rsid w:val="00642108"/>
    <w:rsid w:val="00642B1F"/>
    <w:rsid w:val="00642D15"/>
    <w:rsid w:val="006443D3"/>
    <w:rsid w:val="00644A6F"/>
    <w:rsid w:val="00644C1A"/>
    <w:rsid w:val="00646009"/>
    <w:rsid w:val="006465D3"/>
    <w:rsid w:val="00646B6E"/>
    <w:rsid w:val="00647107"/>
    <w:rsid w:val="006478A0"/>
    <w:rsid w:val="00647D12"/>
    <w:rsid w:val="00650409"/>
    <w:rsid w:val="0065102C"/>
    <w:rsid w:val="00651217"/>
    <w:rsid w:val="00651542"/>
    <w:rsid w:val="006515CE"/>
    <w:rsid w:val="006525EA"/>
    <w:rsid w:val="00653DFC"/>
    <w:rsid w:val="00654144"/>
    <w:rsid w:val="006549FE"/>
    <w:rsid w:val="00655D36"/>
    <w:rsid w:val="00657F43"/>
    <w:rsid w:val="0066066D"/>
    <w:rsid w:val="00660912"/>
    <w:rsid w:val="00660E95"/>
    <w:rsid w:val="00661BBF"/>
    <w:rsid w:val="00661F1D"/>
    <w:rsid w:val="00662C81"/>
    <w:rsid w:val="006635C4"/>
    <w:rsid w:val="00663B9D"/>
    <w:rsid w:val="006644FE"/>
    <w:rsid w:val="0066459B"/>
    <w:rsid w:val="0066470D"/>
    <w:rsid w:val="00664755"/>
    <w:rsid w:val="00665DEF"/>
    <w:rsid w:val="00665FCC"/>
    <w:rsid w:val="0066699F"/>
    <w:rsid w:val="006673F3"/>
    <w:rsid w:val="00667469"/>
    <w:rsid w:val="00667D95"/>
    <w:rsid w:val="006700CC"/>
    <w:rsid w:val="006702F8"/>
    <w:rsid w:val="00670C47"/>
    <w:rsid w:val="00671E11"/>
    <w:rsid w:val="006722E7"/>
    <w:rsid w:val="006731AB"/>
    <w:rsid w:val="006732F0"/>
    <w:rsid w:val="0067388D"/>
    <w:rsid w:val="006744FF"/>
    <w:rsid w:val="0067476D"/>
    <w:rsid w:val="006749D0"/>
    <w:rsid w:val="006756D7"/>
    <w:rsid w:val="006760FA"/>
    <w:rsid w:val="006817B3"/>
    <w:rsid w:val="00681C05"/>
    <w:rsid w:val="00681D7A"/>
    <w:rsid w:val="0068255F"/>
    <w:rsid w:val="00682B02"/>
    <w:rsid w:val="00685324"/>
    <w:rsid w:val="006857AA"/>
    <w:rsid w:val="00685BD7"/>
    <w:rsid w:val="006860C3"/>
    <w:rsid w:val="00686787"/>
    <w:rsid w:val="00687568"/>
    <w:rsid w:val="0068798F"/>
    <w:rsid w:val="00687C9B"/>
    <w:rsid w:val="006918AF"/>
    <w:rsid w:val="006920AA"/>
    <w:rsid w:val="0069253E"/>
    <w:rsid w:val="00692700"/>
    <w:rsid w:val="00692706"/>
    <w:rsid w:val="00693258"/>
    <w:rsid w:val="0069325D"/>
    <w:rsid w:val="006932D7"/>
    <w:rsid w:val="00693A89"/>
    <w:rsid w:val="00694780"/>
    <w:rsid w:val="00695CDC"/>
    <w:rsid w:val="00696421"/>
    <w:rsid w:val="006969B3"/>
    <w:rsid w:val="006969C9"/>
    <w:rsid w:val="00696EF6"/>
    <w:rsid w:val="006A0A9A"/>
    <w:rsid w:val="006A1A82"/>
    <w:rsid w:val="006A2D3D"/>
    <w:rsid w:val="006A3526"/>
    <w:rsid w:val="006A43D1"/>
    <w:rsid w:val="006A49B0"/>
    <w:rsid w:val="006A4D42"/>
    <w:rsid w:val="006A5D38"/>
    <w:rsid w:val="006A6444"/>
    <w:rsid w:val="006A6CB1"/>
    <w:rsid w:val="006A711B"/>
    <w:rsid w:val="006A767C"/>
    <w:rsid w:val="006A7A30"/>
    <w:rsid w:val="006B101B"/>
    <w:rsid w:val="006B15C9"/>
    <w:rsid w:val="006B1934"/>
    <w:rsid w:val="006B1C78"/>
    <w:rsid w:val="006B2277"/>
    <w:rsid w:val="006B27B4"/>
    <w:rsid w:val="006B2A0D"/>
    <w:rsid w:val="006B2CE5"/>
    <w:rsid w:val="006B33CF"/>
    <w:rsid w:val="006B3447"/>
    <w:rsid w:val="006B40DA"/>
    <w:rsid w:val="006B48CA"/>
    <w:rsid w:val="006B536A"/>
    <w:rsid w:val="006B5D2E"/>
    <w:rsid w:val="006B768D"/>
    <w:rsid w:val="006B79BF"/>
    <w:rsid w:val="006B7D12"/>
    <w:rsid w:val="006B7F3F"/>
    <w:rsid w:val="006C06C9"/>
    <w:rsid w:val="006C1A36"/>
    <w:rsid w:val="006C2BE8"/>
    <w:rsid w:val="006C34BA"/>
    <w:rsid w:val="006C3548"/>
    <w:rsid w:val="006C4013"/>
    <w:rsid w:val="006C4FDC"/>
    <w:rsid w:val="006C761A"/>
    <w:rsid w:val="006C7FE3"/>
    <w:rsid w:val="006D082F"/>
    <w:rsid w:val="006D0B0A"/>
    <w:rsid w:val="006D11C9"/>
    <w:rsid w:val="006D262E"/>
    <w:rsid w:val="006D2E15"/>
    <w:rsid w:val="006D31B5"/>
    <w:rsid w:val="006D333B"/>
    <w:rsid w:val="006D39A8"/>
    <w:rsid w:val="006D3ADD"/>
    <w:rsid w:val="006D4291"/>
    <w:rsid w:val="006D4A83"/>
    <w:rsid w:val="006D4F4D"/>
    <w:rsid w:val="006D6755"/>
    <w:rsid w:val="006D6B10"/>
    <w:rsid w:val="006D7EA5"/>
    <w:rsid w:val="006E0F79"/>
    <w:rsid w:val="006E1FB9"/>
    <w:rsid w:val="006E23C5"/>
    <w:rsid w:val="006E3107"/>
    <w:rsid w:val="006E6E43"/>
    <w:rsid w:val="006F00E0"/>
    <w:rsid w:val="006F0FC1"/>
    <w:rsid w:val="006F1197"/>
    <w:rsid w:val="006F12B3"/>
    <w:rsid w:val="006F16F9"/>
    <w:rsid w:val="006F1F87"/>
    <w:rsid w:val="006F217E"/>
    <w:rsid w:val="006F3790"/>
    <w:rsid w:val="006F3AAD"/>
    <w:rsid w:val="006F550D"/>
    <w:rsid w:val="006F5F73"/>
    <w:rsid w:val="006F6486"/>
    <w:rsid w:val="006F690E"/>
    <w:rsid w:val="006F69D2"/>
    <w:rsid w:val="006F6EC1"/>
    <w:rsid w:val="006F78A6"/>
    <w:rsid w:val="006F7B93"/>
    <w:rsid w:val="007004C9"/>
    <w:rsid w:val="00700A6A"/>
    <w:rsid w:val="00701C6E"/>
    <w:rsid w:val="00701CBA"/>
    <w:rsid w:val="00701F4D"/>
    <w:rsid w:val="0070378D"/>
    <w:rsid w:val="007040ED"/>
    <w:rsid w:val="00704D15"/>
    <w:rsid w:val="00705DDB"/>
    <w:rsid w:val="00706865"/>
    <w:rsid w:val="00707651"/>
    <w:rsid w:val="00707754"/>
    <w:rsid w:val="00707B12"/>
    <w:rsid w:val="00707B77"/>
    <w:rsid w:val="007107BB"/>
    <w:rsid w:val="0071085F"/>
    <w:rsid w:val="00710B9B"/>
    <w:rsid w:val="007111B0"/>
    <w:rsid w:val="00711471"/>
    <w:rsid w:val="00713798"/>
    <w:rsid w:val="007143C3"/>
    <w:rsid w:val="007146D8"/>
    <w:rsid w:val="00716222"/>
    <w:rsid w:val="007162A0"/>
    <w:rsid w:val="00717196"/>
    <w:rsid w:val="0072093C"/>
    <w:rsid w:val="00720ABA"/>
    <w:rsid w:val="00720E05"/>
    <w:rsid w:val="0072174B"/>
    <w:rsid w:val="00722F2F"/>
    <w:rsid w:val="00724027"/>
    <w:rsid w:val="007248E7"/>
    <w:rsid w:val="00724B3C"/>
    <w:rsid w:val="00725590"/>
    <w:rsid w:val="0072573F"/>
    <w:rsid w:val="00726473"/>
    <w:rsid w:val="007266C6"/>
    <w:rsid w:val="00726799"/>
    <w:rsid w:val="007267B7"/>
    <w:rsid w:val="00726C2D"/>
    <w:rsid w:val="0072705A"/>
    <w:rsid w:val="00727AAF"/>
    <w:rsid w:val="00730F19"/>
    <w:rsid w:val="0073118B"/>
    <w:rsid w:val="00731359"/>
    <w:rsid w:val="0073251F"/>
    <w:rsid w:val="007332C2"/>
    <w:rsid w:val="00733A1B"/>
    <w:rsid w:val="00733A5A"/>
    <w:rsid w:val="007341C9"/>
    <w:rsid w:val="0073433C"/>
    <w:rsid w:val="00734389"/>
    <w:rsid w:val="007344E0"/>
    <w:rsid w:val="007346A2"/>
    <w:rsid w:val="0073573B"/>
    <w:rsid w:val="00735DF8"/>
    <w:rsid w:val="00736609"/>
    <w:rsid w:val="0073671D"/>
    <w:rsid w:val="00740F4C"/>
    <w:rsid w:val="00741983"/>
    <w:rsid w:val="00742944"/>
    <w:rsid w:val="0074304E"/>
    <w:rsid w:val="007443FF"/>
    <w:rsid w:val="0074456F"/>
    <w:rsid w:val="00744D3C"/>
    <w:rsid w:val="00744DE9"/>
    <w:rsid w:val="00745176"/>
    <w:rsid w:val="007451BD"/>
    <w:rsid w:val="00745A08"/>
    <w:rsid w:val="00747042"/>
    <w:rsid w:val="007472AA"/>
    <w:rsid w:val="00747620"/>
    <w:rsid w:val="00750142"/>
    <w:rsid w:val="00750395"/>
    <w:rsid w:val="00750968"/>
    <w:rsid w:val="00751779"/>
    <w:rsid w:val="00751DAB"/>
    <w:rsid w:val="00751FC0"/>
    <w:rsid w:val="00753014"/>
    <w:rsid w:val="00753A1E"/>
    <w:rsid w:val="00753BB9"/>
    <w:rsid w:val="00754B6D"/>
    <w:rsid w:val="00756A2E"/>
    <w:rsid w:val="00757335"/>
    <w:rsid w:val="00757805"/>
    <w:rsid w:val="00757FC9"/>
    <w:rsid w:val="0076086C"/>
    <w:rsid w:val="00760E6D"/>
    <w:rsid w:val="00760ED3"/>
    <w:rsid w:val="00761018"/>
    <w:rsid w:val="00761CCF"/>
    <w:rsid w:val="0076205B"/>
    <w:rsid w:val="007625C4"/>
    <w:rsid w:val="007628DE"/>
    <w:rsid w:val="00763584"/>
    <w:rsid w:val="0076361B"/>
    <w:rsid w:val="0076390E"/>
    <w:rsid w:val="007639DE"/>
    <w:rsid w:val="00763E50"/>
    <w:rsid w:val="00764C64"/>
    <w:rsid w:val="00764E81"/>
    <w:rsid w:val="007654E3"/>
    <w:rsid w:val="0076565F"/>
    <w:rsid w:val="007660DD"/>
    <w:rsid w:val="007661AA"/>
    <w:rsid w:val="00766334"/>
    <w:rsid w:val="00766749"/>
    <w:rsid w:val="0076695B"/>
    <w:rsid w:val="007672F2"/>
    <w:rsid w:val="007677DF"/>
    <w:rsid w:val="00770A76"/>
    <w:rsid w:val="00770CA0"/>
    <w:rsid w:val="00771CB3"/>
    <w:rsid w:val="00773006"/>
    <w:rsid w:val="00773077"/>
    <w:rsid w:val="0077418E"/>
    <w:rsid w:val="00774354"/>
    <w:rsid w:val="007746DC"/>
    <w:rsid w:val="0077579A"/>
    <w:rsid w:val="00775862"/>
    <w:rsid w:val="00780580"/>
    <w:rsid w:val="007815B2"/>
    <w:rsid w:val="007816C2"/>
    <w:rsid w:val="00781B64"/>
    <w:rsid w:val="00782344"/>
    <w:rsid w:val="0078255C"/>
    <w:rsid w:val="00783345"/>
    <w:rsid w:val="00783461"/>
    <w:rsid w:val="00783AC2"/>
    <w:rsid w:val="00783BC4"/>
    <w:rsid w:val="00783D39"/>
    <w:rsid w:val="00784349"/>
    <w:rsid w:val="00784A53"/>
    <w:rsid w:val="00784DA9"/>
    <w:rsid w:val="00785085"/>
    <w:rsid w:val="00786D24"/>
    <w:rsid w:val="00786F6B"/>
    <w:rsid w:val="00787502"/>
    <w:rsid w:val="00787519"/>
    <w:rsid w:val="00790182"/>
    <w:rsid w:val="00790A65"/>
    <w:rsid w:val="00790C34"/>
    <w:rsid w:val="00791661"/>
    <w:rsid w:val="0079259E"/>
    <w:rsid w:val="00793999"/>
    <w:rsid w:val="00794D3D"/>
    <w:rsid w:val="00794D48"/>
    <w:rsid w:val="0079571C"/>
    <w:rsid w:val="0079581E"/>
    <w:rsid w:val="007A032D"/>
    <w:rsid w:val="007A0B11"/>
    <w:rsid w:val="007A110C"/>
    <w:rsid w:val="007A1370"/>
    <w:rsid w:val="007A2964"/>
    <w:rsid w:val="007A2CBC"/>
    <w:rsid w:val="007A2D6D"/>
    <w:rsid w:val="007A2FDA"/>
    <w:rsid w:val="007A31AC"/>
    <w:rsid w:val="007A3EBC"/>
    <w:rsid w:val="007A4900"/>
    <w:rsid w:val="007A4BE9"/>
    <w:rsid w:val="007A56AA"/>
    <w:rsid w:val="007A5E2D"/>
    <w:rsid w:val="007A5EC2"/>
    <w:rsid w:val="007A5FC1"/>
    <w:rsid w:val="007A6510"/>
    <w:rsid w:val="007A66D1"/>
    <w:rsid w:val="007A7FF2"/>
    <w:rsid w:val="007B03C3"/>
    <w:rsid w:val="007B0B8D"/>
    <w:rsid w:val="007B0CE4"/>
    <w:rsid w:val="007B135E"/>
    <w:rsid w:val="007B1B19"/>
    <w:rsid w:val="007B1F28"/>
    <w:rsid w:val="007B1F90"/>
    <w:rsid w:val="007B2F24"/>
    <w:rsid w:val="007B3971"/>
    <w:rsid w:val="007B3982"/>
    <w:rsid w:val="007B3B18"/>
    <w:rsid w:val="007B573E"/>
    <w:rsid w:val="007B5A35"/>
    <w:rsid w:val="007B6966"/>
    <w:rsid w:val="007C1048"/>
    <w:rsid w:val="007C1160"/>
    <w:rsid w:val="007C213E"/>
    <w:rsid w:val="007C331A"/>
    <w:rsid w:val="007C3852"/>
    <w:rsid w:val="007C4848"/>
    <w:rsid w:val="007C4880"/>
    <w:rsid w:val="007C4DCE"/>
    <w:rsid w:val="007C5626"/>
    <w:rsid w:val="007C5CC7"/>
    <w:rsid w:val="007C5F7E"/>
    <w:rsid w:val="007C602C"/>
    <w:rsid w:val="007C6062"/>
    <w:rsid w:val="007C7208"/>
    <w:rsid w:val="007C7281"/>
    <w:rsid w:val="007C7407"/>
    <w:rsid w:val="007C76AB"/>
    <w:rsid w:val="007C77DA"/>
    <w:rsid w:val="007C7A39"/>
    <w:rsid w:val="007D030D"/>
    <w:rsid w:val="007D03A9"/>
    <w:rsid w:val="007D27A7"/>
    <w:rsid w:val="007D32B2"/>
    <w:rsid w:val="007D422A"/>
    <w:rsid w:val="007D4476"/>
    <w:rsid w:val="007D448E"/>
    <w:rsid w:val="007D4B2A"/>
    <w:rsid w:val="007D4FE0"/>
    <w:rsid w:val="007D56D1"/>
    <w:rsid w:val="007D579D"/>
    <w:rsid w:val="007D57FF"/>
    <w:rsid w:val="007D5F72"/>
    <w:rsid w:val="007D6B00"/>
    <w:rsid w:val="007D6BA5"/>
    <w:rsid w:val="007D7045"/>
    <w:rsid w:val="007D73BA"/>
    <w:rsid w:val="007E0689"/>
    <w:rsid w:val="007E0719"/>
    <w:rsid w:val="007E0C54"/>
    <w:rsid w:val="007E0D18"/>
    <w:rsid w:val="007E1933"/>
    <w:rsid w:val="007E1980"/>
    <w:rsid w:val="007E1F34"/>
    <w:rsid w:val="007E23AB"/>
    <w:rsid w:val="007E23AD"/>
    <w:rsid w:val="007E23C5"/>
    <w:rsid w:val="007E2BB3"/>
    <w:rsid w:val="007E3161"/>
    <w:rsid w:val="007E521A"/>
    <w:rsid w:val="007E5C83"/>
    <w:rsid w:val="007E6D87"/>
    <w:rsid w:val="007E7607"/>
    <w:rsid w:val="007E7A5C"/>
    <w:rsid w:val="007E7FC4"/>
    <w:rsid w:val="007F03D7"/>
    <w:rsid w:val="007F0C90"/>
    <w:rsid w:val="007F19BC"/>
    <w:rsid w:val="007F1EDB"/>
    <w:rsid w:val="007F3A59"/>
    <w:rsid w:val="007F42C9"/>
    <w:rsid w:val="007F4E2F"/>
    <w:rsid w:val="007F604D"/>
    <w:rsid w:val="007F64AB"/>
    <w:rsid w:val="007F651A"/>
    <w:rsid w:val="007F70A7"/>
    <w:rsid w:val="007F7A9C"/>
    <w:rsid w:val="00801F37"/>
    <w:rsid w:val="008025A0"/>
    <w:rsid w:val="00802BE4"/>
    <w:rsid w:val="00802F9C"/>
    <w:rsid w:val="00803CE1"/>
    <w:rsid w:val="00804294"/>
    <w:rsid w:val="008042C7"/>
    <w:rsid w:val="008046EB"/>
    <w:rsid w:val="008047D2"/>
    <w:rsid w:val="00807006"/>
    <w:rsid w:val="0080716C"/>
    <w:rsid w:val="008071F1"/>
    <w:rsid w:val="008072C1"/>
    <w:rsid w:val="00807446"/>
    <w:rsid w:val="00807B21"/>
    <w:rsid w:val="00807BD8"/>
    <w:rsid w:val="00811254"/>
    <w:rsid w:val="008117C4"/>
    <w:rsid w:val="00812B2F"/>
    <w:rsid w:val="00812C26"/>
    <w:rsid w:val="00812EAF"/>
    <w:rsid w:val="0081319F"/>
    <w:rsid w:val="00813318"/>
    <w:rsid w:val="0081345E"/>
    <w:rsid w:val="00813727"/>
    <w:rsid w:val="00813EB9"/>
    <w:rsid w:val="008140B5"/>
    <w:rsid w:val="0081468D"/>
    <w:rsid w:val="00814C90"/>
    <w:rsid w:val="00815564"/>
    <w:rsid w:val="0081600D"/>
    <w:rsid w:val="008161FB"/>
    <w:rsid w:val="008164F1"/>
    <w:rsid w:val="00816E25"/>
    <w:rsid w:val="00817D61"/>
    <w:rsid w:val="008203B0"/>
    <w:rsid w:val="008204A8"/>
    <w:rsid w:val="00821133"/>
    <w:rsid w:val="00821B98"/>
    <w:rsid w:val="0082212C"/>
    <w:rsid w:val="008221CC"/>
    <w:rsid w:val="00823D6C"/>
    <w:rsid w:val="008256DC"/>
    <w:rsid w:val="0082618D"/>
    <w:rsid w:val="00826F7A"/>
    <w:rsid w:val="0082739A"/>
    <w:rsid w:val="00827A6C"/>
    <w:rsid w:val="00827DCC"/>
    <w:rsid w:val="00831007"/>
    <w:rsid w:val="0083156D"/>
    <w:rsid w:val="00831A6A"/>
    <w:rsid w:val="008332A0"/>
    <w:rsid w:val="00833EF0"/>
    <w:rsid w:val="008340E3"/>
    <w:rsid w:val="008346BD"/>
    <w:rsid w:val="0083488B"/>
    <w:rsid w:val="008349E9"/>
    <w:rsid w:val="00834C08"/>
    <w:rsid w:val="008350B1"/>
    <w:rsid w:val="0083532D"/>
    <w:rsid w:val="00835880"/>
    <w:rsid w:val="00835AD9"/>
    <w:rsid w:val="008370EE"/>
    <w:rsid w:val="00837878"/>
    <w:rsid w:val="008378AE"/>
    <w:rsid w:val="00837A60"/>
    <w:rsid w:val="00837BA7"/>
    <w:rsid w:val="00837E92"/>
    <w:rsid w:val="00840580"/>
    <w:rsid w:val="008419A6"/>
    <w:rsid w:val="00842C2D"/>
    <w:rsid w:val="0084333C"/>
    <w:rsid w:val="00843485"/>
    <w:rsid w:val="00843595"/>
    <w:rsid w:val="0084393D"/>
    <w:rsid w:val="00843EA6"/>
    <w:rsid w:val="00844B59"/>
    <w:rsid w:val="00844BA7"/>
    <w:rsid w:val="008450E1"/>
    <w:rsid w:val="00846018"/>
    <w:rsid w:val="008462F3"/>
    <w:rsid w:val="008466E0"/>
    <w:rsid w:val="008469B0"/>
    <w:rsid w:val="00846C43"/>
    <w:rsid w:val="00846EBC"/>
    <w:rsid w:val="008474C1"/>
    <w:rsid w:val="00847ABF"/>
    <w:rsid w:val="008500BD"/>
    <w:rsid w:val="00850BCF"/>
    <w:rsid w:val="008512AD"/>
    <w:rsid w:val="00852245"/>
    <w:rsid w:val="00852993"/>
    <w:rsid w:val="00853A22"/>
    <w:rsid w:val="0085471D"/>
    <w:rsid w:val="00854ABB"/>
    <w:rsid w:val="00854F61"/>
    <w:rsid w:val="00855830"/>
    <w:rsid w:val="008562AB"/>
    <w:rsid w:val="0085671B"/>
    <w:rsid w:val="00857E4D"/>
    <w:rsid w:val="008601FC"/>
    <w:rsid w:val="0086139C"/>
    <w:rsid w:val="0086152D"/>
    <w:rsid w:val="00861F04"/>
    <w:rsid w:val="008623CE"/>
    <w:rsid w:val="00862640"/>
    <w:rsid w:val="008627F6"/>
    <w:rsid w:val="00862950"/>
    <w:rsid w:val="0086399D"/>
    <w:rsid w:val="00863C0B"/>
    <w:rsid w:val="00863D48"/>
    <w:rsid w:val="0086791D"/>
    <w:rsid w:val="008705C3"/>
    <w:rsid w:val="00871B0D"/>
    <w:rsid w:val="008729A0"/>
    <w:rsid w:val="00873476"/>
    <w:rsid w:val="00873717"/>
    <w:rsid w:val="00874960"/>
    <w:rsid w:val="00874CDE"/>
    <w:rsid w:val="008751C8"/>
    <w:rsid w:val="0087524D"/>
    <w:rsid w:val="008762C8"/>
    <w:rsid w:val="00876839"/>
    <w:rsid w:val="00876CF5"/>
    <w:rsid w:val="00877000"/>
    <w:rsid w:val="00877CA3"/>
    <w:rsid w:val="00880A28"/>
    <w:rsid w:val="00880B85"/>
    <w:rsid w:val="00880C1B"/>
    <w:rsid w:val="00880EB8"/>
    <w:rsid w:val="00881082"/>
    <w:rsid w:val="008810CE"/>
    <w:rsid w:val="00881522"/>
    <w:rsid w:val="008827BD"/>
    <w:rsid w:val="00884B5A"/>
    <w:rsid w:val="00884C75"/>
    <w:rsid w:val="008850EA"/>
    <w:rsid w:val="008851DF"/>
    <w:rsid w:val="008854E1"/>
    <w:rsid w:val="008855AE"/>
    <w:rsid w:val="00885914"/>
    <w:rsid w:val="0088649F"/>
    <w:rsid w:val="00886958"/>
    <w:rsid w:val="00887BF9"/>
    <w:rsid w:val="00890091"/>
    <w:rsid w:val="00890A06"/>
    <w:rsid w:val="0089132D"/>
    <w:rsid w:val="0089218A"/>
    <w:rsid w:val="008921AD"/>
    <w:rsid w:val="008923A9"/>
    <w:rsid w:val="00892D07"/>
    <w:rsid w:val="0089301D"/>
    <w:rsid w:val="00893100"/>
    <w:rsid w:val="008944EC"/>
    <w:rsid w:val="00895F10"/>
    <w:rsid w:val="00895F87"/>
    <w:rsid w:val="00896847"/>
    <w:rsid w:val="00897201"/>
    <w:rsid w:val="00897F23"/>
    <w:rsid w:val="00897F71"/>
    <w:rsid w:val="008A01C7"/>
    <w:rsid w:val="008A122D"/>
    <w:rsid w:val="008A1322"/>
    <w:rsid w:val="008A21B6"/>
    <w:rsid w:val="008A3356"/>
    <w:rsid w:val="008A365C"/>
    <w:rsid w:val="008A3921"/>
    <w:rsid w:val="008A395C"/>
    <w:rsid w:val="008A4317"/>
    <w:rsid w:val="008A4BBE"/>
    <w:rsid w:val="008A57B3"/>
    <w:rsid w:val="008A5AE8"/>
    <w:rsid w:val="008A5D3B"/>
    <w:rsid w:val="008A5DF9"/>
    <w:rsid w:val="008A5ED8"/>
    <w:rsid w:val="008A6B0C"/>
    <w:rsid w:val="008A7245"/>
    <w:rsid w:val="008A772E"/>
    <w:rsid w:val="008B00EA"/>
    <w:rsid w:val="008B09B6"/>
    <w:rsid w:val="008B0BF3"/>
    <w:rsid w:val="008B0CBA"/>
    <w:rsid w:val="008B2F36"/>
    <w:rsid w:val="008B380F"/>
    <w:rsid w:val="008B4460"/>
    <w:rsid w:val="008B52B2"/>
    <w:rsid w:val="008B5711"/>
    <w:rsid w:val="008B5C94"/>
    <w:rsid w:val="008B5E21"/>
    <w:rsid w:val="008B761B"/>
    <w:rsid w:val="008B7E4C"/>
    <w:rsid w:val="008B7E81"/>
    <w:rsid w:val="008B7EC8"/>
    <w:rsid w:val="008B7EFE"/>
    <w:rsid w:val="008C0581"/>
    <w:rsid w:val="008C1521"/>
    <w:rsid w:val="008C1ED6"/>
    <w:rsid w:val="008C285C"/>
    <w:rsid w:val="008C3975"/>
    <w:rsid w:val="008C472C"/>
    <w:rsid w:val="008C4AF8"/>
    <w:rsid w:val="008C4FAA"/>
    <w:rsid w:val="008C5FCD"/>
    <w:rsid w:val="008C6554"/>
    <w:rsid w:val="008C7A36"/>
    <w:rsid w:val="008D0ED6"/>
    <w:rsid w:val="008D1219"/>
    <w:rsid w:val="008D1519"/>
    <w:rsid w:val="008D1E55"/>
    <w:rsid w:val="008D1ECC"/>
    <w:rsid w:val="008D209C"/>
    <w:rsid w:val="008D296B"/>
    <w:rsid w:val="008D2F8A"/>
    <w:rsid w:val="008D399B"/>
    <w:rsid w:val="008D3C08"/>
    <w:rsid w:val="008D4C63"/>
    <w:rsid w:val="008D5EEE"/>
    <w:rsid w:val="008D69A9"/>
    <w:rsid w:val="008D6B15"/>
    <w:rsid w:val="008D7061"/>
    <w:rsid w:val="008D7358"/>
    <w:rsid w:val="008D7592"/>
    <w:rsid w:val="008D7AD3"/>
    <w:rsid w:val="008D7E95"/>
    <w:rsid w:val="008E0D6A"/>
    <w:rsid w:val="008E1546"/>
    <w:rsid w:val="008E1978"/>
    <w:rsid w:val="008E249D"/>
    <w:rsid w:val="008E31E4"/>
    <w:rsid w:val="008E355E"/>
    <w:rsid w:val="008E38A4"/>
    <w:rsid w:val="008E3E0E"/>
    <w:rsid w:val="008E42D6"/>
    <w:rsid w:val="008E4C6A"/>
    <w:rsid w:val="008E5F4F"/>
    <w:rsid w:val="008E6453"/>
    <w:rsid w:val="008E6923"/>
    <w:rsid w:val="008E6D6C"/>
    <w:rsid w:val="008E750C"/>
    <w:rsid w:val="008E7668"/>
    <w:rsid w:val="008E76F2"/>
    <w:rsid w:val="008E780C"/>
    <w:rsid w:val="008E78EA"/>
    <w:rsid w:val="008E7A21"/>
    <w:rsid w:val="008F0097"/>
    <w:rsid w:val="008F01DC"/>
    <w:rsid w:val="008F04CB"/>
    <w:rsid w:val="008F07AF"/>
    <w:rsid w:val="008F07D5"/>
    <w:rsid w:val="008F0A9B"/>
    <w:rsid w:val="008F0C57"/>
    <w:rsid w:val="008F1A89"/>
    <w:rsid w:val="008F1D58"/>
    <w:rsid w:val="008F21B7"/>
    <w:rsid w:val="008F21BA"/>
    <w:rsid w:val="008F3BD9"/>
    <w:rsid w:val="008F3DA2"/>
    <w:rsid w:val="008F47B8"/>
    <w:rsid w:val="008F65E3"/>
    <w:rsid w:val="008F7533"/>
    <w:rsid w:val="008F7D4D"/>
    <w:rsid w:val="00900485"/>
    <w:rsid w:val="00902704"/>
    <w:rsid w:val="00902AC8"/>
    <w:rsid w:val="009033A5"/>
    <w:rsid w:val="00903C26"/>
    <w:rsid w:val="009043F8"/>
    <w:rsid w:val="00904A1E"/>
    <w:rsid w:val="00905A8F"/>
    <w:rsid w:val="00906B00"/>
    <w:rsid w:val="00910105"/>
    <w:rsid w:val="0091140E"/>
    <w:rsid w:val="00911966"/>
    <w:rsid w:val="00912019"/>
    <w:rsid w:val="0091248E"/>
    <w:rsid w:val="00912DF0"/>
    <w:rsid w:val="00913162"/>
    <w:rsid w:val="00913382"/>
    <w:rsid w:val="00913857"/>
    <w:rsid w:val="009138F7"/>
    <w:rsid w:val="009147B8"/>
    <w:rsid w:val="0091485B"/>
    <w:rsid w:val="00914BDF"/>
    <w:rsid w:val="0091513E"/>
    <w:rsid w:val="00915B4B"/>
    <w:rsid w:val="00915D86"/>
    <w:rsid w:val="00916986"/>
    <w:rsid w:val="00916A23"/>
    <w:rsid w:val="00920753"/>
    <w:rsid w:val="009207B4"/>
    <w:rsid w:val="009213BC"/>
    <w:rsid w:val="0092171B"/>
    <w:rsid w:val="009217D8"/>
    <w:rsid w:val="009218EE"/>
    <w:rsid w:val="00922755"/>
    <w:rsid w:val="00922DA8"/>
    <w:rsid w:val="00922F56"/>
    <w:rsid w:val="009243AF"/>
    <w:rsid w:val="00924785"/>
    <w:rsid w:val="00925069"/>
    <w:rsid w:val="0092561D"/>
    <w:rsid w:val="0092581A"/>
    <w:rsid w:val="00925AC9"/>
    <w:rsid w:val="009272CE"/>
    <w:rsid w:val="009273EE"/>
    <w:rsid w:val="00927499"/>
    <w:rsid w:val="00927BA0"/>
    <w:rsid w:val="0093164D"/>
    <w:rsid w:val="00931A68"/>
    <w:rsid w:val="00932CF5"/>
    <w:rsid w:val="00933CC0"/>
    <w:rsid w:val="00933D4C"/>
    <w:rsid w:val="00933E5B"/>
    <w:rsid w:val="00933F0E"/>
    <w:rsid w:val="0093400F"/>
    <w:rsid w:val="009344DD"/>
    <w:rsid w:val="009352C4"/>
    <w:rsid w:val="00935DB8"/>
    <w:rsid w:val="009360B6"/>
    <w:rsid w:val="00936A25"/>
    <w:rsid w:val="009414B8"/>
    <w:rsid w:val="009421C4"/>
    <w:rsid w:val="00943BB7"/>
    <w:rsid w:val="009444A3"/>
    <w:rsid w:val="0094475A"/>
    <w:rsid w:val="00945C52"/>
    <w:rsid w:val="00945FEE"/>
    <w:rsid w:val="00946976"/>
    <w:rsid w:val="00947635"/>
    <w:rsid w:val="00947C52"/>
    <w:rsid w:val="00950009"/>
    <w:rsid w:val="00950D11"/>
    <w:rsid w:val="00950ECA"/>
    <w:rsid w:val="00951056"/>
    <w:rsid w:val="00951369"/>
    <w:rsid w:val="00951617"/>
    <w:rsid w:val="00951A08"/>
    <w:rsid w:val="00951CB8"/>
    <w:rsid w:val="009525E9"/>
    <w:rsid w:val="00954E51"/>
    <w:rsid w:val="00955FA2"/>
    <w:rsid w:val="00956418"/>
    <w:rsid w:val="009565D6"/>
    <w:rsid w:val="00957A6C"/>
    <w:rsid w:val="00957B86"/>
    <w:rsid w:val="009613DD"/>
    <w:rsid w:val="00961A7C"/>
    <w:rsid w:val="00961BA3"/>
    <w:rsid w:val="009626EE"/>
    <w:rsid w:val="00962841"/>
    <w:rsid w:val="00962EC1"/>
    <w:rsid w:val="009630A8"/>
    <w:rsid w:val="00963B96"/>
    <w:rsid w:val="00964837"/>
    <w:rsid w:val="009655B8"/>
    <w:rsid w:val="0096598C"/>
    <w:rsid w:val="0096639A"/>
    <w:rsid w:val="0096674D"/>
    <w:rsid w:val="0096681B"/>
    <w:rsid w:val="009668D0"/>
    <w:rsid w:val="0096696E"/>
    <w:rsid w:val="0096703C"/>
    <w:rsid w:val="0096711B"/>
    <w:rsid w:val="009678A1"/>
    <w:rsid w:val="0097293D"/>
    <w:rsid w:val="0097326E"/>
    <w:rsid w:val="00973278"/>
    <w:rsid w:val="009734A1"/>
    <w:rsid w:val="00973E83"/>
    <w:rsid w:val="00975299"/>
    <w:rsid w:val="00975CB9"/>
    <w:rsid w:val="00975EAA"/>
    <w:rsid w:val="0097770D"/>
    <w:rsid w:val="009806A6"/>
    <w:rsid w:val="0098095C"/>
    <w:rsid w:val="00981FD5"/>
    <w:rsid w:val="00982393"/>
    <w:rsid w:val="00982876"/>
    <w:rsid w:val="00983E01"/>
    <w:rsid w:val="0098407B"/>
    <w:rsid w:val="009848EE"/>
    <w:rsid w:val="009850B0"/>
    <w:rsid w:val="00985181"/>
    <w:rsid w:val="00985E66"/>
    <w:rsid w:val="00987150"/>
    <w:rsid w:val="00987185"/>
    <w:rsid w:val="009874C1"/>
    <w:rsid w:val="00990248"/>
    <w:rsid w:val="0099034B"/>
    <w:rsid w:val="00990C66"/>
    <w:rsid w:val="00991978"/>
    <w:rsid w:val="00992A8C"/>
    <w:rsid w:val="009938D7"/>
    <w:rsid w:val="00993C87"/>
    <w:rsid w:val="00994906"/>
    <w:rsid w:val="00996CC8"/>
    <w:rsid w:val="00997FEC"/>
    <w:rsid w:val="009A0012"/>
    <w:rsid w:val="009A016A"/>
    <w:rsid w:val="009A0315"/>
    <w:rsid w:val="009A0529"/>
    <w:rsid w:val="009A0542"/>
    <w:rsid w:val="009A1276"/>
    <w:rsid w:val="009A1C76"/>
    <w:rsid w:val="009A1FA7"/>
    <w:rsid w:val="009A2E3D"/>
    <w:rsid w:val="009A2EE9"/>
    <w:rsid w:val="009A4370"/>
    <w:rsid w:val="009A63CC"/>
    <w:rsid w:val="009A714D"/>
    <w:rsid w:val="009A7294"/>
    <w:rsid w:val="009A72E5"/>
    <w:rsid w:val="009B059B"/>
    <w:rsid w:val="009B0F45"/>
    <w:rsid w:val="009B1291"/>
    <w:rsid w:val="009B132C"/>
    <w:rsid w:val="009B14AC"/>
    <w:rsid w:val="009B15D1"/>
    <w:rsid w:val="009B195D"/>
    <w:rsid w:val="009B24C4"/>
    <w:rsid w:val="009B2E86"/>
    <w:rsid w:val="009B3B38"/>
    <w:rsid w:val="009B5673"/>
    <w:rsid w:val="009B6B09"/>
    <w:rsid w:val="009B6C1E"/>
    <w:rsid w:val="009B70C8"/>
    <w:rsid w:val="009B7232"/>
    <w:rsid w:val="009B7BBB"/>
    <w:rsid w:val="009C03A5"/>
    <w:rsid w:val="009C087E"/>
    <w:rsid w:val="009C1C57"/>
    <w:rsid w:val="009C3D21"/>
    <w:rsid w:val="009C3DB4"/>
    <w:rsid w:val="009C3E09"/>
    <w:rsid w:val="009C5B89"/>
    <w:rsid w:val="009C5D7A"/>
    <w:rsid w:val="009C609E"/>
    <w:rsid w:val="009C699A"/>
    <w:rsid w:val="009D0110"/>
    <w:rsid w:val="009D01A7"/>
    <w:rsid w:val="009D0575"/>
    <w:rsid w:val="009D0CDC"/>
    <w:rsid w:val="009D12CB"/>
    <w:rsid w:val="009D1463"/>
    <w:rsid w:val="009D1A6F"/>
    <w:rsid w:val="009D1AE0"/>
    <w:rsid w:val="009D1CCF"/>
    <w:rsid w:val="009D23DD"/>
    <w:rsid w:val="009D2988"/>
    <w:rsid w:val="009D6008"/>
    <w:rsid w:val="009D6C29"/>
    <w:rsid w:val="009D6DAA"/>
    <w:rsid w:val="009D6DCA"/>
    <w:rsid w:val="009D7131"/>
    <w:rsid w:val="009E053B"/>
    <w:rsid w:val="009E0E3D"/>
    <w:rsid w:val="009E0E89"/>
    <w:rsid w:val="009E1BC9"/>
    <w:rsid w:val="009E27E3"/>
    <w:rsid w:val="009E29D4"/>
    <w:rsid w:val="009E2AE3"/>
    <w:rsid w:val="009E3C42"/>
    <w:rsid w:val="009E40C3"/>
    <w:rsid w:val="009E49E1"/>
    <w:rsid w:val="009E5AF9"/>
    <w:rsid w:val="009E6088"/>
    <w:rsid w:val="009E6682"/>
    <w:rsid w:val="009E6B84"/>
    <w:rsid w:val="009E6C76"/>
    <w:rsid w:val="009E79DD"/>
    <w:rsid w:val="009E7F8A"/>
    <w:rsid w:val="009F0E32"/>
    <w:rsid w:val="009F1B11"/>
    <w:rsid w:val="009F21E0"/>
    <w:rsid w:val="009F224C"/>
    <w:rsid w:val="009F227A"/>
    <w:rsid w:val="009F2572"/>
    <w:rsid w:val="009F36DB"/>
    <w:rsid w:val="009F3833"/>
    <w:rsid w:val="009F38BF"/>
    <w:rsid w:val="009F39CA"/>
    <w:rsid w:val="009F45A4"/>
    <w:rsid w:val="009F4E6B"/>
    <w:rsid w:val="009F5282"/>
    <w:rsid w:val="009F5667"/>
    <w:rsid w:val="009F57EE"/>
    <w:rsid w:val="009F70A9"/>
    <w:rsid w:val="009F7729"/>
    <w:rsid w:val="009F779A"/>
    <w:rsid w:val="00A0124A"/>
    <w:rsid w:val="00A019A0"/>
    <w:rsid w:val="00A021B1"/>
    <w:rsid w:val="00A02255"/>
    <w:rsid w:val="00A031AC"/>
    <w:rsid w:val="00A04FA0"/>
    <w:rsid w:val="00A0521F"/>
    <w:rsid w:val="00A058A0"/>
    <w:rsid w:val="00A06CB9"/>
    <w:rsid w:val="00A06E4D"/>
    <w:rsid w:val="00A07239"/>
    <w:rsid w:val="00A0758B"/>
    <w:rsid w:val="00A07F29"/>
    <w:rsid w:val="00A1073C"/>
    <w:rsid w:val="00A10E46"/>
    <w:rsid w:val="00A11096"/>
    <w:rsid w:val="00A11726"/>
    <w:rsid w:val="00A11AC0"/>
    <w:rsid w:val="00A12398"/>
    <w:rsid w:val="00A12881"/>
    <w:rsid w:val="00A12CF1"/>
    <w:rsid w:val="00A12FFA"/>
    <w:rsid w:val="00A14B4B"/>
    <w:rsid w:val="00A1599C"/>
    <w:rsid w:val="00A15BE0"/>
    <w:rsid w:val="00A15C75"/>
    <w:rsid w:val="00A1784F"/>
    <w:rsid w:val="00A20578"/>
    <w:rsid w:val="00A209FF"/>
    <w:rsid w:val="00A20B2E"/>
    <w:rsid w:val="00A2217F"/>
    <w:rsid w:val="00A22189"/>
    <w:rsid w:val="00A22646"/>
    <w:rsid w:val="00A22C55"/>
    <w:rsid w:val="00A24507"/>
    <w:rsid w:val="00A24FEC"/>
    <w:rsid w:val="00A25090"/>
    <w:rsid w:val="00A25C0E"/>
    <w:rsid w:val="00A2608B"/>
    <w:rsid w:val="00A30E9C"/>
    <w:rsid w:val="00A313C7"/>
    <w:rsid w:val="00A314C7"/>
    <w:rsid w:val="00A31EA2"/>
    <w:rsid w:val="00A31FE7"/>
    <w:rsid w:val="00A3209C"/>
    <w:rsid w:val="00A330CA"/>
    <w:rsid w:val="00A33498"/>
    <w:rsid w:val="00A335FD"/>
    <w:rsid w:val="00A339BD"/>
    <w:rsid w:val="00A34C86"/>
    <w:rsid w:val="00A34F21"/>
    <w:rsid w:val="00A3554C"/>
    <w:rsid w:val="00A355EA"/>
    <w:rsid w:val="00A36492"/>
    <w:rsid w:val="00A366D0"/>
    <w:rsid w:val="00A36A3A"/>
    <w:rsid w:val="00A36B9B"/>
    <w:rsid w:val="00A37F10"/>
    <w:rsid w:val="00A4080E"/>
    <w:rsid w:val="00A41163"/>
    <w:rsid w:val="00A41CF6"/>
    <w:rsid w:val="00A42A96"/>
    <w:rsid w:val="00A42E77"/>
    <w:rsid w:val="00A4339B"/>
    <w:rsid w:val="00A434D5"/>
    <w:rsid w:val="00A441EA"/>
    <w:rsid w:val="00A452A3"/>
    <w:rsid w:val="00A453DD"/>
    <w:rsid w:val="00A456D6"/>
    <w:rsid w:val="00A459E9"/>
    <w:rsid w:val="00A46418"/>
    <w:rsid w:val="00A47B54"/>
    <w:rsid w:val="00A5052B"/>
    <w:rsid w:val="00A512C4"/>
    <w:rsid w:val="00A51BF2"/>
    <w:rsid w:val="00A52A5C"/>
    <w:rsid w:val="00A539D2"/>
    <w:rsid w:val="00A53CBA"/>
    <w:rsid w:val="00A544F3"/>
    <w:rsid w:val="00A54919"/>
    <w:rsid w:val="00A550D1"/>
    <w:rsid w:val="00A5595F"/>
    <w:rsid w:val="00A55DA1"/>
    <w:rsid w:val="00A56061"/>
    <w:rsid w:val="00A5608E"/>
    <w:rsid w:val="00A56106"/>
    <w:rsid w:val="00A60C95"/>
    <w:rsid w:val="00A61496"/>
    <w:rsid w:val="00A6176A"/>
    <w:rsid w:val="00A62438"/>
    <w:rsid w:val="00A62858"/>
    <w:rsid w:val="00A6286F"/>
    <w:rsid w:val="00A630B2"/>
    <w:rsid w:val="00A64369"/>
    <w:rsid w:val="00A6544B"/>
    <w:rsid w:val="00A656A8"/>
    <w:rsid w:val="00A65A54"/>
    <w:rsid w:val="00A65BB4"/>
    <w:rsid w:val="00A6625A"/>
    <w:rsid w:val="00A66492"/>
    <w:rsid w:val="00A66601"/>
    <w:rsid w:val="00A67450"/>
    <w:rsid w:val="00A67585"/>
    <w:rsid w:val="00A703D9"/>
    <w:rsid w:val="00A70437"/>
    <w:rsid w:val="00A712F4"/>
    <w:rsid w:val="00A7174D"/>
    <w:rsid w:val="00A7188B"/>
    <w:rsid w:val="00A71B28"/>
    <w:rsid w:val="00A71D23"/>
    <w:rsid w:val="00A72AAA"/>
    <w:rsid w:val="00A72B8C"/>
    <w:rsid w:val="00A741B0"/>
    <w:rsid w:val="00A7432B"/>
    <w:rsid w:val="00A75083"/>
    <w:rsid w:val="00A754E7"/>
    <w:rsid w:val="00A756AB"/>
    <w:rsid w:val="00A75817"/>
    <w:rsid w:val="00A75AC3"/>
    <w:rsid w:val="00A76298"/>
    <w:rsid w:val="00A777D9"/>
    <w:rsid w:val="00A77E36"/>
    <w:rsid w:val="00A80218"/>
    <w:rsid w:val="00A817B8"/>
    <w:rsid w:val="00A81F83"/>
    <w:rsid w:val="00A82477"/>
    <w:rsid w:val="00A82A2A"/>
    <w:rsid w:val="00A8301C"/>
    <w:rsid w:val="00A83670"/>
    <w:rsid w:val="00A84E91"/>
    <w:rsid w:val="00A85744"/>
    <w:rsid w:val="00A8654F"/>
    <w:rsid w:val="00A86C44"/>
    <w:rsid w:val="00A90F46"/>
    <w:rsid w:val="00A90FD2"/>
    <w:rsid w:val="00A915FE"/>
    <w:rsid w:val="00A91853"/>
    <w:rsid w:val="00A92C60"/>
    <w:rsid w:val="00A93629"/>
    <w:rsid w:val="00A94020"/>
    <w:rsid w:val="00A9445A"/>
    <w:rsid w:val="00A94875"/>
    <w:rsid w:val="00A94FC9"/>
    <w:rsid w:val="00A95DEC"/>
    <w:rsid w:val="00A96D83"/>
    <w:rsid w:val="00A96D96"/>
    <w:rsid w:val="00A9710F"/>
    <w:rsid w:val="00A97C5F"/>
    <w:rsid w:val="00AA030C"/>
    <w:rsid w:val="00AA07E4"/>
    <w:rsid w:val="00AA105F"/>
    <w:rsid w:val="00AA1080"/>
    <w:rsid w:val="00AA13FA"/>
    <w:rsid w:val="00AA22C0"/>
    <w:rsid w:val="00AA2AA8"/>
    <w:rsid w:val="00AA401D"/>
    <w:rsid w:val="00AA41FF"/>
    <w:rsid w:val="00AA4DE5"/>
    <w:rsid w:val="00AA53CA"/>
    <w:rsid w:val="00AA5746"/>
    <w:rsid w:val="00AA61A9"/>
    <w:rsid w:val="00AA6D28"/>
    <w:rsid w:val="00AA70D7"/>
    <w:rsid w:val="00AB134A"/>
    <w:rsid w:val="00AB15BA"/>
    <w:rsid w:val="00AB27FE"/>
    <w:rsid w:val="00AB31C9"/>
    <w:rsid w:val="00AB4984"/>
    <w:rsid w:val="00AB56D2"/>
    <w:rsid w:val="00AB5FF0"/>
    <w:rsid w:val="00AB6540"/>
    <w:rsid w:val="00AB6F6A"/>
    <w:rsid w:val="00AB7489"/>
    <w:rsid w:val="00AB75FA"/>
    <w:rsid w:val="00AB7668"/>
    <w:rsid w:val="00AC0964"/>
    <w:rsid w:val="00AC0D6F"/>
    <w:rsid w:val="00AC2C2C"/>
    <w:rsid w:val="00AC2C68"/>
    <w:rsid w:val="00AC3689"/>
    <w:rsid w:val="00AC38E1"/>
    <w:rsid w:val="00AC39ED"/>
    <w:rsid w:val="00AC5F7F"/>
    <w:rsid w:val="00AC6CFF"/>
    <w:rsid w:val="00AC7B96"/>
    <w:rsid w:val="00AD0AAA"/>
    <w:rsid w:val="00AD199F"/>
    <w:rsid w:val="00AD3052"/>
    <w:rsid w:val="00AD49B5"/>
    <w:rsid w:val="00AD5076"/>
    <w:rsid w:val="00AD5519"/>
    <w:rsid w:val="00AD552A"/>
    <w:rsid w:val="00AD6143"/>
    <w:rsid w:val="00AD6E51"/>
    <w:rsid w:val="00AD71DA"/>
    <w:rsid w:val="00AD758B"/>
    <w:rsid w:val="00AD75FA"/>
    <w:rsid w:val="00AD76E0"/>
    <w:rsid w:val="00AD7864"/>
    <w:rsid w:val="00AD78F5"/>
    <w:rsid w:val="00AE02E6"/>
    <w:rsid w:val="00AE04BB"/>
    <w:rsid w:val="00AE0E9B"/>
    <w:rsid w:val="00AE1286"/>
    <w:rsid w:val="00AE1F8F"/>
    <w:rsid w:val="00AE26A7"/>
    <w:rsid w:val="00AE297B"/>
    <w:rsid w:val="00AE3013"/>
    <w:rsid w:val="00AE3DAF"/>
    <w:rsid w:val="00AE3E59"/>
    <w:rsid w:val="00AE4E6D"/>
    <w:rsid w:val="00AE57D7"/>
    <w:rsid w:val="00AE76CF"/>
    <w:rsid w:val="00AE7840"/>
    <w:rsid w:val="00AE7A6E"/>
    <w:rsid w:val="00AE7CA3"/>
    <w:rsid w:val="00AF0673"/>
    <w:rsid w:val="00AF0871"/>
    <w:rsid w:val="00AF11D7"/>
    <w:rsid w:val="00AF299F"/>
    <w:rsid w:val="00AF2AD1"/>
    <w:rsid w:val="00AF35D7"/>
    <w:rsid w:val="00AF3DCB"/>
    <w:rsid w:val="00AF4E41"/>
    <w:rsid w:val="00AF575A"/>
    <w:rsid w:val="00AF66C3"/>
    <w:rsid w:val="00AF6B2D"/>
    <w:rsid w:val="00AF7575"/>
    <w:rsid w:val="00B001E8"/>
    <w:rsid w:val="00B01638"/>
    <w:rsid w:val="00B019A3"/>
    <w:rsid w:val="00B02C58"/>
    <w:rsid w:val="00B02E0A"/>
    <w:rsid w:val="00B0348D"/>
    <w:rsid w:val="00B034AB"/>
    <w:rsid w:val="00B03953"/>
    <w:rsid w:val="00B047EB"/>
    <w:rsid w:val="00B0559A"/>
    <w:rsid w:val="00B05628"/>
    <w:rsid w:val="00B0628E"/>
    <w:rsid w:val="00B07048"/>
    <w:rsid w:val="00B07142"/>
    <w:rsid w:val="00B072A4"/>
    <w:rsid w:val="00B07B78"/>
    <w:rsid w:val="00B10324"/>
    <w:rsid w:val="00B11431"/>
    <w:rsid w:val="00B11CAC"/>
    <w:rsid w:val="00B12212"/>
    <w:rsid w:val="00B12329"/>
    <w:rsid w:val="00B125FF"/>
    <w:rsid w:val="00B12DC5"/>
    <w:rsid w:val="00B1322C"/>
    <w:rsid w:val="00B132F3"/>
    <w:rsid w:val="00B1458C"/>
    <w:rsid w:val="00B150A6"/>
    <w:rsid w:val="00B164DA"/>
    <w:rsid w:val="00B16912"/>
    <w:rsid w:val="00B17179"/>
    <w:rsid w:val="00B20A65"/>
    <w:rsid w:val="00B21185"/>
    <w:rsid w:val="00B21412"/>
    <w:rsid w:val="00B22CA0"/>
    <w:rsid w:val="00B22F9D"/>
    <w:rsid w:val="00B235C7"/>
    <w:rsid w:val="00B24CB9"/>
    <w:rsid w:val="00B252F5"/>
    <w:rsid w:val="00B257E8"/>
    <w:rsid w:val="00B25A6E"/>
    <w:rsid w:val="00B26694"/>
    <w:rsid w:val="00B27CD7"/>
    <w:rsid w:val="00B3004F"/>
    <w:rsid w:val="00B30172"/>
    <w:rsid w:val="00B30AD6"/>
    <w:rsid w:val="00B30C47"/>
    <w:rsid w:val="00B315C6"/>
    <w:rsid w:val="00B3192F"/>
    <w:rsid w:val="00B3275D"/>
    <w:rsid w:val="00B33EF0"/>
    <w:rsid w:val="00B33EF1"/>
    <w:rsid w:val="00B3417B"/>
    <w:rsid w:val="00B34B1C"/>
    <w:rsid w:val="00B350EE"/>
    <w:rsid w:val="00B35191"/>
    <w:rsid w:val="00B362EB"/>
    <w:rsid w:val="00B37663"/>
    <w:rsid w:val="00B37998"/>
    <w:rsid w:val="00B37B93"/>
    <w:rsid w:val="00B37CAC"/>
    <w:rsid w:val="00B4030F"/>
    <w:rsid w:val="00B41AD8"/>
    <w:rsid w:val="00B41DBA"/>
    <w:rsid w:val="00B426E3"/>
    <w:rsid w:val="00B4284E"/>
    <w:rsid w:val="00B431AB"/>
    <w:rsid w:val="00B43D47"/>
    <w:rsid w:val="00B44FA6"/>
    <w:rsid w:val="00B4565A"/>
    <w:rsid w:val="00B469C6"/>
    <w:rsid w:val="00B472E8"/>
    <w:rsid w:val="00B47CBF"/>
    <w:rsid w:val="00B50986"/>
    <w:rsid w:val="00B5112E"/>
    <w:rsid w:val="00B51404"/>
    <w:rsid w:val="00B52D18"/>
    <w:rsid w:val="00B53B51"/>
    <w:rsid w:val="00B54645"/>
    <w:rsid w:val="00B5498C"/>
    <w:rsid w:val="00B55645"/>
    <w:rsid w:val="00B55739"/>
    <w:rsid w:val="00B57A10"/>
    <w:rsid w:val="00B57D8D"/>
    <w:rsid w:val="00B604D6"/>
    <w:rsid w:val="00B614C2"/>
    <w:rsid w:val="00B61EFE"/>
    <w:rsid w:val="00B62163"/>
    <w:rsid w:val="00B6221F"/>
    <w:rsid w:val="00B6306D"/>
    <w:rsid w:val="00B63D98"/>
    <w:rsid w:val="00B63E79"/>
    <w:rsid w:val="00B64486"/>
    <w:rsid w:val="00B645A7"/>
    <w:rsid w:val="00B647BC"/>
    <w:rsid w:val="00B659D3"/>
    <w:rsid w:val="00B65CB0"/>
    <w:rsid w:val="00B66142"/>
    <w:rsid w:val="00B667CE"/>
    <w:rsid w:val="00B66E86"/>
    <w:rsid w:val="00B6706F"/>
    <w:rsid w:val="00B672DE"/>
    <w:rsid w:val="00B67ACC"/>
    <w:rsid w:val="00B67C6D"/>
    <w:rsid w:val="00B71640"/>
    <w:rsid w:val="00B71E8F"/>
    <w:rsid w:val="00B7269D"/>
    <w:rsid w:val="00B75804"/>
    <w:rsid w:val="00B75BE9"/>
    <w:rsid w:val="00B763E7"/>
    <w:rsid w:val="00B76608"/>
    <w:rsid w:val="00B76CC3"/>
    <w:rsid w:val="00B76FCA"/>
    <w:rsid w:val="00B77537"/>
    <w:rsid w:val="00B77908"/>
    <w:rsid w:val="00B806BC"/>
    <w:rsid w:val="00B80E74"/>
    <w:rsid w:val="00B81A15"/>
    <w:rsid w:val="00B81CE5"/>
    <w:rsid w:val="00B82C3A"/>
    <w:rsid w:val="00B8332D"/>
    <w:rsid w:val="00B84029"/>
    <w:rsid w:val="00B85169"/>
    <w:rsid w:val="00B8524F"/>
    <w:rsid w:val="00B855AB"/>
    <w:rsid w:val="00B85E41"/>
    <w:rsid w:val="00B86C3E"/>
    <w:rsid w:val="00B8725A"/>
    <w:rsid w:val="00B907C4"/>
    <w:rsid w:val="00B90A08"/>
    <w:rsid w:val="00B91D78"/>
    <w:rsid w:val="00B92385"/>
    <w:rsid w:val="00B926BD"/>
    <w:rsid w:val="00B92B2C"/>
    <w:rsid w:val="00B93219"/>
    <w:rsid w:val="00B933C3"/>
    <w:rsid w:val="00B940CF"/>
    <w:rsid w:val="00B94C61"/>
    <w:rsid w:val="00B957EC"/>
    <w:rsid w:val="00B9596E"/>
    <w:rsid w:val="00B96459"/>
    <w:rsid w:val="00BA1134"/>
    <w:rsid w:val="00BA15CE"/>
    <w:rsid w:val="00BA2798"/>
    <w:rsid w:val="00BA2AD7"/>
    <w:rsid w:val="00BA3961"/>
    <w:rsid w:val="00BA58BD"/>
    <w:rsid w:val="00BA5CDF"/>
    <w:rsid w:val="00BA63C1"/>
    <w:rsid w:val="00BA6639"/>
    <w:rsid w:val="00BA7254"/>
    <w:rsid w:val="00BB0678"/>
    <w:rsid w:val="00BB2628"/>
    <w:rsid w:val="00BB3A01"/>
    <w:rsid w:val="00BB411B"/>
    <w:rsid w:val="00BB4CD5"/>
    <w:rsid w:val="00BB69DD"/>
    <w:rsid w:val="00BB7533"/>
    <w:rsid w:val="00BB7B3F"/>
    <w:rsid w:val="00BC1308"/>
    <w:rsid w:val="00BC1D10"/>
    <w:rsid w:val="00BC2AE8"/>
    <w:rsid w:val="00BC33F9"/>
    <w:rsid w:val="00BC37F9"/>
    <w:rsid w:val="00BC3F67"/>
    <w:rsid w:val="00BC41E2"/>
    <w:rsid w:val="00BC4767"/>
    <w:rsid w:val="00BC4C9B"/>
    <w:rsid w:val="00BC7906"/>
    <w:rsid w:val="00BC79F3"/>
    <w:rsid w:val="00BD0A34"/>
    <w:rsid w:val="00BD10F9"/>
    <w:rsid w:val="00BD14AE"/>
    <w:rsid w:val="00BD1D3D"/>
    <w:rsid w:val="00BD31A7"/>
    <w:rsid w:val="00BD401B"/>
    <w:rsid w:val="00BD5274"/>
    <w:rsid w:val="00BD590C"/>
    <w:rsid w:val="00BD5DE3"/>
    <w:rsid w:val="00BD5EAE"/>
    <w:rsid w:val="00BD7CF4"/>
    <w:rsid w:val="00BD7DEE"/>
    <w:rsid w:val="00BE1C1C"/>
    <w:rsid w:val="00BE2685"/>
    <w:rsid w:val="00BE2B58"/>
    <w:rsid w:val="00BE3553"/>
    <w:rsid w:val="00BE356D"/>
    <w:rsid w:val="00BE457D"/>
    <w:rsid w:val="00BE4C31"/>
    <w:rsid w:val="00BE4D19"/>
    <w:rsid w:val="00BE58F9"/>
    <w:rsid w:val="00BE5B28"/>
    <w:rsid w:val="00BE5E38"/>
    <w:rsid w:val="00BE6017"/>
    <w:rsid w:val="00BE6167"/>
    <w:rsid w:val="00BE6F4B"/>
    <w:rsid w:val="00BE7C13"/>
    <w:rsid w:val="00BF04E8"/>
    <w:rsid w:val="00BF07F3"/>
    <w:rsid w:val="00BF17B8"/>
    <w:rsid w:val="00BF1E1D"/>
    <w:rsid w:val="00BF2471"/>
    <w:rsid w:val="00BF2CC2"/>
    <w:rsid w:val="00BF2D8D"/>
    <w:rsid w:val="00BF2E15"/>
    <w:rsid w:val="00BF2E57"/>
    <w:rsid w:val="00BF3145"/>
    <w:rsid w:val="00BF32B8"/>
    <w:rsid w:val="00BF32F1"/>
    <w:rsid w:val="00BF3469"/>
    <w:rsid w:val="00BF39C8"/>
    <w:rsid w:val="00BF39E4"/>
    <w:rsid w:val="00BF4C59"/>
    <w:rsid w:val="00BF4F25"/>
    <w:rsid w:val="00BF5D2B"/>
    <w:rsid w:val="00BF6122"/>
    <w:rsid w:val="00BF6C9F"/>
    <w:rsid w:val="00BF78CE"/>
    <w:rsid w:val="00C00B40"/>
    <w:rsid w:val="00C00D75"/>
    <w:rsid w:val="00C019AE"/>
    <w:rsid w:val="00C01E51"/>
    <w:rsid w:val="00C02682"/>
    <w:rsid w:val="00C031C6"/>
    <w:rsid w:val="00C031FA"/>
    <w:rsid w:val="00C03210"/>
    <w:rsid w:val="00C03D64"/>
    <w:rsid w:val="00C04918"/>
    <w:rsid w:val="00C04BCC"/>
    <w:rsid w:val="00C04E1E"/>
    <w:rsid w:val="00C052D2"/>
    <w:rsid w:val="00C0530F"/>
    <w:rsid w:val="00C11444"/>
    <w:rsid w:val="00C115E9"/>
    <w:rsid w:val="00C11FB0"/>
    <w:rsid w:val="00C1201B"/>
    <w:rsid w:val="00C1277F"/>
    <w:rsid w:val="00C137FC"/>
    <w:rsid w:val="00C13971"/>
    <w:rsid w:val="00C15B22"/>
    <w:rsid w:val="00C161F6"/>
    <w:rsid w:val="00C163EE"/>
    <w:rsid w:val="00C16B44"/>
    <w:rsid w:val="00C1710C"/>
    <w:rsid w:val="00C176AC"/>
    <w:rsid w:val="00C17FB3"/>
    <w:rsid w:val="00C200B4"/>
    <w:rsid w:val="00C20817"/>
    <w:rsid w:val="00C2083B"/>
    <w:rsid w:val="00C2155F"/>
    <w:rsid w:val="00C21A03"/>
    <w:rsid w:val="00C2368C"/>
    <w:rsid w:val="00C23F3F"/>
    <w:rsid w:val="00C24642"/>
    <w:rsid w:val="00C25467"/>
    <w:rsid w:val="00C254DA"/>
    <w:rsid w:val="00C25F24"/>
    <w:rsid w:val="00C261D7"/>
    <w:rsid w:val="00C270A6"/>
    <w:rsid w:val="00C27E29"/>
    <w:rsid w:val="00C30015"/>
    <w:rsid w:val="00C30C66"/>
    <w:rsid w:val="00C30DFC"/>
    <w:rsid w:val="00C318C1"/>
    <w:rsid w:val="00C32C57"/>
    <w:rsid w:val="00C33F55"/>
    <w:rsid w:val="00C34BCD"/>
    <w:rsid w:val="00C35765"/>
    <w:rsid w:val="00C359B6"/>
    <w:rsid w:val="00C359FC"/>
    <w:rsid w:val="00C35E50"/>
    <w:rsid w:val="00C36F1F"/>
    <w:rsid w:val="00C3791D"/>
    <w:rsid w:val="00C42442"/>
    <w:rsid w:val="00C42500"/>
    <w:rsid w:val="00C43A9F"/>
    <w:rsid w:val="00C44A02"/>
    <w:rsid w:val="00C4608E"/>
    <w:rsid w:val="00C476FA"/>
    <w:rsid w:val="00C509F4"/>
    <w:rsid w:val="00C50D4C"/>
    <w:rsid w:val="00C51384"/>
    <w:rsid w:val="00C51BA5"/>
    <w:rsid w:val="00C52DCD"/>
    <w:rsid w:val="00C537FF"/>
    <w:rsid w:val="00C53C8C"/>
    <w:rsid w:val="00C5477E"/>
    <w:rsid w:val="00C551DD"/>
    <w:rsid w:val="00C5546D"/>
    <w:rsid w:val="00C56FB0"/>
    <w:rsid w:val="00C60397"/>
    <w:rsid w:val="00C610AB"/>
    <w:rsid w:val="00C61118"/>
    <w:rsid w:val="00C6203D"/>
    <w:rsid w:val="00C6207D"/>
    <w:rsid w:val="00C62D3D"/>
    <w:rsid w:val="00C6408A"/>
    <w:rsid w:val="00C649D3"/>
    <w:rsid w:val="00C6529F"/>
    <w:rsid w:val="00C65C4A"/>
    <w:rsid w:val="00C66125"/>
    <w:rsid w:val="00C66D04"/>
    <w:rsid w:val="00C66FEC"/>
    <w:rsid w:val="00C67AB2"/>
    <w:rsid w:val="00C714DE"/>
    <w:rsid w:val="00C724FF"/>
    <w:rsid w:val="00C73099"/>
    <w:rsid w:val="00C731D4"/>
    <w:rsid w:val="00C738EF"/>
    <w:rsid w:val="00C74DD3"/>
    <w:rsid w:val="00C77F79"/>
    <w:rsid w:val="00C8078A"/>
    <w:rsid w:val="00C809A7"/>
    <w:rsid w:val="00C80C53"/>
    <w:rsid w:val="00C80E29"/>
    <w:rsid w:val="00C81E4C"/>
    <w:rsid w:val="00C826F0"/>
    <w:rsid w:val="00C82D45"/>
    <w:rsid w:val="00C830BE"/>
    <w:rsid w:val="00C83FF5"/>
    <w:rsid w:val="00C855C0"/>
    <w:rsid w:val="00C8561D"/>
    <w:rsid w:val="00C86B35"/>
    <w:rsid w:val="00C86C29"/>
    <w:rsid w:val="00C87101"/>
    <w:rsid w:val="00C87F1C"/>
    <w:rsid w:val="00C87F71"/>
    <w:rsid w:val="00C902B6"/>
    <w:rsid w:val="00C91097"/>
    <w:rsid w:val="00C9127D"/>
    <w:rsid w:val="00C91337"/>
    <w:rsid w:val="00C92C30"/>
    <w:rsid w:val="00C92EE9"/>
    <w:rsid w:val="00C935F3"/>
    <w:rsid w:val="00C936BC"/>
    <w:rsid w:val="00C93DBD"/>
    <w:rsid w:val="00C9420F"/>
    <w:rsid w:val="00C94340"/>
    <w:rsid w:val="00C9493E"/>
    <w:rsid w:val="00C9524C"/>
    <w:rsid w:val="00C955B4"/>
    <w:rsid w:val="00C95BA8"/>
    <w:rsid w:val="00C962D0"/>
    <w:rsid w:val="00C970FC"/>
    <w:rsid w:val="00C973BB"/>
    <w:rsid w:val="00CA090F"/>
    <w:rsid w:val="00CA0CB7"/>
    <w:rsid w:val="00CA0D4D"/>
    <w:rsid w:val="00CA1B80"/>
    <w:rsid w:val="00CA1F46"/>
    <w:rsid w:val="00CA2141"/>
    <w:rsid w:val="00CA274D"/>
    <w:rsid w:val="00CA2B3C"/>
    <w:rsid w:val="00CA2CD0"/>
    <w:rsid w:val="00CA3493"/>
    <w:rsid w:val="00CA3860"/>
    <w:rsid w:val="00CA4142"/>
    <w:rsid w:val="00CA4EAF"/>
    <w:rsid w:val="00CA53F1"/>
    <w:rsid w:val="00CA5822"/>
    <w:rsid w:val="00CA587E"/>
    <w:rsid w:val="00CA5B8D"/>
    <w:rsid w:val="00CA6961"/>
    <w:rsid w:val="00CA778D"/>
    <w:rsid w:val="00CB0003"/>
    <w:rsid w:val="00CB1222"/>
    <w:rsid w:val="00CB13EC"/>
    <w:rsid w:val="00CB18AC"/>
    <w:rsid w:val="00CB29BD"/>
    <w:rsid w:val="00CB2A69"/>
    <w:rsid w:val="00CB2CD6"/>
    <w:rsid w:val="00CB2FF4"/>
    <w:rsid w:val="00CB61BE"/>
    <w:rsid w:val="00CB65AC"/>
    <w:rsid w:val="00CB749A"/>
    <w:rsid w:val="00CB7545"/>
    <w:rsid w:val="00CB775B"/>
    <w:rsid w:val="00CC0491"/>
    <w:rsid w:val="00CC12CA"/>
    <w:rsid w:val="00CC17A5"/>
    <w:rsid w:val="00CC3CE2"/>
    <w:rsid w:val="00CC45B4"/>
    <w:rsid w:val="00CC4B61"/>
    <w:rsid w:val="00CC4B9B"/>
    <w:rsid w:val="00CC4C30"/>
    <w:rsid w:val="00CC4FB4"/>
    <w:rsid w:val="00CC6156"/>
    <w:rsid w:val="00CC7F07"/>
    <w:rsid w:val="00CD0209"/>
    <w:rsid w:val="00CD0E7D"/>
    <w:rsid w:val="00CD1646"/>
    <w:rsid w:val="00CD16A4"/>
    <w:rsid w:val="00CD1A80"/>
    <w:rsid w:val="00CD4730"/>
    <w:rsid w:val="00CD4795"/>
    <w:rsid w:val="00CD535B"/>
    <w:rsid w:val="00CD57C9"/>
    <w:rsid w:val="00CD6153"/>
    <w:rsid w:val="00CD6804"/>
    <w:rsid w:val="00CD7FA2"/>
    <w:rsid w:val="00CE0092"/>
    <w:rsid w:val="00CE019D"/>
    <w:rsid w:val="00CE2A3A"/>
    <w:rsid w:val="00CE2D45"/>
    <w:rsid w:val="00CE4211"/>
    <w:rsid w:val="00CE42B7"/>
    <w:rsid w:val="00CE4816"/>
    <w:rsid w:val="00CE52F5"/>
    <w:rsid w:val="00CE56FB"/>
    <w:rsid w:val="00CE5934"/>
    <w:rsid w:val="00CE6E75"/>
    <w:rsid w:val="00CE739B"/>
    <w:rsid w:val="00CE7966"/>
    <w:rsid w:val="00CF0455"/>
    <w:rsid w:val="00CF0E48"/>
    <w:rsid w:val="00CF1536"/>
    <w:rsid w:val="00CF1A91"/>
    <w:rsid w:val="00CF2301"/>
    <w:rsid w:val="00CF277F"/>
    <w:rsid w:val="00CF31BA"/>
    <w:rsid w:val="00CF347D"/>
    <w:rsid w:val="00CF3A3E"/>
    <w:rsid w:val="00CF4144"/>
    <w:rsid w:val="00CF45CA"/>
    <w:rsid w:val="00CF47A9"/>
    <w:rsid w:val="00CF487F"/>
    <w:rsid w:val="00CF4FA4"/>
    <w:rsid w:val="00CF5CF2"/>
    <w:rsid w:val="00CF67B9"/>
    <w:rsid w:val="00CF7480"/>
    <w:rsid w:val="00D002CA"/>
    <w:rsid w:val="00D00DF8"/>
    <w:rsid w:val="00D01201"/>
    <w:rsid w:val="00D0376B"/>
    <w:rsid w:val="00D03974"/>
    <w:rsid w:val="00D03CB6"/>
    <w:rsid w:val="00D04BC4"/>
    <w:rsid w:val="00D05F46"/>
    <w:rsid w:val="00D06168"/>
    <w:rsid w:val="00D061E8"/>
    <w:rsid w:val="00D06A41"/>
    <w:rsid w:val="00D06B38"/>
    <w:rsid w:val="00D07960"/>
    <w:rsid w:val="00D11090"/>
    <w:rsid w:val="00D116BA"/>
    <w:rsid w:val="00D11DDD"/>
    <w:rsid w:val="00D1297E"/>
    <w:rsid w:val="00D1310D"/>
    <w:rsid w:val="00D13A70"/>
    <w:rsid w:val="00D146AE"/>
    <w:rsid w:val="00D14797"/>
    <w:rsid w:val="00D14F44"/>
    <w:rsid w:val="00D15BF2"/>
    <w:rsid w:val="00D163B6"/>
    <w:rsid w:val="00D16400"/>
    <w:rsid w:val="00D16C17"/>
    <w:rsid w:val="00D170C0"/>
    <w:rsid w:val="00D203CF"/>
    <w:rsid w:val="00D204E3"/>
    <w:rsid w:val="00D21A1C"/>
    <w:rsid w:val="00D21D76"/>
    <w:rsid w:val="00D227A3"/>
    <w:rsid w:val="00D23172"/>
    <w:rsid w:val="00D23252"/>
    <w:rsid w:val="00D23BC8"/>
    <w:rsid w:val="00D23BF6"/>
    <w:rsid w:val="00D242CF"/>
    <w:rsid w:val="00D244FA"/>
    <w:rsid w:val="00D250D6"/>
    <w:rsid w:val="00D25A46"/>
    <w:rsid w:val="00D268D5"/>
    <w:rsid w:val="00D2787A"/>
    <w:rsid w:val="00D27A58"/>
    <w:rsid w:val="00D31392"/>
    <w:rsid w:val="00D3160C"/>
    <w:rsid w:val="00D31AE3"/>
    <w:rsid w:val="00D338A7"/>
    <w:rsid w:val="00D34241"/>
    <w:rsid w:val="00D34481"/>
    <w:rsid w:val="00D345FF"/>
    <w:rsid w:val="00D353E8"/>
    <w:rsid w:val="00D35A1E"/>
    <w:rsid w:val="00D35C7C"/>
    <w:rsid w:val="00D36154"/>
    <w:rsid w:val="00D36C83"/>
    <w:rsid w:val="00D37722"/>
    <w:rsid w:val="00D400F1"/>
    <w:rsid w:val="00D403C0"/>
    <w:rsid w:val="00D40B77"/>
    <w:rsid w:val="00D40E1F"/>
    <w:rsid w:val="00D414D7"/>
    <w:rsid w:val="00D418CE"/>
    <w:rsid w:val="00D41D03"/>
    <w:rsid w:val="00D421F1"/>
    <w:rsid w:val="00D42588"/>
    <w:rsid w:val="00D4289A"/>
    <w:rsid w:val="00D43CF2"/>
    <w:rsid w:val="00D44295"/>
    <w:rsid w:val="00D4563F"/>
    <w:rsid w:val="00D459CB"/>
    <w:rsid w:val="00D4600E"/>
    <w:rsid w:val="00D4722E"/>
    <w:rsid w:val="00D4797A"/>
    <w:rsid w:val="00D50387"/>
    <w:rsid w:val="00D505E6"/>
    <w:rsid w:val="00D5070B"/>
    <w:rsid w:val="00D508A1"/>
    <w:rsid w:val="00D529B8"/>
    <w:rsid w:val="00D53129"/>
    <w:rsid w:val="00D53BB0"/>
    <w:rsid w:val="00D5457F"/>
    <w:rsid w:val="00D55EC4"/>
    <w:rsid w:val="00D55F3B"/>
    <w:rsid w:val="00D56843"/>
    <w:rsid w:val="00D5723A"/>
    <w:rsid w:val="00D57C80"/>
    <w:rsid w:val="00D604E3"/>
    <w:rsid w:val="00D60F3D"/>
    <w:rsid w:val="00D61F7F"/>
    <w:rsid w:val="00D629BC"/>
    <w:rsid w:val="00D62FA6"/>
    <w:rsid w:val="00D63ABF"/>
    <w:rsid w:val="00D640FC"/>
    <w:rsid w:val="00D647AB"/>
    <w:rsid w:val="00D6658B"/>
    <w:rsid w:val="00D668C7"/>
    <w:rsid w:val="00D66A2D"/>
    <w:rsid w:val="00D67A91"/>
    <w:rsid w:val="00D71EC2"/>
    <w:rsid w:val="00D728F0"/>
    <w:rsid w:val="00D73DD7"/>
    <w:rsid w:val="00D751E1"/>
    <w:rsid w:val="00D75F6D"/>
    <w:rsid w:val="00D76406"/>
    <w:rsid w:val="00D76799"/>
    <w:rsid w:val="00D77A56"/>
    <w:rsid w:val="00D80BEC"/>
    <w:rsid w:val="00D8102E"/>
    <w:rsid w:val="00D81FF5"/>
    <w:rsid w:val="00D82CBB"/>
    <w:rsid w:val="00D83CA2"/>
    <w:rsid w:val="00D85039"/>
    <w:rsid w:val="00D850BB"/>
    <w:rsid w:val="00D851F2"/>
    <w:rsid w:val="00D862C7"/>
    <w:rsid w:val="00D86C6A"/>
    <w:rsid w:val="00D870D8"/>
    <w:rsid w:val="00D87C6A"/>
    <w:rsid w:val="00D9053B"/>
    <w:rsid w:val="00D90EAF"/>
    <w:rsid w:val="00D90EFB"/>
    <w:rsid w:val="00D91448"/>
    <w:rsid w:val="00D918EF"/>
    <w:rsid w:val="00D92B4D"/>
    <w:rsid w:val="00D9419B"/>
    <w:rsid w:val="00D94319"/>
    <w:rsid w:val="00D9464B"/>
    <w:rsid w:val="00D94DBC"/>
    <w:rsid w:val="00D9534E"/>
    <w:rsid w:val="00D954A7"/>
    <w:rsid w:val="00D96D4E"/>
    <w:rsid w:val="00D97A51"/>
    <w:rsid w:val="00DA1060"/>
    <w:rsid w:val="00DA11AD"/>
    <w:rsid w:val="00DA2D12"/>
    <w:rsid w:val="00DA3412"/>
    <w:rsid w:val="00DA4149"/>
    <w:rsid w:val="00DA56F4"/>
    <w:rsid w:val="00DA5B48"/>
    <w:rsid w:val="00DA5E15"/>
    <w:rsid w:val="00DA6281"/>
    <w:rsid w:val="00DA64F5"/>
    <w:rsid w:val="00DA6C8F"/>
    <w:rsid w:val="00DA6E55"/>
    <w:rsid w:val="00DA7B99"/>
    <w:rsid w:val="00DB0E2A"/>
    <w:rsid w:val="00DB1184"/>
    <w:rsid w:val="00DB1CF1"/>
    <w:rsid w:val="00DB2637"/>
    <w:rsid w:val="00DB33FE"/>
    <w:rsid w:val="00DB3DBD"/>
    <w:rsid w:val="00DB4739"/>
    <w:rsid w:val="00DB4B81"/>
    <w:rsid w:val="00DB50A3"/>
    <w:rsid w:val="00DB606B"/>
    <w:rsid w:val="00DB6144"/>
    <w:rsid w:val="00DB6916"/>
    <w:rsid w:val="00DB6B9D"/>
    <w:rsid w:val="00DB6BEA"/>
    <w:rsid w:val="00DB6DE6"/>
    <w:rsid w:val="00DB6F37"/>
    <w:rsid w:val="00DB77CA"/>
    <w:rsid w:val="00DC0009"/>
    <w:rsid w:val="00DC186B"/>
    <w:rsid w:val="00DC1FFF"/>
    <w:rsid w:val="00DC2738"/>
    <w:rsid w:val="00DC3417"/>
    <w:rsid w:val="00DC3911"/>
    <w:rsid w:val="00DC3A11"/>
    <w:rsid w:val="00DC427A"/>
    <w:rsid w:val="00DC4796"/>
    <w:rsid w:val="00DC514B"/>
    <w:rsid w:val="00DC7EDB"/>
    <w:rsid w:val="00DD026A"/>
    <w:rsid w:val="00DD0E7F"/>
    <w:rsid w:val="00DD1098"/>
    <w:rsid w:val="00DD2083"/>
    <w:rsid w:val="00DD220B"/>
    <w:rsid w:val="00DD24CA"/>
    <w:rsid w:val="00DD306C"/>
    <w:rsid w:val="00DD39A2"/>
    <w:rsid w:val="00DD3D64"/>
    <w:rsid w:val="00DD4124"/>
    <w:rsid w:val="00DD4156"/>
    <w:rsid w:val="00DD4570"/>
    <w:rsid w:val="00DD4600"/>
    <w:rsid w:val="00DD4A2B"/>
    <w:rsid w:val="00DD4F7E"/>
    <w:rsid w:val="00DD63A6"/>
    <w:rsid w:val="00DD6869"/>
    <w:rsid w:val="00DD68ED"/>
    <w:rsid w:val="00DD6FF4"/>
    <w:rsid w:val="00DD73B4"/>
    <w:rsid w:val="00DE021B"/>
    <w:rsid w:val="00DE0959"/>
    <w:rsid w:val="00DE1665"/>
    <w:rsid w:val="00DE1AB6"/>
    <w:rsid w:val="00DE2052"/>
    <w:rsid w:val="00DE29E8"/>
    <w:rsid w:val="00DE2C5D"/>
    <w:rsid w:val="00DE3B0A"/>
    <w:rsid w:val="00DE413D"/>
    <w:rsid w:val="00DE4F81"/>
    <w:rsid w:val="00DE4FED"/>
    <w:rsid w:val="00DE52FE"/>
    <w:rsid w:val="00DE5CC0"/>
    <w:rsid w:val="00DE686D"/>
    <w:rsid w:val="00DE7423"/>
    <w:rsid w:val="00DF040F"/>
    <w:rsid w:val="00DF1043"/>
    <w:rsid w:val="00DF17FF"/>
    <w:rsid w:val="00DF1B6F"/>
    <w:rsid w:val="00DF2E33"/>
    <w:rsid w:val="00DF314E"/>
    <w:rsid w:val="00DF3F71"/>
    <w:rsid w:val="00DF4990"/>
    <w:rsid w:val="00DF5373"/>
    <w:rsid w:val="00DF53CA"/>
    <w:rsid w:val="00DF5560"/>
    <w:rsid w:val="00DF63F4"/>
    <w:rsid w:val="00DF6BF9"/>
    <w:rsid w:val="00DF6D4D"/>
    <w:rsid w:val="00DF746C"/>
    <w:rsid w:val="00DF74A5"/>
    <w:rsid w:val="00DF7BB8"/>
    <w:rsid w:val="00E0111B"/>
    <w:rsid w:val="00E0133C"/>
    <w:rsid w:val="00E014FF"/>
    <w:rsid w:val="00E01BFF"/>
    <w:rsid w:val="00E0261B"/>
    <w:rsid w:val="00E028E3"/>
    <w:rsid w:val="00E03AF6"/>
    <w:rsid w:val="00E0404D"/>
    <w:rsid w:val="00E04129"/>
    <w:rsid w:val="00E064D5"/>
    <w:rsid w:val="00E06B0B"/>
    <w:rsid w:val="00E06D28"/>
    <w:rsid w:val="00E06E47"/>
    <w:rsid w:val="00E10490"/>
    <w:rsid w:val="00E10AFD"/>
    <w:rsid w:val="00E112C5"/>
    <w:rsid w:val="00E121DA"/>
    <w:rsid w:val="00E12D7F"/>
    <w:rsid w:val="00E1399A"/>
    <w:rsid w:val="00E13D91"/>
    <w:rsid w:val="00E13DD1"/>
    <w:rsid w:val="00E13E37"/>
    <w:rsid w:val="00E14B56"/>
    <w:rsid w:val="00E157E3"/>
    <w:rsid w:val="00E15836"/>
    <w:rsid w:val="00E1677A"/>
    <w:rsid w:val="00E16B0A"/>
    <w:rsid w:val="00E16BBD"/>
    <w:rsid w:val="00E16D5B"/>
    <w:rsid w:val="00E16FBD"/>
    <w:rsid w:val="00E17890"/>
    <w:rsid w:val="00E17ED2"/>
    <w:rsid w:val="00E17F9D"/>
    <w:rsid w:val="00E20592"/>
    <w:rsid w:val="00E207D4"/>
    <w:rsid w:val="00E210E1"/>
    <w:rsid w:val="00E21D5A"/>
    <w:rsid w:val="00E227A6"/>
    <w:rsid w:val="00E227DB"/>
    <w:rsid w:val="00E23C16"/>
    <w:rsid w:val="00E247B4"/>
    <w:rsid w:val="00E250DB"/>
    <w:rsid w:val="00E2579E"/>
    <w:rsid w:val="00E257B0"/>
    <w:rsid w:val="00E25847"/>
    <w:rsid w:val="00E26632"/>
    <w:rsid w:val="00E268F1"/>
    <w:rsid w:val="00E26F74"/>
    <w:rsid w:val="00E30E10"/>
    <w:rsid w:val="00E32663"/>
    <w:rsid w:val="00E339D2"/>
    <w:rsid w:val="00E33B7B"/>
    <w:rsid w:val="00E33C17"/>
    <w:rsid w:val="00E3450A"/>
    <w:rsid w:val="00E34D89"/>
    <w:rsid w:val="00E35A1A"/>
    <w:rsid w:val="00E35EF9"/>
    <w:rsid w:val="00E3637B"/>
    <w:rsid w:val="00E371B6"/>
    <w:rsid w:val="00E37293"/>
    <w:rsid w:val="00E40819"/>
    <w:rsid w:val="00E40A76"/>
    <w:rsid w:val="00E426F5"/>
    <w:rsid w:val="00E42C64"/>
    <w:rsid w:val="00E42D55"/>
    <w:rsid w:val="00E433A7"/>
    <w:rsid w:val="00E43BF2"/>
    <w:rsid w:val="00E43C65"/>
    <w:rsid w:val="00E4480C"/>
    <w:rsid w:val="00E44C4F"/>
    <w:rsid w:val="00E455E8"/>
    <w:rsid w:val="00E45B2B"/>
    <w:rsid w:val="00E461F1"/>
    <w:rsid w:val="00E46ED3"/>
    <w:rsid w:val="00E4747F"/>
    <w:rsid w:val="00E4786A"/>
    <w:rsid w:val="00E50324"/>
    <w:rsid w:val="00E50417"/>
    <w:rsid w:val="00E51010"/>
    <w:rsid w:val="00E5202A"/>
    <w:rsid w:val="00E522AB"/>
    <w:rsid w:val="00E5241B"/>
    <w:rsid w:val="00E5318C"/>
    <w:rsid w:val="00E5340B"/>
    <w:rsid w:val="00E53430"/>
    <w:rsid w:val="00E5356F"/>
    <w:rsid w:val="00E5378E"/>
    <w:rsid w:val="00E53D67"/>
    <w:rsid w:val="00E55098"/>
    <w:rsid w:val="00E56A41"/>
    <w:rsid w:val="00E56AFA"/>
    <w:rsid w:val="00E5734B"/>
    <w:rsid w:val="00E5790A"/>
    <w:rsid w:val="00E60FAE"/>
    <w:rsid w:val="00E6113E"/>
    <w:rsid w:val="00E61751"/>
    <w:rsid w:val="00E62202"/>
    <w:rsid w:val="00E6259B"/>
    <w:rsid w:val="00E63900"/>
    <w:rsid w:val="00E64389"/>
    <w:rsid w:val="00E65ADE"/>
    <w:rsid w:val="00E65F2A"/>
    <w:rsid w:val="00E66EDB"/>
    <w:rsid w:val="00E67368"/>
    <w:rsid w:val="00E6776A"/>
    <w:rsid w:val="00E67B8E"/>
    <w:rsid w:val="00E7099C"/>
    <w:rsid w:val="00E710CC"/>
    <w:rsid w:val="00E716FD"/>
    <w:rsid w:val="00E71E37"/>
    <w:rsid w:val="00E72469"/>
    <w:rsid w:val="00E72F2B"/>
    <w:rsid w:val="00E73FAB"/>
    <w:rsid w:val="00E74077"/>
    <w:rsid w:val="00E74428"/>
    <w:rsid w:val="00E745A6"/>
    <w:rsid w:val="00E762BC"/>
    <w:rsid w:val="00E7656D"/>
    <w:rsid w:val="00E76D59"/>
    <w:rsid w:val="00E76D6F"/>
    <w:rsid w:val="00E76F2B"/>
    <w:rsid w:val="00E77416"/>
    <w:rsid w:val="00E80002"/>
    <w:rsid w:val="00E802AF"/>
    <w:rsid w:val="00E803FC"/>
    <w:rsid w:val="00E80CBC"/>
    <w:rsid w:val="00E8162C"/>
    <w:rsid w:val="00E816DC"/>
    <w:rsid w:val="00E81F65"/>
    <w:rsid w:val="00E82033"/>
    <w:rsid w:val="00E824FF"/>
    <w:rsid w:val="00E83797"/>
    <w:rsid w:val="00E83D63"/>
    <w:rsid w:val="00E843AD"/>
    <w:rsid w:val="00E86DB2"/>
    <w:rsid w:val="00E8795C"/>
    <w:rsid w:val="00E90633"/>
    <w:rsid w:val="00E90CDC"/>
    <w:rsid w:val="00E91082"/>
    <w:rsid w:val="00E914B0"/>
    <w:rsid w:val="00E92FA4"/>
    <w:rsid w:val="00E9321B"/>
    <w:rsid w:val="00E935A3"/>
    <w:rsid w:val="00E93B5C"/>
    <w:rsid w:val="00E946FA"/>
    <w:rsid w:val="00E94E2A"/>
    <w:rsid w:val="00E95197"/>
    <w:rsid w:val="00E95DD2"/>
    <w:rsid w:val="00E96071"/>
    <w:rsid w:val="00E96113"/>
    <w:rsid w:val="00E96798"/>
    <w:rsid w:val="00E96A15"/>
    <w:rsid w:val="00EA1EC5"/>
    <w:rsid w:val="00EA2CE0"/>
    <w:rsid w:val="00EA301A"/>
    <w:rsid w:val="00EA335C"/>
    <w:rsid w:val="00EA3B3A"/>
    <w:rsid w:val="00EA4121"/>
    <w:rsid w:val="00EA4228"/>
    <w:rsid w:val="00EA4AB2"/>
    <w:rsid w:val="00EA4B80"/>
    <w:rsid w:val="00EA5675"/>
    <w:rsid w:val="00EA5969"/>
    <w:rsid w:val="00EA5A8C"/>
    <w:rsid w:val="00EA719B"/>
    <w:rsid w:val="00EA7295"/>
    <w:rsid w:val="00EA7360"/>
    <w:rsid w:val="00EA77EB"/>
    <w:rsid w:val="00EB060F"/>
    <w:rsid w:val="00EB1045"/>
    <w:rsid w:val="00EB1DD2"/>
    <w:rsid w:val="00EB1E3A"/>
    <w:rsid w:val="00EB1E5E"/>
    <w:rsid w:val="00EB2091"/>
    <w:rsid w:val="00EB2C44"/>
    <w:rsid w:val="00EB2D58"/>
    <w:rsid w:val="00EB2E57"/>
    <w:rsid w:val="00EB32A6"/>
    <w:rsid w:val="00EB4FBF"/>
    <w:rsid w:val="00EB51B3"/>
    <w:rsid w:val="00EB597A"/>
    <w:rsid w:val="00EB6270"/>
    <w:rsid w:val="00EB6621"/>
    <w:rsid w:val="00EB6CF9"/>
    <w:rsid w:val="00EB760B"/>
    <w:rsid w:val="00EB7A11"/>
    <w:rsid w:val="00EC0EEC"/>
    <w:rsid w:val="00EC1651"/>
    <w:rsid w:val="00EC2CAE"/>
    <w:rsid w:val="00EC2DE8"/>
    <w:rsid w:val="00EC5A61"/>
    <w:rsid w:val="00EC5D7A"/>
    <w:rsid w:val="00EC6574"/>
    <w:rsid w:val="00EC6606"/>
    <w:rsid w:val="00EC681E"/>
    <w:rsid w:val="00EC6822"/>
    <w:rsid w:val="00EC6BEE"/>
    <w:rsid w:val="00EC783A"/>
    <w:rsid w:val="00ED03B0"/>
    <w:rsid w:val="00ED06A6"/>
    <w:rsid w:val="00ED072C"/>
    <w:rsid w:val="00ED0ED3"/>
    <w:rsid w:val="00ED258A"/>
    <w:rsid w:val="00ED394A"/>
    <w:rsid w:val="00ED42A1"/>
    <w:rsid w:val="00ED4F9C"/>
    <w:rsid w:val="00ED5BB6"/>
    <w:rsid w:val="00ED736E"/>
    <w:rsid w:val="00EE007F"/>
    <w:rsid w:val="00EE1AB2"/>
    <w:rsid w:val="00EE20B3"/>
    <w:rsid w:val="00EE2210"/>
    <w:rsid w:val="00EE2338"/>
    <w:rsid w:val="00EE2EF4"/>
    <w:rsid w:val="00EE3AA6"/>
    <w:rsid w:val="00EE5CFA"/>
    <w:rsid w:val="00EE6151"/>
    <w:rsid w:val="00EE61C5"/>
    <w:rsid w:val="00EE6F2B"/>
    <w:rsid w:val="00EE7993"/>
    <w:rsid w:val="00EF005A"/>
    <w:rsid w:val="00EF09B0"/>
    <w:rsid w:val="00EF2387"/>
    <w:rsid w:val="00EF24D2"/>
    <w:rsid w:val="00EF2F8D"/>
    <w:rsid w:val="00EF3998"/>
    <w:rsid w:val="00EF538C"/>
    <w:rsid w:val="00EF6411"/>
    <w:rsid w:val="00EF6FFC"/>
    <w:rsid w:val="00EF7530"/>
    <w:rsid w:val="00F00B5F"/>
    <w:rsid w:val="00F01FCF"/>
    <w:rsid w:val="00F044C4"/>
    <w:rsid w:val="00F048F5"/>
    <w:rsid w:val="00F04D7B"/>
    <w:rsid w:val="00F07949"/>
    <w:rsid w:val="00F1173E"/>
    <w:rsid w:val="00F11D6A"/>
    <w:rsid w:val="00F122C0"/>
    <w:rsid w:val="00F1306E"/>
    <w:rsid w:val="00F13896"/>
    <w:rsid w:val="00F13EC2"/>
    <w:rsid w:val="00F14227"/>
    <w:rsid w:val="00F147B9"/>
    <w:rsid w:val="00F155DD"/>
    <w:rsid w:val="00F15A24"/>
    <w:rsid w:val="00F17E9A"/>
    <w:rsid w:val="00F2118B"/>
    <w:rsid w:val="00F21431"/>
    <w:rsid w:val="00F21DB9"/>
    <w:rsid w:val="00F21DD6"/>
    <w:rsid w:val="00F22670"/>
    <w:rsid w:val="00F226DF"/>
    <w:rsid w:val="00F227C1"/>
    <w:rsid w:val="00F2297D"/>
    <w:rsid w:val="00F23878"/>
    <w:rsid w:val="00F240DA"/>
    <w:rsid w:val="00F24286"/>
    <w:rsid w:val="00F2641E"/>
    <w:rsid w:val="00F265A1"/>
    <w:rsid w:val="00F303A2"/>
    <w:rsid w:val="00F314A1"/>
    <w:rsid w:val="00F32DE7"/>
    <w:rsid w:val="00F33249"/>
    <w:rsid w:val="00F3340A"/>
    <w:rsid w:val="00F33E9C"/>
    <w:rsid w:val="00F37C85"/>
    <w:rsid w:val="00F41692"/>
    <w:rsid w:val="00F41A11"/>
    <w:rsid w:val="00F42EAA"/>
    <w:rsid w:val="00F43C5D"/>
    <w:rsid w:val="00F440C3"/>
    <w:rsid w:val="00F4453F"/>
    <w:rsid w:val="00F45431"/>
    <w:rsid w:val="00F47A38"/>
    <w:rsid w:val="00F47ABB"/>
    <w:rsid w:val="00F5011E"/>
    <w:rsid w:val="00F50780"/>
    <w:rsid w:val="00F50A10"/>
    <w:rsid w:val="00F512F1"/>
    <w:rsid w:val="00F51661"/>
    <w:rsid w:val="00F51668"/>
    <w:rsid w:val="00F51CAC"/>
    <w:rsid w:val="00F521C0"/>
    <w:rsid w:val="00F53842"/>
    <w:rsid w:val="00F54084"/>
    <w:rsid w:val="00F54379"/>
    <w:rsid w:val="00F550AC"/>
    <w:rsid w:val="00F5566E"/>
    <w:rsid w:val="00F55D1A"/>
    <w:rsid w:val="00F5682B"/>
    <w:rsid w:val="00F56C5D"/>
    <w:rsid w:val="00F56F19"/>
    <w:rsid w:val="00F6012E"/>
    <w:rsid w:val="00F60253"/>
    <w:rsid w:val="00F6077A"/>
    <w:rsid w:val="00F6107B"/>
    <w:rsid w:val="00F610F4"/>
    <w:rsid w:val="00F61238"/>
    <w:rsid w:val="00F6244B"/>
    <w:rsid w:val="00F633BD"/>
    <w:rsid w:val="00F63D63"/>
    <w:rsid w:val="00F6455F"/>
    <w:rsid w:val="00F64E8D"/>
    <w:rsid w:val="00F65015"/>
    <w:rsid w:val="00F65445"/>
    <w:rsid w:val="00F660FB"/>
    <w:rsid w:val="00F66834"/>
    <w:rsid w:val="00F670AC"/>
    <w:rsid w:val="00F67C9D"/>
    <w:rsid w:val="00F701FC"/>
    <w:rsid w:val="00F70CCE"/>
    <w:rsid w:val="00F71441"/>
    <w:rsid w:val="00F72992"/>
    <w:rsid w:val="00F746F3"/>
    <w:rsid w:val="00F74BF5"/>
    <w:rsid w:val="00F75083"/>
    <w:rsid w:val="00F75210"/>
    <w:rsid w:val="00F758B2"/>
    <w:rsid w:val="00F75DB9"/>
    <w:rsid w:val="00F767E6"/>
    <w:rsid w:val="00F76F0E"/>
    <w:rsid w:val="00F777B5"/>
    <w:rsid w:val="00F801C1"/>
    <w:rsid w:val="00F80672"/>
    <w:rsid w:val="00F813F4"/>
    <w:rsid w:val="00F8199D"/>
    <w:rsid w:val="00F82459"/>
    <w:rsid w:val="00F834F0"/>
    <w:rsid w:val="00F838CB"/>
    <w:rsid w:val="00F84194"/>
    <w:rsid w:val="00F846A0"/>
    <w:rsid w:val="00F85C45"/>
    <w:rsid w:val="00F86034"/>
    <w:rsid w:val="00F86EEF"/>
    <w:rsid w:val="00F87EAE"/>
    <w:rsid w:val="00F90379"/>
    <w:rsid w:val="00F9120D"/>
    <w:rsid w:val="00F913EA"/>
    <w:rsid w:val="00F916DF"/>
    <w:rsid w:val="00F91FB5"/>
    <w:rsid w:val="00F92567"/>
    <w:rsid w:val="00F92910"/>
    <w:rsid w:val="00F932FC"/>
    <w:rsid w:val="00F9474B"/>
    <w:rsid w:val="00F94B45"/>
    <w:rsid w:val="00F9528F"/>
    <w:rsid w:val="00F95606"/>
    <w:rsid w:val="00F95C28"/>
    <w:rsid w:val="00F96B79"/>
    <w:rsid w:val="00F96BB2"/>
    <w:rsid w:val="00F973FF"/>
    <w:rsid w:val="00FA1053"/>
    <w:rsid w:val="00FA1179"/>
    <w:rsid w:val="00FA15EB"/>
    <w:rsid w:val="00FA1825"/>
    <w:rsid w:val="00FA1945"/>
    <w:rsid w:val="00FA194B"/>
    <w:rsid w:val="00FA1C23"/>
    <w:rsid w:val="00FA297C"/>
    <w:rsid w:val="00FA2C76"/>
    <w:rsid w:val="00FA30FD"/>
    <w:rsid w:val="00FA3275"/>
    <w:rsid w:val="00FA3307"/>
    <w:rsid w:val="00FA337B"/>
    <w:rsid w:val="00FA3C17"/>
    <w:rsid w:val="00FA3DEE"/>
    <w:rsid w:val="00FA4F8D"/>
    <w:rsid w:val="00FA5C20"/>
    <w:rsid w:val="00FA5E16"/>
    <w:rsid w:val="00FA5F5A"/>
    <w:rsid w:val="00FA61C9"/>
    <w:rsid w:val="00FA67E6"/>
    <w:rsid w:val="00FA7FFC"/>
    <w:rsid w:val="00FB0DC6"/>
    <w:rsid w:val="00FB129C"/>
    <w:rsid w:val="00FB1331"/>
    <w:rsid w:val="00FB16C2"/>
    <w:rsid w:val="00FB1E1F"/>
    <w:rsid w:val="00FB30FD"/>
    <w:rsid w:val="00FB3FE5"/>
    <w:rsid w:val="00FB43B6"/>
    <w:rsid w:val="00FB4BB3"/>
    <w:rsid w:val="00FB4CD8"/>
    <w:rsid w:val="00FB69E6"/>
    <w:rsid w:val="00FB71B6"/>
    <w:rsid w:val="00FB7733"/>
    <w:rsid w:val="00FB77C6"/>
    <w:rsid w:val="00FC0DE0"/>
    <w:rsid w:val="00FC1520"/>
    <w:rsid w:val="00FC2255"/>
    <w:rsid w:val="00FC2758"/>
    <w:rsid w:val="00FC2759"/>
    <w:rsid w:val="00FC3518"/>
    <w:rsid w:val="00FC3C52"/>
    <w:rsid w:val="00FC4248"/>
    <w:rsid w:val="00FC473B"/>
    <w:rsid w:val="00FC4C86"/>
    <w:rsid w:val="00FC5B91"/>
    <w:rsid w:val="00FC63DF"/>
    <w:rsid w:val="00FC66E7"/>
    <w:rsid w:val="00FC6A10"/>
    <w:rsid w:val="00FC7178"/>
    <w:rsid w:val="00FD041B"/>
    <w:rsid w:val="00FD05EC"/>
    <w:rsid w:val="00FD0675"/>
    <w:rsid w:val="00FD1174"/>
    <w:rsid w:val="00FD11BF"/>
    <w:rsid w:val="00FD1CBD"/>
    <w:rsid w:val="00FD29C2"/>
    <w:rsid w:val="00FD4C31"/>
    <w:rsid w:val="00FD6105"/>
    <w:rsid w:val="00FD6334"/>
    <w:rsid w:val="00FD6617"/>
    <w:rsid w:val="00FD6EAD"/>
    <w:rsid w:val="00FD77C9"/>
    <w:rsid w:val="00FE030B"/>
    <w:rsid w:val="00FE0B2A"/>
    <w:rsid w:val="00FE15BE"/>
    <w:rsid w:val="00FE1AA9"/>
    <w:rsid w:val="00FE2B39"/>
    <w:rsid w:val="00FE3715"/>
    <w:rsid w:val="00FE5C6E"/>
    <w:rsid w:val="00FE7768"/>
    <w:rsid w:val="00FF0566"/>
    <w:rsid w:val="00FF0E1A"/>
    <w:rsid w:val="00FF10BD"/>
    <w:rsid w:val="00FF19B4"/>
    <w:rsid w:val="00FF260C"/>
    <w:rsid w:val="00FF3A4A"/>
    <w:rsid w:val="00FF68B9"/>
    <w:rsid w:val="00FF7531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1.25pt"/>
    </o:shapedefaults>
    <o:shapelayout v:ext="edit">
      <o:idmap v:ext="edit" data="1"/>
    </o:shapelayout>
  </w:shapeDefaults>
  <w:decimalSymbol w:val=","/>
  <w:listSeparator w:val=";"/>
  <w14:docId w14:val="0D0E10E6"/>
  <w15:chartTrackingRefBased/>
  <w15:docId w15:val="{F11F1C3C-24A5-4748-8BE0-7FAF6403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9D0CDC"/>
    <w:rPr>
      <w:sz w:val="24"/>
      <w:szCs w:val="24"/>
    </w:rPr>
  </w:style>
  <w:style w:type="paragraph" w:styleId="1">
    <w:name w:val="heading 1"/>
    <w:basedOn w:val="10"/>
    <w:next w:val="10"/>
    <w:link w:val="11"/>
    <w:qFormat/>
    <w:rsid w:val="000454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qFormat/>
    <w:rsid w:val="000454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qFormat/>
    <w:rsid w:val="000454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qFormat/>
    <w:rsid w:val="000454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0454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045454"/>
    <w:pPr>
      <w:keepNext/>
      <w:keepLines/>
      <w:spacing w:before="200" w:after="40"/>
      <w:outlineLvl w:val="5"/>
    </w:pPr>
    <w:rPr>
      <w:b/>
    </w:rPr>
  </w:style>
  <w:style w:type="paragraph" w:styleId="7">
    <w:name w:val="heading 7"/>
    <w:basedOn w:val="a2"/>
    <w:next w:val="a2"/>
    <w:link w:val="70"/>
    <w:qFormat/>
    <w:locked/>
    <w:rsid w:val="00CF31BA"/>
    <w:pPr>
      <w:spacing w:before="240" w:after="60" w:line="276" w:lineRule="auto"/>
      <w:outlineLvl w:val="6"/>
    </w:pPr>
    <w:rPr>
      <w:rFonts w:ascii="Calibri" w:hAnsi="Calibr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045454"/>
    <w:rPr>
      <w:lang w:val="ru-RU" w:eastAsia="ru-RU"/>
    </w:rPr>
  </w:style>
  <w:style w:type="paragraph" w:styleId="a6">
    <w:name w:val="Title"/>
    <w:basedOn w:val="10"/>
    <w:next w:val="10"/>
    <w:link w:val="a7"/>
    <w:uiPriority w:val="99"/>
    <w:qFormat/>
    <w:rsid w:val="0004545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7">
    <w:name w:val="Назва Знак"/>
    <w:link w:val="a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Subtitle"/>
    <w:basedOn w:val="10"/>
    <w:next w:val="10"/>
    <w:link w:val="a9"/>
    <w:uiPriority w:val="99"/>
    <w:qFormat/>
    <w:rsid w:val="00045454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9">
    <w:name w:val="Підзаголовок Знак"/>
    <w:link w:val="a8"/>
    <w:uiPriority w:val="11"/>
    <w:locked/>
    <w:rPr>
      <w:rFonts w:ascii="Cambria" w:hAnsi="Cambria" w:cs="Times New Roman"/>
      <w:sz w:val="24"/>
      <w:szCs w:val="24"/>
    </w:rPr>
  </w:style>
  <w:style w:type="table" w:customStyle="1" w:styleId="aa">
    <w:name w:val="Стиль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тиль12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тиль11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тиль10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тиль9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8">
    <w:name w:val="Стиль8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71">
    <w:name w:val="Стиль7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61">
    <w:name w:val="Стиль6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51">
    <w:name w:val="Стиль5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тиль4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тиль3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тиль2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тиль1"/>
    <w:uiPriority w:val="99"/>
    <w:rsid w:val="00045454"/>
    <w:rPr>
      <w:lang w:val="ru-RU" w:eastAsia="ru-RU"/>
    </w:rPr>
    <w:tblPr>
      <w:tblStyleRowBandSize w:val="1"/>
      <w:tblStyleColBandSize w:val="1"/>
      <w:tblInd w:w="0" w:type="dxa"/>
      <w:tblCellMar>
        <w:top w:w="0" w:type="dxa"/>
        <w:left w:w="56" w:type="dxa"/>
        <w:bottom w:w="0" w:type="dxa"/>
        <w:right w:w="56" w:type="dxa"/>
      </w:tblCellMar>
    </w:tblPr>
  </w:style>
  <w:style w:type="character" w:styleId="ab">
    <w:name w:val="Hyperlink"/>
    <w:uiPriority w:val="99"/>
    <w:rsid w:val="00A31FE7"/>
    <w:rPr>
      <w:color w:val="0000FF"/>
      <w:u w:val="single"/>
    </w:rPr>
  </w:style>
  <w:style w:type="paragraph" w:customStyle="1" w:styleId="14">
    <w:name w:val="Обычный1"/>
    <w:uiPriority w:val="99"/>
    <w:rsid w:val="00CA274D"/>
    <w:rPr>
      <w:lang w:val="ru-RU" w:eastAsia="ru-RU"/>
    </w:rPr>
  </w:style>
  <w:style w:type="paragraph" w:customStyle="1" w:styleId="ac">
    <w:name w:val="Чертежный"/>
    <w:rsid w:val="00CA274D"/>
    <w:pPr>
      <w:jc w:val="both"/>
    </w:pPr>
    <w:rPr>
      <w:rFonts w:ascii="ISOCPEUR" w:hAnsi="ISOCPEUR"/>
      <w:i/>
      <w:iCs/>
      <w:sz w:val="28"/>
      <w:szCs w:val="28"/>
      <w:lang w:eastAsia="ru-RU"/>
    </w:rPr>
  </w:style>
  <w:style w:type="paragraph" w:styleId="ad">
    <w:name w:val="header"/>
    <w:basedOn w:val="a2"/>
    <w:link w:val="ae"/>
    <w:unhideWhenUsed/>
    <w:rsid w:val="00362148"/>
    <w:pPr>
      <w:tabs>
        <w:tab w:val="center" w:pos="4677"/>
        <w:tab w:val="right" w:pos="9355"/>
      </w:tabs>
    </w:pPr>
  </w:style>
  <w:style w:type="character" w:customStyle="1" w:styleId="ae">
    <w:name w:val="Верхній колонтитул Знак"/>
    <w:basedOn w:val="a3"/>
    <w:link w:val="ad"/>
    <w:rsid w:val="00362148"/>
  </w:style>
  <w:style w:type="paragraph" w:styleId="af">
    <w:name w:val="footer"/>
    <w:basedOn w:val="a2"/>
    <w:link w:val="af0"/>
    <w:unhideWhenUsed/>
    <w:rsid w:val="00362148"/>
    <w:pPr>
      <w:tabs>
        <w:tab w:val="center" w:pos="4677"/>
        <w:tab w:val="right" w:pos="9355"/>
      </w:tabs>
    </w:pPr>
  </w:style>
  <w:style w:type="character" w:customStyle="1" w:styleId="af0">
    <w:name w:val="Нижній колонтитул Знак"/>
    <w:basedOn w:val="a3"/>
    <w:link w:val="af"/>
    <w:rsid w:val="00362148"/>
  </w:style>
  <w:style w:type="paragraph" w:styleId="32">
    <w:name w:val="Body Text 3"/>
    <w:basedOn w:val="a2"/>
    <w:link w:val="33"/>
    <w:unhideWhenUsed/>
    <w:rsid w:val="000368F6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link w:val="32"/>
    <w:uiPriority w:val="99"/>
    <w:semiHidden/>
    <w:rsid w:val="000368F6"/>
    <w:rPr>
      <w:sz w:val="16"/>
      <w:szCs w:val="16"/>
    </w:rPr>
  </w:style>
  <w:style w:type="paragraph" w:styleId="af1">
    <w:name w:val="Balloon Text"/>
    <w:basedOn w:val="a2"/>
    <w:link w:val="af2"/>
    <w:unhideWhenUsed/>
    <w:rsid w:val="00787502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у виносці Знак"/>
    <w:link w:val="af1"/>
    <w:rsid w:val="00787502"/>
    <w:rPr>
      <w:rFonts w:ascii="Tahoma" w:eastAsia="Calibri" w:hAnsi="Tahoma" w:cs="Tahoma"/>
      <w:sz w:val="16"/>
      <w:szCs w:val="16"/>
      <w:lang w:eastAsia="en-US"/>
    </w:rPr>
  </w:style>
  <w:style w:type="paragraph" w:styleId="af3">
    <w:name w:val="Body Text"/>
    <w:basedOn w:val="a2"/>
    <w:link w:val="af4"/>
    <w:rsid w:val="00922755"/>
    <w:pPr>
      <w:tabs>
        <w:tab w:val="left" w:pos="720"/>
      </w:tabs>
      <w:suppressAutoHyphens/>
      <w:jc w:val="both"/>
    </w:pPr>
    <w:rPr>
      <w:sz w:val="28"/>
      <w:szCs w:val="28"/>
      <w:lang w:eastAsia="ar-SA"/>
    </w:rPr>
  </w:style>
  <w:style w:type="character" w:customStyle="1" w:styleId="af4">
    <w:name w:val="Основний текст Знак"/>
    <w:link w:val="af3"/>
    <w:rsid w:val="00922755"/>
    <w:rPr>
      <w:sz w:val="28"/>
      <w:szCs w:val="28"/>
      <w:lang w:val="uk-UA" w:eastAsia="ar-SA"/>
    </w:rPr>
  </w:style>
  <w:style w:type="paragraph" w:styleId="af5">
    <w:name w:val="Body Text Indent"/>
    <w:basedOn w:val="a2"/>
    <w:link w:val="af6"/>
    <w:unhideWhenUsed/>
    <w:rsid w:val="005D55CD"/>
    <w:pPr>
      <w:spacing w:after="120"/>
      <w:ind w:left="283"/>
    </w:pPr>
  </w:style>
  <w:style w:type="character" w:customStyle="1" w:styleId="af6">
    <w:name w:val="Основний текст з відступом Знак"/>
    <w:basedOn w:val="a3"/>
    <w:link w:val="af5"/>
    <w:rsid w:val="005D55CD"/>
  </w:style>
  <w:style w:type="numbering" w:customStyle="1" w:styleId="15">
    <w:name w:val="Нет списка1"/>
    <w:next w:val="a5"/>
    <w:semiHidden/>
    <w:rsid w:val="005D55CD"/>
  </w:style>
  <w:style w:type="character" w:styleId="af7">
    <w:name w:val="page number"/>
    <w:rsid w:val="005D55CD"/>
    <w:rPr>
      <w:sz w:val="20"/>
    </w:rPr>
  </w:style>
  <w:style w:type="paragraph" w:styleId="34">
    <w:name w:val="Body Text Indent 3"/>
    <w:basedOn w:val="a2"/>
    <w:link w:val="35"/>
    <w:rsid w:val="005D55CD"/>
    <w:pPr>
      <w:ind w:firstLine="851"/>
      <w:jc w:val="both"/>
    </w:pPr>
    <w:rPr>
      <w:sz w:val="28"/>
    </w:rPr>
  </w:style>
  <w:style w:type="character" w:customStyle="1" w:styleId="35">
    <w:name w:val="Основний текст з відступом 3 Знак"/>
    <w:link w:val="34"/>
    <w:rsid w:val="005D55CD"/>
    <w:rPr>
      <w:sz w:val="28"/>
      <w:lang w:val="uk-UA"/>
    </w:rPr>
  </w:style>
  <w:style w:type="paragraph" w:customStyle="1" w:styleId="Ye">
    <w:name w:val="Yeбычный"/>
    <w:rsid w:val="005D55CD"/>
    <w:pPr>
      <w:widowControl w:val="0"/>
      <w:spacing w:line="360" w:lineRule="auto"/>
      <w:ind w:firstLine="720"/>
      <w:jc w:val="both"/>
    </w:pPr>
    <w:rPr>
      <w:snapToGrid w:val="0"/>
      <w:sz w:val="28"/>
      <w:lang w:val="ru-RU" w:eastAsia="ru-RU"/>
    </w:rPr>
  </w:style>
  <w:style w:type="table" w:styleId="af8">
    <w:name w:val="Table Grid"/>
    <w:basedOn w:val="a4"/>
    <w:uiPriority w:val="39"/>
    <w:locked/>
    <w:rsid w:val="005D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Стиль основной Таймс Роман"/>
    <w:basedOn w:val="a2"/>
    <w:rsid w:val="005D55CD"/>
    <w:pPr>
      <w:ind w:firstLine="851"/>
      <w:jc w:val="both"/>
    </w:pPr>
    <w:rPr>
      <w:sz w:val="28"/>
    </w:rPr>
  </w:style>
  <w:style w:type="character" w:styleId="afa">
    <w:name w:val="Strong"/>
    <w:uiPriority w:val="22"/>
    <w:qFormat/>
    <w:locked/>
    <w:rsid w:val="005D55CD"/>
    <w:rPr>
      <w:b/>
      <w:bCs/>
    </w:rPr>
  </w:style>
  <w:style w:type="paragraph" w:styleId="22">
    <w:name w:val="Body Text Indent 2"/>
    <w:basedOn w:val="a2"/>
    <w:link w:val="23"/>
    <w:uiPriority w:val="99"/>
    <w:rsid w:val="005D55CD"/>
    <w:pPr>
      <w:widowControl w:val="0"/>
      <w:spacing w:after="120" w:line="480" w:lineRule="auto"/>
      <w:ind w:left="283"/>
    </w:pPr>
    <w:rPr>
      <w:sz w:val="28"/>
    </w:rPr>
  </w:style>
  <w:style w:type="character" w:customStyle="1" w:styleId="23">
    <w:name w:val="Основний текст з відступом 2 Знак"/>
    <w:link w:val="22"/>
    <w:uiPriority w:val="99"/>
    <w:rsid w:val="005D55CD"/>
    <w:rPr>
      <w:sz w:val="28"/>
    </w:rPr>
  </w:style>
  <w:style w:type="character" w:customStyle="1" w:styleId="spelle">
    <w:name w:val="spelle"/>
    <w:basedOn w:val="a3"/>
    <w:rsid w:val="005D55CD"/>
  </w:style>
  <w:style w:type="character" w:customStyle="1" w:styleId="WW8Num3z1">
    <w:name w:val="WW8Num3z1"/>
    <w:rsid w:val="005D55CD"/>
    <w:rPr>
      <w:rFonts w:ascii="Symbol" w:hAnsi="Symbol" w:cs="Courier New"/>
    </w:rPr>
  </w:style>
  <w:style w:type="table" w:customStyle="1" w:styleId="16">
    <w:name w:val="Сетка таблицы1"/>
    <w:basedOn w:val="a4"/>
    <w:next w:val="af8"/>
    <w:uiPriority w:val="59"/>
    <w:rsid w:val="005D55CD"/>
    <w:rPr>
      <w:rFonts w:ascii="Calibri" w:eastAsia="Calibri" w:hAnsi="Calibri" w:cs="Calibri"/>
      <w:color w:val="00000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7z0">
    <w:name w:val="WW8Num17z0"/>
    <w:rsid w:val="00D400F1"/>
    <w:rPr>
      <w:rFonts w:ascii="Times New Roman" w:eastAsia="Times New Roman" w:hAnsi="Times New Roman" w:cs="Times New Roman"/>
    </w:rPr>
  </w:style>
  <w:style w:type="paragraph" w:customStyle="1" w:styleId="Iauiue">
    <w:name w:val="Iau?iue"/>
    <w:rsid w:val="00D35C7C"/>
    <w:rPr>
      <w:sz w:val="24"/>
      <w:lang w:val="ru-RU"/>
    </w:rPr>
  </w:style>
  <w:style w:type="numbering" w:customStyle="1" w:styleId="24">
    <w:name w:val="Нет списка2"/>
    <w:next w:val="a5"/>
    <w:uiPriority w:val="99"/>
    <w:semiHidden/>
    <w:unhideWhenUsed/>
    <w:rsid w:val="00906B00"/>
  </w:style>
  <w:style w:type="character" w:customStyle="1" w:styleId="WW8Num4z1">
    <w:name w:val="WW8Num4z1"/>
    <w:rsid w:val="00906B00"/>
    <w:rPr>
      <w:rFonts w:ascii="Times New Roman" w:hAnsi="Times New Roman"/>
      <w:i w:val="0"/>
      <w:iCs w:val="0"/>
      <w:u w:val="none"/>
    </w:rPr>
  </w:style>
  <w:style w:type="character" w:customStyle="1" w:styleId="WW8Num9z0">
    <w:name w:val="WW8Num9z0"/>
    <w:rsid w:val="00906B00"/>
    <w:rPr>
      <w:rFonts w:ascii="Times New Roman" w:hAnsi="Times New Roman" w:cs="Times New Roman"/>
    </w:rPr>
  </w:style>
  <w:style w:type="character" w:customStyle="1" w:styleId="WW8Num10z0">
    <w:name w:val="WW8Num10z0"/>
    <w:rsid w:val="00906B00"/>
    <w:rPr>
      <w:rFonts w:ascii="Symbol" w:hAnsi="Symbol"/>
    </w:rPr>
  </w:style>
  <w:style w:type="character" w:customStyle="1" w:styleId="WW8Num11z1">
    <w:name w:val="WW8Num11z1"/>
    <w:rsid w:val="00906B00"/>
    <w:rPr>
      <w:rFonts w:ascii="Times New Roman" w:hAnsi="Times New Roman"/>
    </w:rPr>
  </w:style>
  <w:style w:type="character" w:customStyle="1" w:styleId="WW8Num15z0">
    <w:name w:val="WW8Num15z0"/>
    <w:rsid w:val="00906B00"/>
    <w:rPr>
      <w:rFonts w:ascii="Times New Roman" w:hAnsi="Times New Roman" w:cs="Times New Roman"/>
    </w:rPr>
  </w:style>
  <w:style w:type="character" w:customStyle="1" w:styleId="WW8Num16z0">
    <w:name w:val="WW8Num16z0"/>
    <w:rsid w:val="00906B00"/>
    <w:rPr>
      <w:rFonts w:ascii="Times New Roman" w:hAnsi="Times New Roman" w:cs="Times New Roman"/>
    </w:rPr>
  </w:style>
  <w:style w:type="character" w:customStyle="1" w:styleId="WW8Num18z0">
    <w:name w:val="WW8Num18z0"/>
    <w:rsid w:val="00906B00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906B00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906B00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906B00"/>
    <w:rPr>
      <w:rFonts w:ascii="Times New Roman" w:hAnsi="Times New Roman" w:cs="Times New Roman"/>
    </w:rPr>
  </w:style>
  <w:style w:type="character" w:customStyle="1" w:styleId="WW8Num22z0">
    <w:name w:val="WW8Num22z0"/>
    <w:rsid w:val="00906B00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906B00"/>
    <w:rPr>
      <w:rFonts w:ascii="Times New Roman" w:hAnsi="Times New Roman" w:cs="Times New Roman"/>
    </w:rPr>
  </w:style>
  <w:style w:type="character" w:customStyle="1" w:styleId="WW8Num24z0">
    <w:name w:val="WW8Num24z0"/>
    <w:rsid w:val="00906B0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WW8Num25z0">
    <w:name w:val="WW8Num25z0"/>
    <w:rsid w:val="00906B00"/>
    <w:rPr>
      <w:rFonts w:ascii="Times New Roman" w:hAnsi="Times New Roman" w:cs="Times New Roman"/>
      <w:b/>
      <w:bCs/>
      <w:sz w:val="28"/>
      <w:szCs w:val="28"/>
    </w:rPr>
  </w:style>
  <w:style w:type="character" w:customStyle="1" w:styleId="WW8Num26z0">
    <w:name w:val="WW8Num26z0"/>
    <w:rsid w:val="00906B0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WW8Num27z0">
    <w:name w:val="WW8Num27z0"/>
    <w:rsid w:val="00906B00"/>
    <w:rPr>
      <w:b/>
      <w:bCs/>
      <w:sz w:val="28"/>
      <w:szCs w:val="28"/>
    </w:rPr>
  </w:style>
  <w:style w:type="character" w:customStyle="1" w:styleId="WW8Num28z0">
    <w:name w:val="WW8Num28z0"/>
    <w:rsid w:val="00906B00"/>
    <w:rPr>
      <w:b/>
      <w:bCs/>
      <w:sz w:val="28"/>
      <w:szCs w:val="28"/>
    </w:rPr>
  </w:style>
  <w:style w:type="character" w:customStyle="1" w:styleId="WW8Num29z0">
    <w:name w:val="WW8Num29z0"/>
    <w:rsid w:val="00906B00"/>
    <w:rPr>
      <w:b w:val="0"/>
      <w:bCs w:val="0"/>
      <w:sz w:val="28"/>
      <w:szCs w:val="28"/>
    </w:rPr>
  </w:style>
  <w:style w:type="character" w:customStyle="1" w:styleId="WW8Num30z0">
    <w:name w:val="WW8Num30z0"/>
    <w:rsid w:val="00906B00"/>
    <w:rPr>
      <w:b w:val="0"/>
      <w:bCs w:val="0"/>
      <w:sz w:val="28"/>
      <w:szCs w:val="28"/>
    </w:rPr>
  </w:style>
  <w:style w:type="character" w:customStyle="1" w:styleId="WW8Num31z0">
    <w:name w:val="WW8Num31z0"/>
    <w:rsid w:val="00906B00"/>
    <w:rPr>
      <w:b w:val="0"/>
      <w:bCs w:val="0"/>
      <w:sz w:val="28"/>
      <w:szCs w:val="28"/>
    </w:rPr>
  </w:style>
  <w:style w:type="character" w:customStyle="1" w:styleId="WW8Num32z0">
    <w:name w:val="WW8Num32z0"/>
    <w:rsid w:val="00906B00"/>
    <w:rPr>
      <w:b/>
      <w:bCs/>
      <w:sz w:val="28"/>
      <w:szCs w:val="28"/>
    </w:rPr>
  </w:style>
  <w:style w:type="character" w:customStyle="1" w:styleId="WW8Num33z0">
    <w:name w:val="WW8Num33z0"/>
    <w:rsid w:val="00906B00"/>
    <w:rPr>
      <w:b/>
      <w:bCs/>
      <w:sz w:val="28"/>
      <w:szCs w:val="28"/>
    </w:rPr>
  </w:style>
  <w:style w:type="character" w:customStyle="1" w:styleId="WW8Num34z0">
    <w:name w:val="WW8Num34z0"/>
    <w:rsid w:val="00906B00"/>
    <w:rPr>
      <w:b/>
      <w:bCs/>
      <w:sz w:val="28"/>
      <w:szCs w:val="28"/>
    </w:rPr>
  </w:style>
  <w:style w:type="character" w:customStyle="1" w:styleId="WW8Num35z0">
    <w:name w:val="WW8Num35z0"/>
    <w:rsid w:val="00906B00"/>
    <w:rPr>
      <w:b/>
      <w:bCs/>
      <w:sz w:val="28"/>
      <w:szCs w:val="28"/>
    </w:rPr>
  </w:style>
  <w:style w:type="character" w:customStyle="1" w:styleId="Absatz-Standardschriftart">
    <w:name w:val="Absatz-Standardschriftart"/>
    <w:rsid w:val="00906B00"/>
  </w:style>
  <w:style w:type="character" w:customStyle="1" w:styleId="WW-Absatz-Standardschriftart">
    <w:name w:val="WW-Absatz-Standardschriftart"/>
    <w:rsid w:val="00906B00"/>
  </w:style>
  <w:style w:type="character" w:customStyle="1" w:styleId="WW8Num36z0">
    <w:name w:val="WW8Num36z0"/>
    <w:rsid w:val="00906B00"/>
    <w:rPr>
      <w:b/>
      <w:bCs/>
      <w:sz w:val="28"/>
      <w:szCs w:val="28"/>
    </w:rPr>
  </w:style>
  <w:style w:type="character" w:customStyle="1" w:styleId="WW-Absatz-Standardschriftart1">
    <w:name w:val="WW-Absatz-Standardschriftart1"/>
    <w:rsid w:val="00906B00"/>
  </w:style>
  <w:style w:type="character" w:customStyle="1" w:styleId="WW-Absatz-Standardschriftart11">
    <w:name w:val="WW-Absatz-Standardschriftart11"/>
    <w:rsid w:val="00906B00"/>
  </w:style>
  <w:style w:type="character" w:customStyle="1" w:styleId="WW8Num28z2">
    <w:name w:val="WW8Num28z2"/>
    <w:rsid w:val="00906B00"/>
    <w:rPr>
      <w:b w:val="0"/>
      <w:bCs w:val="0"/>
      <w:sz w:val="28"/>
      <w:szCs w:val="28"/>
    </w:rPr>
  </w:style>
  <w:style w:type="character" w:customStyle="1" w:styleId="WW8Num32z2">
    <w:name w:val="WW8Num32z2"/>
    <w:rsid w:val="00906B00"/>
    <w:rPr>
      <w:b w:val="0"/>
      <w:bCs w:val="0"/>
      <w:sz w:val="28"/>
      <w:szCs w:val="28"/>
    </w:rPr>
  </w:style>
  <w:style w:type="character" w:customStyle="1" w:styleId="WW8Num37z0">
    <w:name w:val="WW8Num37z0"/>
    <w:rsid w:val="00906B00"/>
    <w:rPr>
      <w:b/>
      <w:bCs/>
      <w:sz w:val="28"/>
      <w:szCs w:val="28"/>
    </w:rPr>
  </w:style>
  <w:style w:type="character" w:customStyle="1" w:styleId="WW8Num38z0">
    <w:name w:val="WW8Num38z0"/>
    <w:rsid w:val="00906B00"/>
    <w:rPr>
      <w:b/>
      <w:bCs/>
      <w:sz w:val="28"/>
      <w:szCs w:val="28"/>
    </w:rPr>
  </w:style>
  <w:style w:type="character" w:customStyle="1" w:styleId="WW8Num39z0">
    <w:name w:val="WW8Num39z0"/>
    <w:rsid w:val="00906B00"/>
    <w:rPr>
      <w:b/>
      <w:bCs/>
      <w:sz w:val="28"/>
      <w:szCs w:val="28"/>
    </w:rPr>
  </w:style>
  <w:style w:type="character" w:customStyle="1" w:styleId="WW8Num40z0">
    <w:name w:val="WW8Num40z0"/>
    <w:rsid w:val="00906B00"/>
    <w:rPr>
      <w:b/>
      <w:bCs/>
      <w:sz w:val="28"/>
      <w:szCs w:val="28"/>
    </w:rPr>
  </w:style>
  <w:style w:type="character" w:customStyle="1" w:styleId="WW-Absatz-Standardschriftart111">
    <w:name w:val="WW-Absatz-Standardschriftart111"/>
    <w:rsid w:val="00906B00"/>
  </w:style>
  <w:style w:type="character" w:customStyle="1" w:styleId="WW8Num3z0">
    <w:name w:val="WW8Num3z0"/>
    <w:rsid w:val="00906B00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906B00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906B00"/>
    <w:rPr>
      <w:i w:val="0"/>
    </w:rPr>
  </w:style>
  <w:style w:type="character" w:customStyle="1" w:styleId="WW8Num8z0">
    <w:name w:val="WW8Num8z0"/>
    <w:rsid w:val="00906B00"/>
    <w:rPr>
      <w:rFonts w:ascii="Times New Roman" w:hAnsi="Times New Roman" w:cs="Times New Roman"/>
    </w:rPr>
  </w:style>
  <w:style w:type="character" w:customStyle="1" w:styleId="WW8Num13z0">
    <w:name w:val="WW8Num13z0"/>
    <w:rsid w:val="00906B00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906B00"/>
    <w:rPr>
      <w:rFonts w:ascii="Times New Roman" w:hAnsi="Times New Roman" w:cs="Times New Roman"/>
    </w:rPr>
  </w:style>
  <w:style w:type="character" w:customStyle="1" w:styleId="WW8Num16z1">
    <w:name w:val="WW8Num16z1"/>
    <w:rsid w:val="00906B00"/>
    <w:rPr>
      <w:rFonts w:ascii="Times New Roman" w:hAnsi="Times New Roman" w:cs="Courier New"/>
      <w:sz w:val="28"/>
      <w:szCs w:val="28"/>
    </w:rPr>
  </w:style>
  <w:style w:type="character" w:customStyle="1" w:styleId="WW-Absatz-Standardschriftart1111">
    <w:name w:val="WW-Absatz-Standardschriftart1111"/>
    <w:rsid w:val="00906B00"/>
  </w:style>
  <w:style w:type="character" w:customStyle="1" w:styleId="WW-Absatz-Standardschriftart11111">
    <w:name w:val="WW-Absatz-Standardschriftart11111"/>
    <w:rsid w:val="00906B00"/>
  </w:style>
  <w:style w:type="character" w:customStyle="1" w:styleId="WW8Num11z0">
    <w:name w:val="WW8Num11z0"/>
    <w:rsid w:val="00906B00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906B00"/>
    <w:rPr>
      <w:rFonts w:ascii="Times New Roman" w:hAnsi="Times New Roman" w:cs="Courier New"/>
      <w:sz w:val="28"/>
      <w:szCs w:val="28"/>
    </w:rPr>
  </w:style>
  <w:style w:type="character" w:customStyle="1" w:styleId="WW-Absatz-Standardschriftart111111">
    <w:name w:val="WW-Absatz-Standardschriftart111111"/>
    <w:rsid w:val="00906B00"/>
  </w:style>
  <w:style w:type="character" w:customStyle="1" w:styleId="WW8Num5z0">
    <w:name w:val="WW8Num5z0"/>
    <w:rsid w:val="00906B00"/>
    <w:rPr>
      <w:rFonts w:ascii="Times New Roman" w:hAnsi="Times New Roman" w:cs="Times New Roman"/>
    </w:rPr>
  </w:style>
  <w:style w:type="character" w:customStyle="1" w:styleId="WW8Num8z1">
    <w:name w:val="WW8Num8z1"/>
    <w:rsid w:val="00906B00"/>
    <w:rPr>
      <w:i w:val="0"/>
    </w:rPr>
  </w:style>
  <w:style w:type="character" w:customStyle="1" w:styleId="WW8Num12z0">
    <w:name w:val="WW8Num12z0"/>
    <w:rsid w:val="00906B00"/>
    <w:rPr>
      <w:rFonts w:ascii="Symbol" w:hAnsi="Symbol"/>
    </w:rPr>
  </w:style>
  <w:style w:type="character" w:customStyle="1" w:styleId="WW8Num22z1">
    <w:name w:val="WW8Num22z1"/>
    <w:rsid w:val="00906B00"/>
    <w:rPr>
      <w:rFonts w:ascii="Times New Roman" w:hAnsi="Times New Roman"/>
      <w:sz w:val="28"/>
      <w:szCs w:val="28"/>
    </w:rPr>
  </w:style>
  <w:style w:type="character" w:customStyle="1" w:styleId="WW-Absatz-Standardschriftart1111111">
    <w:name w:val="WW-Absatz-Standardschriftart1111111"/>
    <w:rsid w:val="00906B00"/>
  </w:style>
  <w:style w:type="character" w:customStyle="1" w:styleId="WW8Num23z1">
    <w:name w:val="WW8Num23z1"/>
    <w:rsid w:val="00906B00"/>
    <w:rPr>
      <w:i w:val="0"/>
    </w:rPr>
  </w:style>
  <w:style w:type="character" w:customStyle="1" w:styleId="WW-Absatz-Standardschriftart11111111">
    <w:name w:val="WW-Absatz-Standardschriftart11111111"/>
    <w:rsid w:val="00906B00"/>
  </w:style>
  <w:style w:type="character" w:customStyle="1" w:styleId="WW-Absatz-Standardschriftart111111111">
    <w:name w:val="WW-Absatz-Standardschriftart111111111"/>
    <w:rsid w:val="00906B00"/>
  </w:style>
  <w:style w:type="character" w:customStyle="1" w:styleId="WW8Num3z2">
    <w:name w:val="WW8Num3z2"/>
    <w:rsid w:val="00906B00"/>
    <w:rPr>
      <w:rFonts w:ascii="Wingdings" w:hAnsi="Wingdings"/>
    </w:rPr>
  </w:style>
  <w:style w:type="character" w:customStyle="1" w:styleId="WW8Num3z3">
    <w:name w:val="WW8Num3z3"/>
    <w:rsid w:val="00906B00"/>
    <w:rPr>
      <w:rFonts w:ascii="Symbol" w:hAnsi="Symbol"/>
    </w:rPr>
  </w:style>
  <w:style w:type="character" w:customStyle="1" w:styleId="WW8Num4z2">
    <w:name w:val="WW8Num4z2"/>
    <w:rsid w:val="00906B00"/>
    <w:rPr>
      <w:rFonts w:ascii="Wingdings" w:hAnsi="Wingdings"/>
    </w:rPr>
  </w:style>
  <w:style w:type="character" w:customStyle="1" w:styleId="WW8Num4z3">
    <w:name w:val="WW8Num4z3"/>
    <w:rsid w:val="00906B00"/>
    <w:rPr>
      <w:rFonts w:ascii="Symbol" w:hAnsi="Symbol"/>
    </w:rPr>
  </w:style>
  <w:style w:type="character" w:customStyle="1" w:styleId="WW8Num11z2">
    <w:name w:val="WW8Num11z2"/>
    <w:rsid w:val="00906B00"/>
    <w:rPr>
      <w:rFonts w:ascii="Wingdings" w:hAnsi="Wingdings"/>
    </w:rPr>
  </w:style>
  <w:style w:type="character" w:customStyle="1" w:styleId="WW8Num11z3">
    <w:name w:val="WW8Num11z3"/>
    <w:rsid w:val="00906B00"/>
    <w:rPr>
      <w:rFonts w:ascii="Symbol" w:hAnsi="Symbol"/>
    </w:rPr>
  </w:style>
  <w:style w:type="character" w:customStyle="1" w:styleId="WW8Num13z1">
    <w:name w:val="WW8Num13z1"/>
    <w:rsid w:val="00906B00"/>
    <w:rPr>
      <w:rFonts w:ascii="Courier New" w:hAnsi="Courier New"/>
    </w:rPr>
  </w:style>
  <w:style w:type="character" w:customStyle="1" w:styleId="WW8Num13z2">
    <w:name w:val="WW8Num13z2"/>
    <w:rsid w:val="00906B00"/>
    <w:rPr>
      <w:rFonts w:ascii="Wingdings" w:hAnsi="Wingdings"/>
    </w:rPr>
  </w:style>
  <w:style w:type="character" w:customStyle="1" w:styleId="WW8Num13z3">
    <w:name w:val="WW8Num13z3"/>
    <w:rsid w:val="00906B00"/>
    <w:rPr>
      <w:rFonts w:ascii="Symbol" w:hAnsi="Symbol"/>
    </w:rPr>
  </w:style>
  <w:style w:type="character" w:customStyle="1" w:styleId="WW8Num17z2">
    <w:name w:val="WW8Num17z2"/>
    <w:rsid w:val="00906B00"/>
    <w:rPr>
      <w:rFonts w:ascii="Wingdings" w:hAnsi="Wingdings"/>
    </w:rPr>
  </w:style>
  <w:style w:type="character" w:customStyle="1" w:styleId="WW8Num17z3">
    <w:name w:val="WW8Num17z3"/>
    <w:rsid w:val="00906B00"/>
    <w:rPr>
      <w:rFonts w:ascii="Symbol" w:hAnsi="Symbol"/>
    </w:rPr>
  </w:style>
  <w:style w:type="character" w:customStyle="1" w:styleId="WW8Num17z4">
    <w:name w:val="WW8Num17z4"/>
    <w:rsid w:val="00906B00"/>
    <w:rPr>
      <w:rFonts w:ascii="Courier New" w:hAnsi="Courier New" w:cs="Courier New"/>
    </w:rPr>
  </w:style>
  <w:style w:type="character" w:customStyle="1" w:styleId="WW8Num18z1">
    <w:name w:val="WW8Num18z1"/>
    <w:rsid w:val="00906B00"/>
    <w:rPr>
      <w:rFonts w:ascii="Courier New" w:hAnsi="Courier New"/>
    </w:rPr>
  </w:style>
  <w:style w:type="character" w:customStyle="1" w:styleId="WW8Num18z2">
    <w:name w:val="WW8Num18z2"/>
    <w:rsid w:val="00906B00"/>
    <w:rPr>
      <w:rFonts w:ascii="Wingdings" w:hAnsi="Wingdings"/>
    </w:rPr>
  </w:style>
  <w:style w:type="character" w:customStyle="1" w:styleId="WW8Num18z3">
    <w:name w:val="WW8Num18z3"/>
    <w:rsid w:val="00906B00"/>
    <w:rPr>
      <w:rFonts w:ascii="Symbol" w:hAnsi="Symbol"/>
    </w:rPr>
  </w:style>
  <w:style w:type="character" w:customStyle="1" w:styleId="WW8Num19z1">
    <w:name w:val="WW8Num19z1"/>
    <w:rsid w:val="00906B00"/>
    <w:rPr>
      <w:rFonts w:ascii="Courier New" w:hAnsi="Courier New" w:cs="Courier New"/>
    </w:rPr>
  </w:style>
  <w:style w:type="character" w:customStyle="1" w:styleId="WW8Num19z2">
    <w:name w:val="WW8Num19z2"/>
    <w:rsid w:val="00906B00"/>
    <w:rPr>
      <w:rFonts w:ascii="Wingdings" w:hAnsi="Wingdings"/>
    </w:rPr>
  </w:style>
  <w:style w:type="character" w:customStyle="1" w:styleId="WW8Num19z3">
    <w:name w:val="WW8Num19z3"/>
    <w:rsid w:val="00906B00"/>
    <w:rPr>
      <w:rFonts w:ascii="Symbol" w:hAnsi="Symbol"/>
    </w:rPr>
  </w:style>
  <w:style w:type="character" w:customStyle="1" w:styleId="WW8Num20z2">
    <w:name w:val="WW8Num20z2"/>
    <w:rsid w:val="00906B00"/>
    <w:rPr>
      <w:rFonts w:ascii="Wingdings" w:hAnsi="Wingdings"/>
    </w:rPr>
  </w:style>
  <w:style w:type="character" w:customStyle="1" w:styleId="WW8Num20z3">
    <w:name w:val="WW8Num20z3"/>
    <w:rsid w:val="00906B00"/>
    <w:rPr>
      <w:rFonts w:ascii="Symbol" w:hAnsi="Symbol"/>
    </w:rPr>
  </w:style>
  <w:style w:type="character" w:customStyle="1" w:styleId="WW8Num22z2">
    <w:name w:val="WW8Num22z2"/>
    <w:rsid w:val="00906B00"/>
    <w:rPr>
      <w:rFonts w:ascii="Wingdings" w:hAnsi="Wingdings"/>
    </w:rPr>
  </w:style>
  <w:style w:type="character" w:customStyle="1" w:styleId="WW8Num22z3">
    <w:name w:val="WW8Num22z3"/>
    <w:rsid w:val="00906B00"/>
    <w:rPr>
      <w:rFonts w:ascii="Symbol" w:hAnsi="Symbol"/>
    </w:rPr>
  </w:style>
  <w:style w:type="character" w:customStyle="1" w:styleId="WW8Num24z1">
    <w:name w:val="WW8Num24z1"/>
    <w:rsid w:val="00906B00"/>
    <w:rPr>
      <w:rFonts w:ascii="Courier New" w:hAnsi="Courier New"/>
    </w:rPr>
  </w:style>
  <w:style w:type="character" w:customStyle="1" w:styleId="WW8Num24z2">
    <w:name w:val="WW8Num24z2"/>
    <w:rsid w:val="00906B00"/>
    <w:rPr>
      <w:rFonts w:ascii="Wingdings" w:hAnsi="Wingdings"/>
    </w:rPr>
  </w:style>
  <w:style w:type="character" w:customStyle="1" w:styleId="WW8Num24z3">
    <w:name w:val="WW8Num24z3"/>
    <w:rsid w:val="00906B00"/>
    <w:rPr>
      <w:rFonts w:ascii="Symbol" w:hAnsi="Symbol"/>
    </w:rPr>
  </w:style>
  <w:style w:type="character" w:customStyle="1" w:styleId="WW8Num26z1">
    <w:name w:val="WW8Num26z1"/>
    <w:rsid w:val="00906B00"/>
    <w:rPr>
      <w:rFonts w:ascii="Courier New" w:hAnsi="Courier New"/>
    </w:rPr>
  </w:style>
  <w:style w:type="character" w:customStyle="1" w:styleId="WW8Num26z2">
    <w:name w:val="WW8Num26z2"/>
    <w:rsid w:val="00906B00"/>
    <w:rPr>
      <w:rFonts w:ascii="Wingdings" w:hAnsi="Wingdings"/>
    </w:rPr>
  </w:style>
  <w:style w:type="character" w:customStyle="1" w:styleId="WW8Num26z3">
    <w:name w:val="WW8Num26z3"/>
    <w:rsid w:val="00906B00"/>
    <w:rPr>
      <w:rFonts w:ascii="Symbol" w:hAnsi="Symbol"/>
    </w:rPr>
  </w:style>
  <w:style w:type="character" w:customStyle="1" w:styleId="17">
    <w:name w:val="Основной шрифт абзаца1"/>
    <w:rsid w:val="00906B00"/>
  </w:style>
  <w:style w:type="character" w:customStyle="1" w:styleId="afb">
    <w:name w:val="Символ нумерации"/>
    <w:rsid w:val="00906B00"/>
    <w:rPr>
      <w:b/>
      <w:bCs/>
      <w:sz w:val="28"/>
      <w:szCs w:val="28"/>
    </w:rPr>
  </w:style>
  <w:style w:type="character" w:customStyle="1" w:styleId="afc">
    <w:name w:val="Маркеры списка"/>
    <w:rsid w:val="00906B00"/>
    <w:rPr>
      <w:rFonts w:ascii="OpenSymbol" w:eastAsia="OpenSymbol" w:hAnsi="OpenSymbol" w:cs="OpenSymbol"/>
    </w:rPr>
  </w:style>
  <w:style w:type="paragraph" w:customStyle="1" w:styleId="18">
    <w:name w:val="Заголовок1"/>
    <w:basedOn w:val="a2"/>
    <w:next w:val="af3"/>
    <w:rsid w:val="00906B00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hu-HU" w:eastAsia="ar-SA"/>
    </w:rPr>
  </w:style>
  <w:style w:type="paragraph" w:styleId="afd">
    <w:name w:val="List"/>
    <w:basedOn w:val="af3"/>
    <w:rsid w:val="00906B00"/>
  </w:style>
  <w:style w:type="paragraph" w:customStyle="1" w:styleId="19">
    <w:name w:val="Название1"/>
    <w:basedOn w:val="a2"/>
    <w:rsid w:val="00906B00"/>
    <w:pPr>
      <w:suppressLineNumbers/>
      <w:suppressAutoHyphens/>
      <w:spacing w:before="120" w:after="120"/>
    </w:pPr>
    <w:rPr>
      <w:i/>
      <w:iCs/>
      <w:lang w:val="hu-HU" w:eastAsia="ar-SA"/>
    </w:rPr>
  </w:style>
  <w:style w:type="paragraph" w:customStyle="1" w:styleId="1a">
    <w:name w:val="Указатель1"/>
    <w:basedOn w:val="a2"/>
    <w:rsid w:val="00906B00"/>
    <w:pPr>
      <w:suppressLineNumbers/>
      <w:suppressAutoHyphens/>
    </w:pPr>
    <w:rPr>
      <w:lang w:val="hu-HU" w:eastAsia="ar-SA"/>
    </w:rPr>
  </w:style>
  <w:style w:type="paragraph" w:customStyle="1" w:styleId="310">
    <w:name w:val="Основной текст 31"/>
    <w:basedOn w:val="a2"/>
    <w:rsid w:val="00906B00"/>
    <w:pPr>
      <w:suppressAutoHyphens/>
      <w:jc w:val="center"/>
    </w:pPr>
    <w:rPr>
      <w:rFonts w:eastAsia="MS Mincho" w:cs="Arial"/>
      <w:lang w:eastAsia="ar-SA"/>
    </w:rPr>
  </w:style>
  <w:style w:type="paragraph" w:styleId="1b">
    <w:name w:val="toc 1"/>
    <w:basedOn w:val="a2"/>
    <w:next w:val="a2"/>
    <w:locked/>
    <w:rsid w:val="00906B00"/>
    <w:pPr>
      <w:tabs>
        <w:tab w:val="left" w:pos="480"/>
        <w:tab w:val="right" w:leader="dot" w:pos="9720"/>
      </w:tabs>
      <w:suppressAutoHyphens/>
    </w:pPr>
    <w:rPr>
      <w:b/>
      <w:sz w:val="28"/>
      <w:szCs w:val="28"/>
      <w:lang w:eastAsia="ar-SA"/>
    </w:rPr>
  </w:style>
  <w:style w:type="paragraph" w:styleId="25">
    <w:name w:val="toc 2"/>
    <w:basedOn w:val="a2"/>
    <w:next w:val="a2"/>
    <w:locked/>
    <w:rsid w:val="00906B00"/>
    <w:pPr>
      <w:suppressAutoHyphens/>
      <w:ind w:left="240"/>
    </w:pPr>
    <w:rPr>
      <w:lang w:val="hu-HU" w:eastAsia="ar-SA"/>
    </w:rPr>
  </w:style>
  <w:style w:type="paragraph" w:customStyle="1" w:styleId="a0">
    <w:name w:val="пункт разд"/>
    <w:basedOn w:val="a2"/>
    <w:rsid w:val="00906B00"/>
    <w:pPr>
      <w:numPr>
        <w:ilvl w:val="1"/>
        <w:numId w:val="1"/>
      </w:numPr>
      <w:tabs>
        <w:tab w:val="left" w:pos="2835"/>
        <w:tab w:val="left" w:pos="4820"/>
        <w:tab w:val="left" w:pos="6804"/>
        <w:tab w:val="left" w:pos="9072"/>
        <w:tab w:val="left" w:pos="11907"/>
      </w:tabs>
      <w:suppressAutoHyphens/>
      <w:jc w:val="both"/>
      <w:outlineLvl w:val="1"/>
    </w:pPr>
    <w:rPr>
      <w:sz w:val="28"/>
      <w:lang w:eastAsia="ar-SA"/>
    </w:rPr>
  </w:style>
  <w:style w:type="paragraph" w:customStyle="1" w:styleId="a">
    <w:name w:val="разд. без подр."/>
    <w:basedOn w:val="a2"/>
    <w:next w:val="a0"/>
    <w:rsid w:val="00906B00"/>
    <w:pPr>
      <w:keepNext/>
      <w:numPr>
        <w:numId w:val="1"/>
      </w:numPr>
      <w:suppressAutoHyphens/>
      <w:spacing w:after="360"/>
      <w:outlineLvl w:val="0"/>
    </w:pPr>
    <w:rPr>
      <w:kern w:val="1"/>
      <w:sz w:val="28"/>
      <w:lang w:eastAsia="ar-SA"/>
    </w:rPr>
  </w:style>
  <w:style w:type="paragraph" w:customStyle="1" w:styleId="a1">
    <w:name w:val="подпункт раздела"/>
    <w:basedOn w:val="a2"/>
    <w:rsid w:val="00906B00"/>
    <w:pPr>
      <w:numPr>
        <w:ilvl w:val="2"/>
        <w:numId w:val="1"/>
      </w:numPr>
      <w:tabs>
        <w:tab w:val="left" w:pos="2835"/>
        <w:tab w:val="left" w:pos="4820"/>
        <w:tab w:val="left" w:pos="6804"/>
        <w:tab w:val="left" w:pos="9072"/>
        <w:tab w:val="left" w:pos="11907"/>
      </w:tabs>
      <w:suppressAutoHyphens/>
      <w:jc w:val="both"/>
      <w:outlineLvl w:val="2"/>
    </w:pPr>
    <w:rPr>
      <w:sz w:val="28"/>
      <w:lang w:eastAsia="ar-SA"/>
    </w:rPr>
  </w:style>
  <w:style w:type="paragraph" w:customStyle="1" w:styleId="311">
    <w:name w:val="Основной текст с отступом 31"/>
    <w:basedOn w:val="a2"/>
    <w:rsid w:val="00906B00"/>
    <w:pPr>
      <w:tabs>
        <w:tab w:val="left" w:pos="0"/>
      </w:tabs>
      <w:suppressAutoHyphens/>
      <w:ind w:firstLine="709"/>
      <w:jc w:val="both"/>
    </w:pPr>
    <w:rPr>
      <w:sz w:val="28"/>
      <w:szCs w:val="28"/>
      <w:lang w:eastAsia="ar-SA"/>
    </w:rPr>
  </w:style>
  <w:style w:type="paragraph" w:customStyle="1" w:styleId="210">
    <w:name w:val="Основной текст с отступом 21"/>
    <w:basedOn w:val="a2"/>
    <w:rsid w:val="00906B00"/>
    <w:pPr>
      <w:shd w:val="clear" w:color="auto" w:fill="FFFFFF"/>
      <w:suppressAutoHyphens/>
      <w:ind w:firstLine="701"/>
      <w:jc w:val="both"/>
    </w:pPr>
    <w:rPr>
      <w:color w:val="000000"/>
      <w:spacing w:val="-1"/>
      <w:sz w:val="28"/>
      <w:lang w:val="hu-HU" w:eastAsia="ar-SA"/>
    </w:rPr>
  </w:style>
  <w:style w:type="paragraph" w:customStyle="1" w:styleId="211">
    <w:name w:val="Основной текст 21"/>
    <w:basedOn w:val="a2"/>
    <w:rsid w:val="00906B00"/>
    <w:pPr>
      <w:suppressAutoHyphens/>
    </w:pPr>
    <w:rPr>
      <w:sz w:val="28"/>
      <w:szCs w:val="28"/>
      <w:lang w:val="hu-HU" w:eastAsia="ar-SA"/>
    </w:rPr>
  </w:style>
  <w:style w:type="paragraph" w:customStyle="1" w:styleId="afe">
    <w:name w:val="Содержимое таблицы"/>
    <w:basedOn w:val="a2"/>
    <w:rsid w:val="00906B00"/>
    <w:pPr>
      <w:suppressLineNumbers/>
      <w:suppressAutoHyphens/>
    </w:pPr>
    <w:rPr>
      <w:lang w:val="hu-HU" w:eastAsia="ar-SA"/>
    </w:rPr>
  </w:style>
  <w:style w:type="paragraph" w:customStyle="1" w:styleId="aff">
    <w:name w:val="Заголовок таблицы"/>
    <w:basedOn w:val="afe"/>
    <w:rsid w:val="00906B00"/>
    <w:pPr>
      <w:jc w:val="center"/>
    </w:pPr>
    <w:rPr>
      <w:b/>
      <w:bCs/>
    </w:rPr>
  </w:style>
  <w:style w:type="paragraph" w:styleId="36">
    <w:name w:val="toc 3"/>
    <w:basedOn w:val="1a"/>
    <w:locked/>
    <w:rsid w:val="00906B00"/>
    <w:pPr>
      <w:tabs>
        <w:tab w:val="right" w:leader="dot" w:pos="9071"/>
      </w:tabs>
      <w:ind w:left="566"/>
    </w:pPr>
  </w:style>
  <w:style w:type="paragraph" w:styleId="42">
    <w:name w:val="toc 4"/>
    <w:basedOn w:val="1a"/>
    <w:locked/>
    <w:rsid w:val="00906B00"/>
    <w:pPr>
      <w:tabs>
        <w:tab w:val="right" w:leader="dot" w:pos="8788"/>
      </w:tabs>
      <w:ind w:left="849"/>
    </w:pPr>
  </w:style>
  <w:style w:type="paragraph" w:styleId="52">
    <w:name w:val="toc 5"/>
    <w:basedOn w:val="1a"/>
    <w:locked/>
    <w:rsid w:val="00906B00"/>
    <w:pPr>
      <w:tabs>
        <w:tab w:val="right" w:leader="dot" w:pos="8505"/>
      </w:tabs>
      <w:ind w:left="1132"/>
    </w:pPr>
  </w:style>
  <w:style w:type="paragraph" w:styleId="62">
    <w:name w:val="toc 6"/>
    <w:basedOn w:val="1a"/>
    <w:locked/>
    <w:rsid w:val="00906B00"/>
    <w:pPr>
      <w:tabs>
        <w:tab w:val="right" w:leader="dot" w:pos="8222"/>
      </w:tabs>
      <w:ind w:left="1415"/>
    </w:pPr>
  </w:style>
  <w:style w:type="paragraph" w:styleId="72">
    <w:name w:val="toc 7"/>
    <w:basedOn w:val="1a"/>
    <w:locked/>
    <w:rsid w:val="00906B00"/>
    <w:pPr>
      <w:tabs>
        <w:tab w:val="right" w:leader="dot" w:pos="7939"/>
      </w:tabs>
      <w:ind w:left="1698"/>
    </w:pPr>
  </w:style>
  <w:style w:type="paragraph" w:styleId="80">
    <w:name w:val="toc 8"/>
    <w:basedOn w:val="1a"/>
    <w:locked/>
    <w:rsid w:val="00906B00"/>
    <w:pPr>
      <w:tabs>
        <w:tab w:val="right" w:leader="dot" w:pos="7656"/>
      </w:tabs>
      <w:ind w:left="1981"/>
    </w:pPr>
  </w:style>
  <w:style w:type="paragraph" w:styleId="90">
    <w:name w:val="toc 9"/>
    <w:basedOn w:val="1a"/>
    <w:locked/>
    <w:rsid w:val="00906B00"/>
    <w:pPr>
      <w:tabs>
        <w:tab w:val="right" w:leader="dot" w:pos="7373"/>
      </w:tabs>
      <w:ind w:left="2264"/>
    </w:pPr>
  </w:style>
  <w:style w:type="paragraph" w:customStyle="1" w:styleId="101">
    <w:name w:val="Оглавление 10"/>
    <w:basedOn w:val="1a"/>
    <w:rsid w:val="00906B00"/>
    <w:pPr>
      <w:tabs>
        <w:tab w:val="right" w:leader="dot" w:pos="7090"/>
      </w:tabs>
      <w:ind w:left="2547"/>
    </w:pPr>
  </w:style>
  <w:style w:type="paragraph" w:customStyle="1" w:styleId="aff0">
    <w:name w:val="Содержимое врезки"/>
    <w:basedOn w:val="af3"/>
    <w:rsid w:val="00906B00"/>
  </w:style>
  <w:style w:type="character" w:customStyle="1" w:styleId="st">
    <w:name w:val="st"/>
    <w:rsid w:val="00906B00"/>
  </w:style>
  <w:style w:type="character" w:styleId="aff1">
    <w:name w:val="Emphasis"/>
    <w:qFormat/>
    <w:locked/>
    <w:rsid w:val="00906B00"/>
    <w:rPr>
      <w:i/>
      <w:iCs/>
    </w:rPr>
  </w:style>
  <w:style w:type="character" w:styleId="aff2">
    <w:name w:val="annotation reference"/>
    <w:uiPriority w:val="99"/>
    <w:semiHidden/>
    <w:unhideWhenUsed/>
    <w:rsid w:val="00A0758B"/>
    <w:rPr>
      <w:sz w:val="16"/>
      <w:szCs w:val="16"/>
    </w:rPr>
  </w:style>
  <w:style w:type="paragraph" w:styleId="aff3">
    <w:name w:val="annotation text"/>
    <w:basedOn w:val="a2"/>
    <w:link w:val="aff4"/>
    <w:uiPriority w:val="99"/>
    <w:semiHidden/>
    <w:unhideWhenUsed/>
    <w:rsid w:val="00A0758B"/>
  </w:style>
  <w:style w:type="character" w:customStyle="1" w:styleId="aff4">
    <w:name w:val="Текст примітки Знак"/>
    <w:link w:val="aff3"/>
    <w:uiPriority w:val="99"/>
    <w:semiHidden/>
    <w:rsid w:val="00A0758B"/>
    <w:rPr>
      <w:lang w:val="ru-RU"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0758B"/>
    <w:rPr>
      <w:b/>
      <w:bCs/>
    </w:rPr>
  </w:style>
  <w:style w:type="character" w:customStyle="1" w:styleId="aff6">
    <w:name w:val="Тема примітки Знак"/>
    <w:link w:val="aff5"/>
    <w:uiPriority w:val="99"/>
    <w:semiHidden/>
    <w:rsid w:val="00A0758B"/>
    <w:rPr>
      <w:b/>
      <w:bCs/>
      <w:lang w:val="ru-RU" w:eastAsia="ru-RU"/>
    </w:rPr>
  </w:style>
  <w:style w:type="character" w:customStyle="1" w:styleId="26">
    <w:name w:val="Основной текст (2)_"/>
    <w:link w:val="212"/>
    <w:locked/>
    <w:rsid w:val="001D6391"/>
    <w:rPr>
      <w:sz w:val="28"/>
      <w:szCs w:val="28"/>
      <w:shd w:val="clear" w:color="auto" w:fill="FFFFFF"/>
    </w:rPr>
  </w:style>
  <w:style w:type="paragraph" w:customStyle="1" w:styleId="212">
    <w:name w:val="Основной текст (2)1"/>
    <w:basedOn w:val="a2"/>
    <w:link w:val="26"/>
    <w:rsid w:val="001D6391"/>
    <w:pPr>
      <w:widowControl w:val="0"/>
      <w:shd w:val="clear" w:color="auto" w:fill="FFFFFF"/>
      <w:spacing w:line="331" w:lineRule="exact"/>
      <w:jc w:val="both"/>
    </w:pPr>
    <w:rPr>
      <w:sz w:val="28"/>
      <w:szCs w:val="28"/>
      <w:lang w:val="en-US" w:eastAsia="en-US"/>
    </w:rPr>
  </w:style>
  <w:style w:type="paragraph" w:customStyle="1" w:styleId="Normal1">
    <w:name w:val="Normal1"/>
    <w:uiPriority w:val="99"/>
    <w:rsid w:val="00EF24D2"/>
    <w:rPr>
      <w:lang w:val="ru-RU" w:eastAsia="ru-RU"/>
    </w:rPr>
  </w:style>
  <w:style w:type="paragraph" w:customStyle="1" w:styleId="ng-star-inserted">
    <w:name w:val="ng-star-inserted"/>
    <w:basedOn w:val="a2"/>
    <w:rsid w:val="007F3A59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15">
    <w:name w:val="Font Style115"/>
    <w:uiPriority w:val="99"/>
    <w:rsid w:val="001A11E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2"/>
    <w:uiPriority w:val="99"/>
    <w:rsid w:val="001A11E5"/>
    <w:pPr>
      <w:widowControl w:val="0"/>
      <w:autoSpaceDE w:val="0"/>
      <w:autoSpaceDN w:val="0"/>
      <w:adjustRightInd w:val="0"/>
    </w:pPr>
  </w:style>
  <w:style w:type="character" w:customStyle="1" w:styleId="140">
    <w:name w:val="Основной текст (14)_"/>
    <w:link w:val="141"/>
    <w:uiPriority w:val="99"/>
    <w:locked/>
    <w:rsid w:val="002E4B02"/>
    <w:rPr>
      <w:rFonts w:ascii="Arial" w:hAnsi="Arial" w:cs="Arial"/>
      <w:sz w:val="18"/>
      <w:szCs w:val="18"/>
      <w:shd w:val="clear" w:color="auto" w:fill="FFFFFF"/>
    </w:rPr>
  </w:style>
  <w:style w:type="paragraph" w:customStyle="1" w:styleId="141">
    <w:name w:val="Основной текст (14)1"/>
    <w:basedOn w:val="a2"/>
    <w:link w:val="140"/>
    <w:uiPriority w:val="99"/>
    <w:rsid w:val="002E4B02"/>
    <w:pPr>
      <w:shd w:val="clear" w:color="auto" w:fill="FFFFFF"/>
      <w:spacing w:line="336" w:lineRule="exact"/>
    </w:pPr>
    <w:rPr>
      <w:rFonts w:ascii="Arial" w:hAnsi="Arial" w:cs="Arial"/>
      <w:sz w:val="18"/>
      <w:szCs w:val="18"/>
      <w:lang w:val="en-US" w:eastAsia="en-US"/>
    </w:rPr>
  </w:style>
  <w:style w:type="table" w:customStyle="1" w:styleId="27">
    <w:name w:val="Сетка таблицы2"/>
    <w:basedOn w:val="a4"/>
    <w:next w:val="af8"/>
    <w:uiPriority w:val="59"/>
    <w:rsid w:val="00692706"/>
    <w:pPr>
      <w:jc w:val="both"/>
    </w:pPr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4"/>
    <w:next w:val="af8"/>
    <w:uiPriority w:val="59"/>
    <w:rsid w:val="004D55E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3">
    <w:name w:val="Основной текст (14)3"/>
    <w:uiPriority w:val="99"/>
    <w:rsid w:val="00EE2210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38">
    <w:name w:val="Звичайний3"/>
    <w:uiPriority w:val="99"/>
    <w:rsid w:val="00F72992"/>
    <w:rPr>
      <w:lang w:val="ru-RU" w:eastAsia="ru-RU"/>
    </w:rPr>
  </w:style>
  <w:style w:type="paragraph" w:customStyle="1" w:styleId="1c">
    <w:name w:val="Звичайний1"/>
    <w:uiPriority w:val="99"/>
    <w:rsid w:val="00E77416"/>
    <w:rPr>
      <w:lang w:val="ru-RU" w:eastAsia="ru-RU"/>
    </w:rPr>
  </w:style>
  <w:style w:type="paragraph" w:customStyle="1" w:styleId="p">
    <w:name w:val="p"/>
    <w:basedOn w:val="a2"/>
    <w:rsid w:val="00A703D9"/>
    <w:pPr>
      <w:suppressAutoHyphens/>
      <w:spacing w:before="48" w:after="48"/>
      <w:ind w:firstLine="480"/>
      <w:jc w:val="both"/>
    </w:pPr>
    <w:rPr>
      <w:lang w:eastAsia="zh-CN"/>
    </w:rPr>
  </w:style>
  <w:style w:type="paragraph" w:customStyle="1" w:styleId="Default">
    <w:name w:val="Default"/>
    <w:rsid w:val="007C116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53">
    <w:name w:val="Обычный5"/>
    <w:uiPriority w:val="99"/>
    <w:rsid w:val="004079FF"/>
    <w:rPr>
      <w:lang w:val="ru-RU" w:eastAsia="ru-RU"/>
    </w:rPr>
  </w:style>
  <w:style w:type="character" w:customStyle="1" w:styleId="1d">
    <w:name w:val="Неразрешенное упоминание1"/>
    <w:basedOn w:val="a3"/>
    <w:uiPriority w:val="99"/>
    <w:semiHidden/>
    <w:unhideWhenUsed/>
    <w:rsid w:val="00E7099C"/>
    <w:rPr>
      <w:color w:val="605E5C"/>
      <w:shd w:val="clear" w:color="auto" w:fill="E1DFDD"/>
    </w:rPr>
  </w:style>
  <w:style w:type="paragraph" w:customStyle="1" w:styleId="28">
    <w:name w:val="Звичайний2"/>
    <w:uiPriority w:val="99"/>
    <w:rsid w:val="0067476D"/>
    <w:rPr>
      <w:lang w:val="ru-RU" w:eastAsia="ru-RU"/>
    </w:rPr>
  </w:style>
  <w:style w:type="character" w:customStyle="1" w:styleId="70">
    <w:name w:val="Заголовок 7 Знак"/>
    <w:basedOn w:val="a3"/>
    <w:link w:val="7"/>
    <w:rsid w:val="00CF31BA"/>
    <w:rPr>
      <w:rFonts w:ascii="Calibri" w:hAnsi="Calibri"/>
      <w:sz w:val="24"/>
      <w:szCs w:val="24"/>
      <w:lang w:val="ru-RU" w:eastAsia="ru-RU"/>
    </w:rPr>
  </w:style>
  <w:style w:type="character" w:customStyle="1" w:styleId="shorttext">
    <w:name w:val="short_text"/>
    <w:rsid w:val="00CF31BA"/>
  </w:style>
  <w:style w:type="character" w:customStyle="1" w:styleId="aff7">
    <w:name w:val="Основной текст_"/>
    <w:link w:val="43"/>
    <w:rsid w:val="00CF31BA"/>
    <w:rPr>
      <w:spacing w:val="-23"/>
      <w:sz w:val="26"/>
      <w:szCs w:val="26"/>
      <w:shd w:val="clear" w:color="auto" w:fill="FFFFFF"/>
    </w:rPr>
  </w:style>
  <w:style w:type="paragraph" w:customStyle="1" w:styleId="43">
    <w:name w:val="Основной текст4"/>
    <w:basedOn w:val="a2"/>
    <w:link w:val="aff7"/>
    <w:rsid w:val="00CF31BA"/>
    <w:pPr>
      <w:widowControl w:val="0"/>
      <w:shd w:val="clear" w:color="auto" w:fill="FFFFFF"/>
      <w:spacing w:line="346" w:lineRule="exact"/>
      <w:ind w:hanging="1680"/>
      <w:jc w:val="center"/>
    </w:pPr>
    <w:rPr>
      <w:spacing w:val="-23"/>
      <w:sz w:val="26"/>
      <w:szCs w:val="26"/>
      <w:shd w:val="clear" w:color="auto" w:fill="FFFFFF"/>
    </w:rPr>
  </w:style>
  <w:style w:type="paragraph" w:customStyle="1" w:styleId="1e">
    <w:name w:val="Абзац списку1"/>
    <w:basedOn w:val="a2"/>
    <w:rsid w:val="00CF31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91">
    <w:name w:val="Основной текст9"/>
    <w:basedOn w:val="a2"/>
    <w:rsid w:val="00CF31BA"/>
    <w:pPr>
      <w:widowControl w:val="0"/>
      <w:shd w:val="clear" w:color="auto" w:fill="FFFFFF"/>
      <w:spacing w:after="300" w:line="480" w:lineRule="exact"/>
      <w:ind w:hanging="1740"/>
    </w:pPr>
    <w:rPr>
      <w:color w:val="000000"/>
      <w:spacing w:val="4"/>
      <w:sz w:val="25"/>
      <w:szCs w:val="25"/>
    </w:rPr>
  </w:style>
  <w:style w:type="paragraph" w:styleId="29">
    <w:name w:val="Body Text 2"/>
    <w:basedOn w:val="a2"/>
    <w:link w:val="2a"/>
    <w:rsid w:val="00CF31BA"/>
    <w:pPr>
      <w:overflowPunct w:val="0"/>
      <w:autoSpaceDE w:val="0"/>
      <w:autoSpaceDN w:val="0"/>
      <w:adjustRightInd w:val="0"/>
      <w:spacing w:line="312" w:lineRule="auto"/>
      <w:jc w:val="both"/>
      <w:textAlignment w:val="baseline"/>
    </w:pPr>
    <w:rPr>
      <w:sz w:val="28"/>
    </w:rPr>
  </w:style>
  <w:style w:type="character" w:customStyle="1" w:styleId="2a">
    <w:name w:val="Основний текст 2 Знак"/>
    <w:basedOn w:val="a3"/>
    <w:link w:val="29"/>
    <w:rsid w:val="00CF31BA"/>
    <w:rPr>
      <w:sz w:val="28"/>
      <w:lang w:val="ru-RU" w:eastAsia="ru-RU"/>
    </w:rPr>
  </w:style>
  <w:style w:type="paragraph" w:customStyle="1" w:styleId="aff8">
    <w:name w:val="Наименование инструкции"/>
    <w:basedOn w:val="af3"/>
    <w:rsid w:val="00CF31BA"/>
    <w:pPr>
      <w:tabs>
        <w:tab w:val="clear" w:pos="720"/>
      </w:tabs>
      <w:suppressAutoHyphens w:val="0"/>
      <w:jc w:val="center"/>
    </w:pPr>
    <w:rPr>
      <w:noProof/>
      <w:sz w:val="24"/>
      <w:szCs w:val="24"/>
      <w:lang w:val="ru-RU" w:eastAsia="ru-RU"/>
    </w:rPr>
  </w:style>
  <w:style w:type="paragraph" w:styleId="HTML">
    <w:name w:val="HTML Preformatted"/>
    <w:basedOn w:val="a2"/>
    <w:link w:val="HTML0"/>
    <w:rsid w:val="00CF31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ий HTML Знак"/>
    <w:basedOn w:val="a3"/>
    <w:link w:val="HTML"/>
    <w:rsid w:val="00CF31BA"/>
    <w:rPr>
      <w:rFonts w:ascii="Courier New" w:hAnsi="Courier New" w:cs="Courier New"/>
      <w:lang w:val="ru-RU" w:eastAsia="ru-RU"/>
    </w:rPr>
  </w:style>
  <w:style w:type="paragraph" w:customStyle="1" w:styleId="aff9">
    <w:name w:val="Оглавление"/>
    <w:basedOn w:val="a2"/>
    <w:rsid w:val="00CF31BA"/>
    <w:pPr>
      <w:widowControl w:val="0"/>
      <w:shd w:val="clear" w:color="auto" w:fill="FFFFFF"/>
      <w:suppressAutoHyphens/>
      <w:spacing w:line="310" w:lineRule="exact"/>
      <w:ind w:hanging="160"/>
    </w:pPr>
    <w:rPr>
      <w:sz w:val="18"/>
      <w:szCs w:val="18"/>
    </w:rPr>
  </w:style>
  <w:style w:type="character" w:customStyle="1" w:styleId="54">
    <w:name w:val="Основной текст (5)_"/>
    <w:rsid w:val="00CF31BA"/>
    <w:rPr>
      <w:sz w:val="16"/>
      <w:szCs w:val="16"/>
      <w:lang w:bidi="ar-SA"/>
    </w:rPr>
  </w:style>
  <w:style w:type="character" w:customStyle="1" w:styleId="FontStyle48">
    <w:name w:val="Font Style48"/>
    <w:rsid w:val="00CF31BA"/>
    <w:rPr>
      <w:rFonts w:ascii="Times New Roman" w:hAnsi="Times New Roman" w:cs="Times New Roman"/>
      <w:sz w:val="20"/>
      <w:szCs w:val="20"/>
    </w:rPr>
  </w:style>
  <w:style w:type="character" w:customStyle="1" w:styleId="59pt">
    <w:name w:val="Основной текст (5) + 9 pt"/>
    <w:rsid w:val="00CF31B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111">
    <w:name w:val="Основной текст + 11"/>
    <w:aliases w:val="5 pt,Полужирный"/>
    <w:rsid w:val="00CF31BA"/>
    <w:rPr>
      <w:b/>
      <w:bCs/>
      <w:sz w:val="23"/>
      <w:szCs w:val="23"/>
      <w:lang w:bidi="ar-SA"/>
    </w:rPr>
  </w:style>
  <w:style w:type="paragraph" w:customStyle="1" w:styleId="2b">
    <w:name w:val="Основной текст (2)"/>
    <w:basedOn w:val="a2"/>
    <w:rsid w:val="00CF31BA"/>
    <w:pPr>
      <w:widowControl w:val="0"/>
      <w:shd w:val="clear" w:color="auto" w:fill="FFFFFF"/>
      <w:spacing w:line="268" w:lineRule="exact"/>
      <w:ind w:hanging="1000"/>
      <w:jc w:val="right"/>
    </w:pPr>
    <w:rPr>
      <w:color w:val="000000"/>
      <w:sz w:val="18"/>
      <w:szCs w:val="18"/>
      <w:lang w:bidi="ru-RU"/>
    </w:rPr>
  </w:style>
  <w:style w:type="character" w:customStyle="1" w:styleId="39">
    <w:name w:val="Основной текст (3)_"/>
    <w:link w:val="3a"/>
    <w:rsid w:val="00CF31BA"/>
    <w:rPr>
      <w:rFonts w:ascii="Sylfaen" w:eastAsia="Sylfaen" w:hAnsi="Sylfaen"/>
      <w:sz w:val="18"/>
      <w:szCs w:val="18"/>
      <w:shd w:val="clear" w:color="auto" w:fill="FFFFFF"/>
    </w:rPr>
  </w:style>
  <w:style w:type="paragraph" w:customStyle="1" w:styleId="3a">
    <w:name w:val="Основной текст (3)"/>
    <w:basedOn w:val="a2"/>
    <w:link w:val="39"/>
    <w:rsid w:val="00CF31BA"/>
    <w:pPr>
      <w:widowControl w:val="0"/>
      <w:shd w:val="clear" w:color="auto" w:fill="FFFFFF"/>
      <w:spacing w:before="120" w:line="232" w:lineRule="exact"/>
      <w:ind w:hanging="320"/>
      <w:jc w:val="both"/>
    </w:pPr>
    <w:rPr>
      <w:rFonts w:ascii="Sylfaen" w:eastAsia="Sylfaen" w:hAnsi="Sylfaen"/>
      <w:sz w:val="18"/>
      <w:szCs w:val="18"/>
    </w:rPr>
  </w:style>
  <w:style w:type="character" w:customStyle="1" w:styleId="translation-chunk">
    <w:name w:val="translation-chunk"/>
    <w:basedOn w:val="a3"/>
    <w:rsid w:val="00CF31BA"/>
  </w:style>
  <w:style w:type="paragraph" w:customStyle="1" w:styleId="rvps2">
    <w:name w:val="rvps2"/>
    <w:basedOn w:val="a2"/>
    <w:rsid w:val="00CF31BA"/>
    <w:pPr>
      <w:spacing w:before="100" w:beforeAutospacing="1" w:after="100" w:afterAutospacing="1"/>
    </w:pPr>
  </w:style>
  <w:style w:type="paragraph" w:styleId="affa">
    <w:name w:val="List Paragraph"/>
    <w:basedOn w:val="a2"/>
    <w:uiPriority w:val="34"/>
    <w:qFormat/>
    <w:rsid w:val="00CF31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b">
    <w:name w:val="Placeholder Text"/>
    <w:basedOn w:val="a3"/>
    <w:uiPriority w:val="99"/>
    <w:semiHidden/>
    <w:rsid w:val="00CF31BA"/>
    <w:rPr>
      <w:color w:val="808080"/>
    </w:rPr>
  </w:style>
  <w:style w:type="paragraph" w:styleId="affc">
    <w:name w:val="Normal (Web)"/>
    <w:basedOn w:val="a2"/>
    <w:uiPriority w:val="99"/>
    <w:unhideWhenUsed/>
    <w:rsid w:val="00CF31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5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5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3B1E31-5B2A-4889-9098-A4FB65D92E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4B227D-875F-49C3-8851-5A7A02B9AAFA}"/>
</file>

<file path=customXml/itemProps3.xml><?xml version="1.0" encoding="utf-8"?>
<ds:datastoreItem xmlns:ds="http://schemas.openxmlformats.org/officeDocument/2006/customXml" ds:itemID="{2A0A9DD8-EFDB-4F21-8319-1FAE86AB9BBF}"/>
</file>

<file path=customXml/itemProps4.xml><?xml version="1.0" encoding="utf-8"?>
<ds:datastoreItem xmlns:ds="http://schemas.openxmlformats.org/officeDocument/2006/customXml" ds:itemID="{9AD747C8-D2E0-4061-A20C-F5DE8431F2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9810</Words>
  <Characters>5593</Characters>
  <Application>Microsoft Office Word</Application>
  <DocSecurity>0</DocSecurity>
  <Lines>46</Lines>
  <Paragraphs>30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ЗАТВЕРДЖЕНО</vt:lpstr>
      <vt:lpstr>ЗАТВЕРДЖЕНО</vt:lpstr>
      <vt:lpstr>ЗАТВЕРДЖЕНО</vt:lpstr>
    </vt:vector>
  </TitlesOfParts>
  <Company/>
  <LinksUpToDate>false</LinksUpToDate>
  <CharactersWithSpaces>15373</CharactersWithSpaces>
  <SharedDoc>false</SharedDoc>
  <HLinks>
    <vt:vector size="18" baseType="variant">
      <vt:variant>
        <vt:i4>4784150</vt:i4>
      </vt:variant>
      <vt:variant>
        <vt:i4>12</vt:i4>
      </vt:variant>
      <vt:variant>
        <vt:i4>0</vt:i4>
      </vt:variant>
      <vt:variant>
        <vt:i4>5</vt:i4>
      </vt:variant>
      <vt:variant>
        <vt:lpwstr>https://rozetka.com.ua/notebooks/c80004/20886=33865/</vt:lpwstr>
      </vt:variant>
      <vt:variant>
        <vt:lpwstr/>
      </vt:variant>
      <vt:variant>
        <vt:i4>8257637</vt:i4>
      </vt:variant>
      <vt:variant>
        <vt:i4>9</vt:i4>
      </vt:variant>
      <vt:variant>
        <vt:i4>0</vt:i4>
      </vt:variant>
      <vt:variant>
        <vt:i4>5</vt:i4>
      </vt:variant>
      <vt:variant>
        <vt:lpwstr>https://rozetka.com.ua/notebooks/c80004/processor=intel_core_i5/</vt:lpwstr>
      </vt:variant>
      <vt:variant>
        <vt:lpwstr/>
      </vt:variant>
      <vt:variant>
        <vt:i4>6815785</vt:i4>
      </vt:variant>
      <vt:variant>
        <vt:i4>6</vt:i4>
      </vt:variant>
      <vt:variant>
        <vt:i4>0</vt:i4>
      </vt:variant>
      <vt:variant>
        <vt:i4>5</vt:i4>
      </vt:variant>
      <vt:variant>
        <vt:lpwstr>https://rozetka.com.ua/notebooks/c80004/20861=6306/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Селюков</dc:creator>
  <cp:keywords/>
  <dc:description/>
  <cp:lastModifiedBy>Volodymyr Seredokhin</cp:lastModifiedBy>
  <cp:revision>2</cp:revision>
  <cp:lastPrinted>2024-04-03T07:57:00Z</cp:lastPrinted>
  <dcterms:created xsi:type="dcterms:W3CDTF">2025-04-30T14:36:00Z</dcterms:created>
  <dcterms:modified xsi:type="dcterms:W3CDTF">2025-04-30T14:36:00Z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0x010100E9E2D1588486EB49982D48C979BA1FD3</vt:lpwstr>
  </property>
</Properties>
</file>